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397036" w:rsidRDefault="001C296D" w:rsidP="00751634">
      <w:pPr>
        <w:ind w:left="2832" w:right="-32" w:hanging="2832"/>
        <w:rPr>
          <w:rFonts w:ascii="Times New Roman" w:hAnsi="Times New Roman"/>
          <w:b/>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E862C4">
        <w:rPr>
          <w:rFonts w:ascii="Times New Roman" w:hAnsi="Times New Roman"/>
          <w:b/>
          <w:sz w:val="28"/>
          <w:szCs w:val="28"/>
        </w:rPr>
        <w:t xml:space="preserve">Dobava </w:t>
      </w:r>
      <w:r w:rsidR="00324D8D">
        <w:rPr>
          <w:rFonts w:ascii="Times New Roman" w:hAnsi="Times New Roman"/>
          <w:b/>
          <w:sz w:val="28"/>
          <w:szCs w:val="28"/>
        </w:rPr>
        <w:t xml:space="preserve">rutinskega analizatorja </w:t>
      </w:r>
      <w:proofErr w:type="spellStart"/>
      <w:r w:rsidR="00ED7128">
        <w:rPr>
          <w:rFonts w:ascii="Times New Roman" w:hAnsi="Times New Roman"/>
          <w:b/>
          <w:sz w:val="28"/>
          <w:szCs w:val="28"/>
        </w:rPr>
        <w:t>glikiranega</w:t>
      </w:r>
      <w:proofErr w:type="spellEnd"/>
      <w:r w:rsidR="00ED7128">
        <w:rPr>
          <w:rFonts w:ascii="Times New Roman" w:hAnsi="Times New Roman"/>
          <w:b/>
          <w:sz w:val="28"/>
          <w:szCs w:val="28"/>
        </w:rPr>
        <w:t xml:space="preserve"> </w:t>
      </w:r>
      <w:r w:rsidR="00324D8D">
        <w:rPr>
          <w:rFonts w:ascii="Times New Roman" w:hAnsi="Times New Roman"/>
          <w:b/>
          <w:sz w:val="28"/>
          <w:szCs w:val="28"/>
        </w:rPr>
        <w:t>hemoglobina</w:t>
      </w:r>
      <w:r w:rsidR="00ED7128">
        <w:rPr>
          <w:rFonts w:ascii="Times New Roman" w:hAnsi="Times New Roman"/>
          <w:b/>
          <w:sz w:val="28"/>
          <w:szCs w:val="28"/>
        </w:rPr>
        <w:t xml:space="preserve"> (HbA1c) </w:t>
      </w:r>
      <w:r w:rsidR="00E862C4">
        <w:rPr>
          <w:rFonts w:ascii="Times New Roman" w:hAnsi="Times New Roman"/>
          <w:b/>
          <w:sz w:val="28"/>
          <w:szCs w:val="28"/>
        </w:rPr>
        <w:t xml:space="preserve"> s potrošnim materialom in vzdrževanjem</w:t>
      </w:r>
      <w:r w:rsidR="00397036">
        <w:rPr>
          <w:rFonts w:ascii="Times New Roman" w:hAnsi="Times New Roman"/>
          <w:b/>
          <w:sz w:val="28"/>
          <w:szCs w:val="28"/>
        </w:rPr>
        <w:t>,</w:t>
      </w:r>
    </w:p>
    <w:p w:rsidR="00751634" w:rsidRPr="00751634" w:rsidRDefault="00397036" w:rsidP="00397036">
      <w:pPr>
        <w:ind w:left="2832" w:right="-32"/>
        <w:rPr>
          <w:rFonts w:ascii="Times New Roman" w:hAnsi="Times New Roman"/>
          <w:b/>
          <w:bCs/>
          <w:sz w:val="28"/>
          <w:szCs w:val="28"/>
        </w:rPr>
      </w:pPr>
      <w:r>
        <w:rPr>
          <w:rFonts w:ascii="Times New Roman" w:hAnsi="Times New Roman"/>
          <w:b/>
          <w:sz w:val="28"/>
          <w:szCs w:val="28"/>
        </w:rPr>
        <w:t xml:space="preserve">krajše </w:t>
      </w:r>
      <w:r w:rsidRPr="00397036">
        <w:rPr>
          <w:rFonts w:ascii="Times New Roman" w:hAnsi="Times New Roman"/>
          <w:b/>
          <w:sz w:val="28"/>
          <w:szCs w:val="28"/>
        </w:rPr>
        <w:t>Rutinski analizator hemoglobina</w:t>
      </w:r>
    </w:p>
    <w:p w:rsidR="00751634" w:rsidRPr="00751634" w:rsidRDefault="00751634" w:rsidP="00751634">
      <w:pPr>
        <w:widowControl w:val="0"/>
        <w:jc w:val="both"/>
        <w:rPr>
          <w:rFonts w:ascii="Times New Roman" w:hAnsi="Times New Roman"/>
          <w:b/>
          <w:bCs/>
          <w:sz w:val="28"/>
          <w:szCs w:val="28"/>
        </w:rPr>
      </w:pPr>
      <w:r w:rsidRPr="00751634">
        <w:rPr>
          <w:rFonts w:ascii="Times New Roman" w:hAnsi="Times New Roman"/>
          <w:b/>
          <w:bCs/>
          <w:sz w:val="28"/>
          <w:szCs w:val="28"/>
        </w:rPr>
        <w:tab/>
      </w:r>
      <w:r w:rsidRPr="00751634">
        <w:rPr>
          <w:rFonts w:ascii="Times New Roman" w:hAnsi="Times New Roman"/>
          <w:b/>
          <w:bCs/>
          <w:sz w:val="28"/>
          <w:szCs w:val="28"/>
        </w:rPr>
        <w:tab/>
      </w:r>
      <w:r w:rsidRPr="00751634">
        <w:rPr>
          <w:rFonts w:ascii="Times New Roman" w:hAnsi="Times New Roman"/>
          <w:b/>
          <w:bCs/>
          <w:sz w:val="28"/>
          <w:szCs w:val="28"/>
        </w:rPr>
        <w:tab/>
      </w:r>
      <w:r w:rsidRPr="00751634">
        <w:rPr>
          <w:rFonts w:ascii="Times New Roman" w:hAnsi="Times New Roman"/>
          <w:b/>
          <w:bCs/>
          <w:sz w:val="28"/>
          <w:szCs w:val="28"/>
        </w:rPr>
        <w:tab/>
      </w:r>
    </w:p>
    <w:p w:rsidR="001C296D" w:rsidRPr="00402BBA" w:rsidRDefault="001C296D" w:rsidP="00E862C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A238EB" w:rsidRPr="00A238EB">
        <w:rPr>
          <w:rFonts w:ascii="Times New Roman" w:hAnsi="Times New Roman"/>
          <w:b/>
          <w:sz w:val="28"/>
          <w:szCs w:val="28"/>
        </w:rPr>
        <w:t>JN06-2022</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685045">
        <w:rPr>
          <w:rFonts w:ascii="Times New Roman" w:hAnsi="Times New Roman"/>
          <w:b/>
          <w:bCs/>
          <w:sz w:val="28"/>
          <w:szCs w:val="28"/>
        </w:rPr>
        <w:t>Odprti postopek v skladu z ZJN-3</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777709" w:rsidRDefault="00777709" w:rsidP="002F0283">
      <w:pPr>
        <w:rPr>
          <w:rFonts w:ascii="Calibri" w:hAnsi="Calibri" w:cs="Calibri"/>
          <w:b/>
          <w:bCs/>
          <w:sz w:val="28"/>
          <w:szCs w:val="28"/>
        </w:rPr>
      </w:pPr>
    </w:p>
    <w:p w:rsidR="006C4B9B" w:rsidRDefault="006C4B9B" w:rsidP="002F0283">
      <w:pPr>
        <w:rPr>
          <w:rFonts w:ascii="Calibri" w:hAnsi="Calibri" w:cs="Calibri"/>
          <w:b/>
          <w:bCs/>
          <w:sz w:val="28"/>
          <w:szCs w:val="28"/>
        </w:rPr>
      </w:pPr>
    </w:p>
    <w:p w:rsidR="006C4B9B" w:rsidRPr="009F23DF" w:rsidRDefault="006C4B9B" w:rsidP="002F0283">
      <w:pPr>
        <w:rPr>
          <w:rFonts w:ascii="Calibri" w:hAnsi="Calibri" w:cs="Calibri"/>
          <w:b/>
          <w:bCs/>
          <w:sz w:val="28"/>
          <w:szCs w:val="28"/>
        </w:rPr>
      </w:pPr>
    </w:p>
    <w:p w:rsidR="000D467A" w:rsidRDefault="000D467A" w:rsidP="00473F02">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9E1ACA">
        <w:rPr>
          <w:rFonts w:ascii="Times New Roman" w:hAnsi="Times New Roman"/>
          <w:b/>
          <w:bCs/>
        </w:rPr>
        <w:t>februar 2022</w:t>
      </w:r>
    </w:p>
    <w:p w:rsidR="00D92600" w:rsidRDefault="00D92600" w:rsidP="00473F02">
      <w:pPr>
        <w:jc w:val="center"/>
        <w:rPr>
          <w:rFonts w:ascii="Times New Roman" w:hAnsi="Times New Roman"/>
          <w:b/>
          <w:bCs/>
        </w:rPr>
      </w:pPr>
    </w:p>
    <w:p w:rsidR="00D92600" w:rsidRDefault="00D92600" w:rsidP="00473F02">
      <w:pPr>
        <w:jc w:val="center"/>
        <w:rPr>
          <w:rFonts w:ascii="Times New Roman" w:hAnsi="Times New Roman"/>
          <w:b/>
          <w:bCs/>
        </w:rPr>
      </w:pPr>
    </w:p>
    <w:p w:rsidR="00D92600" w:rsidRDefault="00D92600" w:rsidP="00473F02">
      <w:pPr>
        <w:jc w:val="center"/>
        <w:rPr>
          <w:rFonts w:ascii="Times New Roman" w:hAnsi="Times New Roman"/>
          <w:b/>
          <w:bCs/>
        </w:rPr>
      </w:pPr>
    </w:p>
    <w:p w:rsidR="00667649" w:rsidRPr="007113CA" w:rsidRDefault="00667649"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9B625F">
              <w:rPr>
                <w:noProof/>
                <w:webHidden/>
              </w:rPr>
              <w:t>3</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9B625F">
              <w:rPr>
                <w:noProof/>
                <w:webHidden/>
              </w:rPr>
              <w:t>4</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9B625F">
              <w:rPr>
                <w:noProof/>
                <w:webHidden/>
              </w:rPr>
              <w:t>4</w:t>
            </w:r>
            <w:r w:rsidR="0044153A">
              <w:rPr>
                <w:noProof/>
                <w:webHidden/>
              </w:rPr>
              <w:fldChar w:fldCharType="end"/>
            </w:r>
          </w:hyperlink>
        </w:p>
        <w:p w:rsidR="0044153A" w:rsidRDefault="00F558F4">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9B625F">
              <w:rPr>
                <w:noProof/>
                <w:webHidden/>
              </w:rPr>
              <w:t>5</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9B625F">
              <w:rPr>
                <w:noProof/>
                <w:webHidden/>
              </w:rPr>
              <w:t>5</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9B625F">
              <w:rPr>
                <w:noProof/>
                <w:webHidden/>
              </w:rPr>
              <w:t>5</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9B625F">
              <w:rPr>
                <w:noProof/>
                <w:webHidden/>
              </w:rPr>
              <w:t>6</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9B625F">
              <w:rPr>
                <w:noProof/>
                <w:webHidden/>
              </w:rPr>
              <w:t>9</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9B625F">
              <w:rPr>
                <w:noProof/>
                <w:webHidden/>
              </w:rPr>
              <w:t>9</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9B625F">
              <w:rPr>
                <w:noProof/>
                <w:webHidden/>
              </w:rPr>
              <w:t>10</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9B625F">
              <w:rPr>
                <w:noProof/>
                <w:webHidden/>
              </w:rPr>
              <w:t>10</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9B625F">
              <w:rPr>
                <w:noProof/>
                <w:webHidden/>
              </w:rPr>
              <w:t>11</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9B625F">
              <w:rPr>
                <w:noProof/>
                <w:webHidden/>
              </w:rPr>
              <w:t>11</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9B625F">
              <w:rPr>
                <w:noProof/>
                <w:webHidden/>
              </w:rPr>
              <w:t>11</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9B625F">
              <w:rPr>
                <w:noProof/>
                <w:webHidden/>
              </w:rPr>
              <w:t>11</w:t>
            </w:r>
            <w:r w:rsidR="0044153A">
              <w:rPr>
                <w:noProof/>
                <w:webHidden/>
              </w:rPr>
              <w:fldChar w:fldCharType="end"/>
            </w:r>
          </w:hyperlink>
        </w:p>
        <w:p w:rsidR="0044153A" w:rsidRDefault="00F558F4">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9B625F">
              <w:rPr>
                <w:noProof/>
                <w:webHidden/>
              </w:rPr>
              <w:t>12</w:t>
            </w:r>
            <w:r w:rsidR="0044153A">
              <w:rPr>
                <w:noProof/>
                <w:webHidden/>
              </w:rPr>
              <w:fldChar w:fldCharType="end"/>
            </w:r>
          </w:hyperlink>
        </w:p>
        <w:p w:rsidR="0044153A" w:rsidRDefault="00F558F4">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9B625F">
              <w:rPr>
                <w:noProof/>
                <w:webHidden/>
              </w:rPr>
              <w:t>13</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862C4" w:rsidRDefault="00E862C4" w:rsidP="00506ADB"/>
    <w:p w:rsidR="00E862C4" w:rsidRDefault="00E862C4" w:rsidP="00506ADB"/>
    <w:p w:rsidR="00506ADB" w:rsidRPr="00506ADB" w:rsidRDefault="00506ADB" w:rsidP="00506ADB"/>
    <w:p w:rsidR="007113CA" w:rsidRPr="00C803B9" w:rsidRDefault="002B0E01" w:rsidP="00C803B9">
      <w:pPr>
        <w:pStyle w:val="Naslov1"/>
        <w:numPr>
          <w:ilvl w:val="0"/>
          <w:numId w:val="9"/>
        </w:numPr>
        <w:rPr>
          <w:sz w:val="28"/>
          <w:szCs w:val="28"/>
        </w:rPr>
      </w:pPr>
      <w:bookmarkStart w:id="0" w:name="_Toc515428772"/>
      <w:r w:rsidRPr="00CD6673">
        <w:rPr>
          <w:sz w:val="28"/>
          <w:szCs w:val="28"/>
        </w:rPr>
        <w:t>P</w:t>
      </w:r>
      <w:r w:rsidR="00064945" w:rsidRPr="00CD6673">
        <w:rPr>
          <w:sz w:val="28"/>
          <w:szCs w:val="28"/>
        </w:rPr>
        <w:t>OVABILO  K  ODDAJI  PONUDBE</w:t>
      </w:r>
      <w:bookmarkEnd w:id="0"/>
    </w:p>
    <w:p w:rsidR="001C296D" w:rsidRPr="00E622AA" w:rsidRDefault="002E6088" w:rsidP="00E622AA">
      <w:pPr>
        <w:pStyle w:val="Naslov1"/>
        <w:rPr>
          <w:sz w:val="24"/>
          <w:szCs w:val="24"/>
        </w:rPr>
      </w:pPr>
      <w:bookmarkStart w:id="1" w:name="_Toc515428773"/>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F90680" w:rsidP="00F90680">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Pr>
                <w:rFonts w:ascii="Times New Roman" w:hAnsi="Times New Roman"/>
                <w:color w:val="444444"/>
                <w:sz w:val="20"/>
                <w:szCs w:val="20"/>
              </w:rPr>
              <w:t xml:space="preserve"> </w:t>
            </w:r>
            <w:r w:rsidR="004044C1">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F90680" w:rsidP="00BB1CF0">
            <w:pPr>
              <w:rPr>
                <w:rFonts w:ascii="Times New Roman" w:hAnsi="Times New Roman"/>
                <w:b/>
                <w:bCs/>
                <w:sz w:val="20"/>
                <w:szCs w:val="20"/>
              </w:rPr>
            </w:pPr>
            <w:r>
              <w:rPr>
                <w:rFonts w:ascii="Times New Roman" w:hAnsi="Times New Roman"/>
                <w:b/>
                <w:bCs/>
                <w:sz w:val="20"/>
                <w:szCs w:val="20"/>
              </w:rPr>
              <w:t>Janez Lavre, dr. 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2758FB" w:rsidRDefault="002758FB"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515428774"/>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C92CDA" w:rsidRDefault="001C296D" w:rsidP="0004017D">
      <w:pPr>
        <w:pStyle w:val="Telobesedila22"/>
        <w:ind w:left="0"/>
        <w:rPr>
          <w:rFonts w:ascii="Times New Roman" w:hAnsi="Times New Roman"/>
          <w:b/>
          <w:sz w:val="24"/>
          <w:szCs w:val="24"/>
          <w:lang w:val="sl-SI"/>
        </w:rPr>
      </w:pPr>
      <w:r w:rsidRPr="001C296D">
        <w:rPr>
          <w:rFonts w:ascii="Times New Roman" w:hAnsi="Times New Roman"/>
          <w:sz w:val="24"/>
          <w:szCs w:val="24"/>
          <w:lang w:val="sl-SI"/>
        </w:rPr>
        <w:t xml:space="preserve">Oznaka: </w:t>
      </w:r>
      <w:r w:rsidR="00A238EB" w:rsidRPr="00A238EB">
        <w:rPr>
          <w:rFonts w:ascii="Times New Roman" w:hAnsi="Times New Roman"/>
          <w:b/>
          <w:sz w:val="24"/>
          <w:szCs w:val="24"/>
          <w:lang w:val="sl-SI"/>
        </w:rPr>
        <w:t>JN06-2022</w:t>
      </w:r>
    </w:p>
    <w:p w:rsidR="008828BB" w:rsidRDefault="008828BB" w:rsidP="008828BB">
      <w:pPr>
        <w:spacing w:after="200" w:line="276" w:lineRule="auto"/>
        <w:jc w:val="both"/>
        <w:rPr>
          <w:rFonts w:ascii="Times New Roman" w:eastAsia="Calibri" w:hAnsi="Times New Roman"/>
          <w:b/>
          <w:lang w:eastAsia="en-US"/>
        </w:rPr>
      </w:pPr>
      <w:r w:rsidRPr="008828BB">
        <w:rPr>
          <w:rFonts w:ascii="Times New Roman" w:eastAsia="Calibri" w:hAnsi="Times New Roman"/>
          <w:lang w:eastAsia="en-US"/>
        </w:rPr>
        <w:t>Predmet naročila je</w:t>
      </w:r>
      <w:r w:rsidR="00E862C4">
        <w:rPr>
          <w:rFonts w:ascii="Times New Roman" w:eastAsia="Calibri" w:hAnsi="Times New Roman"/>
          <w:b/>
          <w:lang w:eastAsia="en-US"/>
        </w:rPr>
        <w:t>:</w:t>
      </w:r>
    </w:p>
    <w:p w:rsidR="00E862C4" w:rsidRPr="00E862C4" w:rsidRDefault="00E862C4" w:rsidP="008961EC">
      <w:pPr>
        <w:numPr>
          <w:ilvl w:val="0"/>
          <w:numId w:val="19"/>
        </w:numPr>
        <w:rPr>
          <w:rFonts w:ascii="Times New Roman" w:hAnsi="Times New Roman"/>
        </w:rPr>
      </w:pPr>
      <w:r w:rsidRPr="00E862C4">
        <w:rPr>
          <w:rFonts w:ascii="Times New Roman" w:hAnsi="Times New Roman"/>
        </w:rPr>
        <w:t xml:space="preserve">dobava </w:t>
      </w:r>
      <w:r w:rsidR="00F90680">
        <w:rPr>
          <w:rFonts w:ascii="Times New Roman" w:hAnsi="Times New Roman"/>
        </w:rPr>
        <w:t>rutinskega analizatorja</w:t>
      </w:r>
      <w:r w:rsidR="00397036">
        <w:rPr>
          <w:rFonts w:ascii="Times New Roman" w:hAnsi="Times New Roman"/>
        </w:rPr>
        <w:t xml:space="preserve"> </w:t>
      </w:r>
      <w:proofErr w:type="spellStart"/>
      <w:r w:rsidR="00397036">
        <w:rPr>
          <w:rFonts w:ascii="Times New Roman" w:hAnsi="Times New Roman"/>
        </w:rPr>
        <w:t>glikiranega</w:t>
      </w:r>
      <w:proofErr w:type="spellEnd"/>
      <w:r w:rsidR="00F90680">
        <w:rPr>
          <w:rFonts w:ascii="Times New Roman" w:hAnsi="Times New Roman"/>
        </w:rPr>
        <w:t xml:space="preserve"> hemoglobina, 1</w:t>
      </w:r>
      <w:r w:rsidR="008C3F99">
        <w:rPr>
          <w:rFonts w:ascii="Times New Roman" w:hAnsi="Times New Roman"/>
        </w:rPr>
        <w:t xml:space="preserve"> kos</w:t>
      </w:r>
      <w:r w:rsidRPr="00E862C4">
        <w:rPr>
          <w:rFonts w:ascii="Times New Roman" w:hAnsi="Times New Roman"/>
        </w:rPr>
        <w:t>;</w:t>
      </w:r>
    </w:p>
    <w:p w:rsidR="00E862C4" w:rsidRPr="00E862C4" w:rsidRDefault="00E862C4" w:rsidP="008961EC">
      <w:pPr>
        <w:numPr>
          <w:ilvl w:val="0"/>
          <w:numId w:val="19"/>
        </w:numPr>
        <w:rPr>
          <w:rFonts w:ascii="Times New Roman" w:hAnsi="Times New Roman"/>
        </w:rPr>
      </w:pPr>
      <w:r w:rsidRPr="00E862C4">
        <w:rPr>
          <w:rFonts w:ascii="Times New Roman" w:hAnsi="Times New Roman"/>
        </w:rPr>
        <w:t>dobava p</w:t>
      </w:r>
      <w:r w:rsidR="00F90680">
        <w:rPr>
          <w:rFonts w:ascii="Times New Roman" w:hAnsi="Times New Roman"/>
        </w:rPr>
        <w:t>otrošnega materiala za obdobje 5</w:t>
      </w:r>
      <w:r w:rsidRPr="00E862C4">
        <w:rPr>
          <w:rFonts w:ascii="Times New Roman" w:hAnsi="Times New Roman"/>
        </w:rPr>
        <w:t xml:space="preserve"> let;</w:t>
      </w:r>
    </w:p>
    <w:p w:rsidR="00E862C4" w:rsidRPr="00E862C4" w:rsidRDefault="00F90680" w:rsidP="008961EC">
      <w:pPr>
        <w:numPr>
          <w:ilvl w:val="0"/>
          <w:numId w:val="19"/>
        </w:numPr>
        <w:rPr>
          <w:rFonts w:ascii="Times New Roman" w:hAnsi="Times New Roman"/>
        </w:rPr>
      </w:pPr>
      <w:r>
        <w:rPr>
          <w:rFonts w:ascii="Times New Roman" w:hAnsi="Times New Roman"/>
        </w:rPr>
        <w:t>redno vzdrževanje za obdobje 5</w:t>
      </w:r>
      <w:r w:rsidR="00E862C4" w:rsidRPr="00E862C4">
        <w:rPr>
          <w:rFonts w:ascii="Times New Roman" w:hAnsi="Times New Roman"/>
        </w:rPr>
        <w:t xml:space="preserve"> let.</w:t>
      </w:r>
    </w:p>
    <w:p w:rsidR="00E862C4" w:rsidRDefault="00E862C4"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2758FB" w:rsidRPr="00FE1638" w:rsidRDefault="002758FB"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Za oddajo predmetnega naročila se v skladu z ZJN-3 izvede</w:t>
      </w:r>
      <w:r w:rsidR="005109D9">
        <w:rPr>
          <w:rFonts w:ascii="Times New Roman" w:hAnsi="Times New Roman"/>
        </w:rPr>
        <w:t xml:space="preserve"> </w:t>
      </w:r>
      <w:r w:rsidR="00685045">
        <w:rPr>
          <w:rFonts w:ascii="Times New Roman" w:hAnsi="Times New Roman"/>
        </w:rPr>
        <w:t>odprti postopek.</w:t>
      </w:r>
    </w:p>
    <w:p w:rsidR="002758FB" w:rsidRPr="00D702A5" w:rsidRDefault="002758FB" w:rsidP="000D09B4">
      <w:pPr>
        <w:rPr>
          <w:rFonts w:ascii="Times New Roman" w:hAnsi="Times New Roman"/>
          <w:color w:val="FF0000"/>
        </w:rPr>
      </w:pPr>
    </w:p>
    <w:p w:rsidR="00E824E3" w:rsidRPr="00670EF6" w:rsidRDefault="000D09B4" w:rsidP="00670EF6">
      <w:pPr>
        <w:pStyle w:val="Naslov1"/>
        <w:rPr>
          <w:sz w:val="24"/>
          <w:szCs w:val="24"/>
        </w:rPr>
      </w:pPr>
      <w:bookmarkStart w:id="4" w:name="_Toc515428776"/>
      <w:r w:rsidRPr="006D2704">
        <w:rPr>
          <w:sz w:val="24"/>
          <w:szCs w:val="24"/>
        </w:rPr>
        <w:t>4. ROK IN NAČIN PREDLOŽITVE PONUDBE</w:t>
      </w:r>
      <w:bookmarkEnd w:id="4"/>
    </w:p>
    <w:p w:rsidR="00D92600" w:rsidRPr="008F1EE4" w:rsidRDefault="00D92600" w:rsidP="00D92600">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D92600" w:rsidRPr="008F1EE4" w:rsidRDefault="00D92600" w:rsidP="00D92600">
      <w:pPr>
        <w:jc w:val="both"/>
        <w:rPr>
          <w:rFonts w:ascii="Times New Roman" w:hAnsi="Times New Roman"/>
        </w:rPr>
      </w:pPr>
    </w:p>
    <w:p w:rsidR="00D92600" w:rsidRPr="008F1EE4" w:rsidRDefault="00D92600" w:rsidP="00D92600">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1"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D92600" w:rsidRPr="008F1EE4" w:rsidRDefault="00D92600" w:rsidP="00D92600">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2"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proofErr w:type="spellStart"/>
      <w:r w:rsidRPr="002E1694">
        <w:rPr>
          <w:rStyle w:val="Hiperpovezava"/>
          <w:rFonts w:ascii="Times New Roman" w:eastAsia="Calibri" w:hAnsi="Times New Roman"/>
          <w:i/>
          <w:color w:val="auto"/>
          <w:lang w:eastAsia="en-US"/>
        </w:rPr>
        <w:t>postarca.posta.si</w:t>
      </w:r>
      <w:proofErr w:type="spellEnd"/>
      <w:r w:rsidRPr="008F1EE4">
        <w:rPr>
          <w:rFonts w:ascii="Times New Roman" w:hAnsi="Times New Roman"/>
        </w:rPr>
        <w:t>), HALCOM-CA (</w:t>
      </w:r>
      <w:hyperlink r:id="rId13"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4"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D92600" w:rsidRPr="008F1EE4" w:rsidRDefault="00D92600" w:rsidP="00D92600">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Pr="00AA59D2">
        <w:rPr>
          <w:rFonts w:ascii="Times New Roman" w:hAnsi="Times New Roman"/>
          <w:b/>
        </w:rPr>
        <w:t>najkasneje do datuma in ure, objavljene na Portalu JN in v sistemu e-JN.</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rsidR="00D92600" w:rsidRPr="008F1EE4" w:rsidRDefault="00D92600" w:rsidP="00D92600">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C92CDA">
        <w:rPr>
          <w:rFonts w:ascii="Times New Roman" w:hAnsi="Times New Roman"/>
          <w:i/>
        </w:rPr>
        <w:t>sistemu e-JN</w:t>
      </w:r>
      <w:r w:rsidRPr="008F1EE4">
        <w:rPr>
          <w:rFonts w:ascii="Times New Roman" w:hAnsi="Times New Roman"/>
        </w:rPr>
        <w:t xml:space="preserve">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rsidR="00D92600" w:rsidRPr="008F1EE4" w:rsidRDefault="00D92600" w:rsidP="00D92600">
      <w:pPr>
        <w:jc w:val="both"/>
        <w:rPr>
          <w:rFonts w:ascii="Times New Roman" w:hAnsi="Times New Roman"/>
        </w:rPr>
      </w:pPr>
      <w:r w:rsidRPr="008F1EE4">
        <w:rPr>
          <w:rFonts w:ascii="Times New Roman" w:hAnsi="Times New Roman"/>
        </w:rPr>
        <w:t>Po preteku roka za predložitev ponudb ponudbe ne bo več mogoče oddati.</w:t>
      </w:r>
    </w:p>
    <w:p w:rsidR="00D92600" w:rsidRDefault="00D92600" w:rsidP="00D92600">
      <w:pPr>
        <w:rPr>
          <w:rFonts w:ascii="Times New Roman" w:hAnsi="Times New Roman"/>
        </w:rPr>
      </w:pPr>
      <w:r w:rsidRPr="008F1EE4">
        <w:rPr>
          <w:rFonts w:ascii="Times New Roman" w:hAnsi="Times New Roman"/>
        </w:rPr>
        <w:lastRenderedPageBreak/>
        <w:t xml:space="preserve">Dostop do povezave za oddajo elektronske ponudbe v tem postopku javnega naročila je na </w:t>
      </w:r>
      <w:r>
        <w:rPr>
          <w:rFonts w:ascii="Times New Roman" w:hAnsi="Times New Roman"/>
        </w:rPr>
        <w:t>voljo na Portalu javnih naročil, v Obvestilu o naročilu.</w:t>
      </w:r>
    </w:p>
    <w:p w:rsidR="009B625F" w:rsidRPr="00F859FD" w:rsidRDefault="009B625F" w:rsidP="00D92600">
      <w:pPr>
        <w:rPr>
          <w:rStyle w:val="Hiperpovezava"/>
          <w:rFonts w:ascii="Times New Roman" w:eastAsia="Calibri" w:hAnsi="Times New Roman"/>
          <w:i/>
          <w:color w:val="3333FF"/>
          <w:lang w:eastAsia="en-US"/>
        </w:rPr>
      </w:pPr>
    </w:p>
    <w:p w:rsidR="00064945" w:rsidRPr="006D2704" w:rsidRDefault="006F3431" w:rsidP="00504D30">
      <w:pPr>
        <w:pStyle w:val="Naslov1"/>
        <w:rPr>
          <w:sz w:val="24"/>
          <w:szCs w:val="24"/>
        </w:rPr>
      </w:pPr>
      <w:bookmarkStart w:id="5" w:name="_Toc515428777"/>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Odpiranje ponudb bo potekalo avtomatično v informacijskem sistemu e-JN </w:t>
      </w:r>
      <w:r w:rsidR="00751634"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6"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AD7F6E" w:rsidRDefault="00AD7F6E" w:rsidP="00AD7F6E">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 ter omogoči dostop do .</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46625D">
        <w:rPr>
          <w:rFonts w:ascii="Times New Roman" w:hAnsi="Times New Roman"/>
          <w:i/>
        </w:rPr>
        <w:t>sistem e-JN</w:t>
      </w:r>
      <w:r w:rsidRPr="008F1EE4">
        <w:rPr>
          <w:rFonts w:ascii="Times New Roman" w:hAnsi="Times New Roman"/>
        </w:rPr>
        <w:t xml:space="preserve"> pod zavihek </w:t>
      </w:r>
      <w:r w:rsidRPr="0046625D">
        <w:rPr>
          <w:rFonts w:ascii="Times New Roman" w:hAnsi="Times New Roman"/>
          <w:i/>
        </w:rPr>
        <w:t>»Predračun«.</w:t>
      </w:r>
      <w:r w:rsidRPr="008F1EE4">
        <w:rPr>
          <w:rFonts w:ascii="Times New Roman" w:hAnsi="Times New Roman"/>
        </w:rPr>
        <w:t xml:space="preserve"> Javna objava se avtomatično zaključi po preteku </w:t>
      </w:r>
      <w:r>
        <w:rPr>
          <w:rFonts w:ascii="Times New Roman" w:hAnsi="Times New Roman"/>
        </w:rPr>
        <w:t>48 ur</w:t>
      </w:r>
      <w:r w:rsidRPr="008F1EE4">
        <w:rPr>
          <w:rFonts w:ascii="Times New Roman" w:hAnsi="Times New Roman"/>
        </w:rPr>
        <w:t xml:space="preserve">. Ponudniki, ki so oddali ponudbe, imajo te podatke v informacijskem </w:t>
      </w:r>
      <w:r w:rsidRPr="00C92CDA">
        <w:rPr>
          <w:rFonts w:ascii="Times New Roman" w:hAnsi="Times New Roman"/>
          <w:i/>
        </w:rPr>
        <w:t>sistemu e-JN</w:t>
      </w:r>
      <w:r w:rsidRPr="008F1EE4">
        <w:rPr>
          <w:rFonts w:ascii="Times New Roman" w:hAnsi="Times New Roman"/>
        </w:rPr>
        <w:t xml:space="preserve"> na razpolago v razdelku</w:t>
      </w:r>
      <w:r>
        <w:rPr>
          <w:rFonts w:ascii="Times New Roman" w:hAnsi="Times New Roman"/>
        </w:rPr>
        <w:t xml:space="preserve"> »</w:t>
      </w:r>
      <w:r w:rsidRPr="00BB50C8">
        <w:rPr>
          <w:rFonts w:ascii="Times New Roman" w:hAnsi="Times New Roman"/>
          <w:i/>
        </w:rPr>
        <w:t>Zapisnik o odpiranju ponudb</w:t>
      </w:r>
      <w:r>
        <w:rPr>
          <w:rFonts w:ascii="Times New Roman" w:hAnsi="Times New Roman"/>
        </w:rPr>
        <w:t>«.</w:t>
      </w:r>
    </w:p>
    <w:p w:rsidR="00C803B9" w:rsidRDefault="00C803B9" w:rsidP="00C803B9">
      <w:pPr>
        <w:jc w:val="both"/>
        <w:rPr>
          <w:rFonts w:ascii="Times New Roman" w:hAnsi="Times New Roman"/>
        </w:rPr>
      </w:pPr>
    </w:p>
    <w:p w:rsidR="00675E95" w:rsidRPr="00C803B9" w:rsidRDefault="00230B47" w:rsidP="00C803B9">
      <w:pPr>
        <w:pStyle w:val="Naslov1"/>
        <w:rPr>
          <w:sz w:val="24"/>
          <w:szCs w:val="24"/>
        </w:rPr>
      </w:pPr>
      <w:bookmarkStart w:id="6" w:name="_Toc515428778"/>
      <w:r>
        <w:rPr>
          <w:sz w:val="24"/>
          <w:szCs w:val="24"/>
        </w:rPr>
        <w:t>6</w:t>
      </w:r>
      <w:r w:rsidR="00675E95" w:rsidRPr="006D2704">
        <w:rPr>
          <w:sz w:val="24"/>
          <w:szCs w:val="24"/>
        </w:rPr>
        <w:t xml:space="preserve">. </w:t>
      </w:r>
      <w:r w:rsidR="00675E95">
        <w:rPr>
          <w:sz w:val="24"/>
          <w:szCs w:val="24"/>
        </w:rPr>
        <w:t>PRAVNA PODLAGA</w:t>
      </w:r>
      <w:bookmarkEnd w:id="6"/>
    </w:p>
    <w:p w:rsidR="00675E95" w:rsidRDefault="00675E95" w:rsidP="00675E95">
      <w:pPr>
        <w:widowControl w:val="0"/>
        <w:jc w:val="both"/>
        <w:rPr>
          <w:rFonts w:ascii="Times New Roman" w:hAnsi="Times New Roman"/>
        </w:rPr>
      </w:pPr>
      <w:r>
        <w:rPr>
          <w:rFonts w:ascii="Times New Roman" w:hAnsi="Times New Roman"/>
        </w:rPr>
        <w:t>Pri oddaji javnega naročila se uporablja slovenska zakonodaja, pri čemer so mišljeni zlasti:</w:t>
      </w:r>
    </w:p>
    <w:p w:rsidR="00675E95" w:rsidRDefault="00675E95" w:rsidP="00675E95">
      <w:pPr>
        <w:widowControl w:val="0"/>
        <w:jc w:val="both"/>
        <w:rPr>
          <w:rFonts w:ascii="Times New Roman" w:hAnsi="Times New Roman"/>
        </w:rPr>
      </w:pPr>
    </w:p>
    <w:p w:rsidR="00675E95" w:rsidRDefault="00675E95" w:rsidP="00296856">
      <w:pPr>
        <w:widowControl w:val="0"/>
        <w:numPr>
          <w:ilvl w:val="3"/>
          <w:numId w:val="13"/>
        </w:numPr>
        <w:jc w:val="both"/>
        <w:rPr>
          <w:rFonts w:ascii="Times New Roman" w:hAnsi="Times New Roman"/>
        </w:rPr>
      </w:pPr>
      <w:r>
        <w:rPr>
          <w:rFonts w:ascii="Times New Roman" w:hAnsi="Times New Roman"/>
        </w:rPr>
        <w:t>Predpisi, ki urejajo oddajo javnih naročil v Republiki Sloveniji:</w:t>
      </w:r>
    </w:p>
    <w:p w:rsidR="00675E95" w:rsidRPr="00B11A63" w:rsidRDefault="00675E95" w:rsidP="00296856">
      <w:pPr>
        <w:widowControl w:val="0"/>
        <w:numPr>
          <w:ilvl w:val="0"/>
          <w:numId w:val="14"/>
        </w:numPr>
        <w:jc w:val="both"/>
        <w:rPr>
          <w:rFonts w:ascii="Times New Roman" w:hAnsi="Times New Roman"/>
        </w:rPr>
      </w:pPr>
      <w:r w:rsidRPr="00B11A63">
        <w:rPr>
          <w:rFonts w:ascii="Times New Roman" w:hAnsi="Times New Roman"/>
        </w:rPr>
        <w:t xml:space="preserve">Zakon o javnem naročanju (ZJN-3), </w:t>
      </w:r>
    </w:p>
    <w:p w:rsidR="00675E95" w:rsidRDefault="00675E95" w:rsidP="00296856">
      <w:pPr>
        <w:widowControl w:val="0"/>
        <w:numPr>
          <w:ilvl w:val="0"/>
          <w:numId w:val="14"/>
        </w:numPr>
        <w:jc w:val="both"/>
        <w:rPr>
          <w:rFonts w:ascii="Times New Roman" w:hAnsi="Times New Roman"/>
        </w:rPr>
      </w:pPr>
      <w:r>
        <w:rPr>
          <w:rFonts w:ascii="Times New Roman" w:hAnsi="Times New Roman"/>
        </w:rPr>
        <w:t>Zakon o pravnem varstvu v postopkih javnega naročanje (ZPVPJN)</w:t>
      </w:r>
    </w:p>
    <w:p w:rsidR="00675E95" w:rsidRDefault="00675E95" w:rsidP="00296856">
      <w:pPr>
        <w:widowControl w:val="0"/>
        <w:numPr>
          <w:ilvl w:val="0"/>
          <w:numId w:val="14"/>
        </w:numPr>
        <w:jc w:val="both"/>
        <w:rPr>
          <w:rFonts w:ascii="Times New Roman" w:hAnsi="Times New Roman"/>
        </w:rPr>
      </w:pPr>
      <w:r>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p>
    <w:p w:rsidR="00675E95" w:rsidRDefault="00675E95" w:rsidP="00675E95">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E247E" w:rsidRPr="006849EB" w:rsidRDefault="00BE247E" w:rsidP="00FB17D4">
      <w:pPr>
        <w:pStyle w:val="BodyText22"/>
        <w:ind w:left="0"/>
        <w:rPr>
          <w:rFonts w:cs="Arial"/>
          <w:sz w:val="20"/>
          <w:lang w:val="sl-SI"/>
        </w:rPr>
      </w:pPr>
    </w:p>
    <w:p w:rsidR="004E5858" w:rsidRPr="00E9516B" w:rsidRDefault="004E5858" w:rsidP="00FB17D4">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4E5858" w:rsidRPr="00E9516B" w:rsidRDefault="004E5858" w:rsidP="00FB17D4">
      <w:pPr>
        <w:jc w:val="both"/>
        <w:rPr>
          <w:rFonts w:ascii="Times New Roman" w:hAnsi="Times New Roman"/>
        </w:rPr>
      </w:pPr>
    </w:p>
    <w:p w:rsidR="004E5858" w:rsidRPr="00E9516B" w:rsidRDefault="004E5858" w:rsidP="00FB17D4">
      <w:pPr>
        <w:jc w:val="both"/>
        <w:rPr>
          <w:rFonts w:ascii="Times New Roman" w:hAnsi="Times New Roman"/>
        </w:rPr>
      </w:pPr>
      <w:r w:rsidRPr="00E9516B">
        <w:rPr>
          <w:rFonts w:ascii="Times New Roman" w:hAnsi="Times New Roman"/>
        </w:rPr>
        <w:t xml:space="preserve">Postopek se v celoti izvaja v skladu z veljavno zakonodajo, četudi v tem delu ni eksplicitno navedena. </w:t>
      </w:r>
    </w:p>
    <w:p w:rsidR="00670EF6" w:rsidRDefault="00064945" w:rsidP="00C803B9">
      <w:pPr>
        <w:pStyle w:val="BodyText22"/>
        <w:ind w:left="0"/>
        <w:jc w:val="center"/>
        <w:rPr>
          <w:rFonts w:cs="Arial"/>
          <w:sz w:val="20"/>
          <w:lang w:val="sl-SI"/>
        </w:rPr>
      </w:pPr>
      <w:r w:rsidRPr="006849EB">
        <w:rPr>
          <w:rFonts w:cs="Arial"/>
          <w:sz w:val="20"/>
          <w:lang w:val="sl-SI"/>
        </w:rPr>
        <w:t xml:space="preserve">     </w:t>
      </w:r>
      <w:r w:rsidR="009E0CC6" w:rsidRPr="006849EB">
        <w:rPr>
          <w:rFonts w:cs="Arial"/>
          <w:sz w:val="20"/>
          <w:lang w:val="sl-SI"/>
        </w:rPr>
        <w:t xml:space="preserve">                               </w:t>
      </w:r>
      <w:r w:rsidRPr="006849EB">
        <w:rPr>
          <w:rFonts w:cs="Arial"/>
          <w:sz w:val="20"/>
          <w:lang w:val="sl-SI"/>
        </w:rPr>
        <w:t xml:space="preserve">                     </w:t>
      </w:r>
    </w:p>
    <w:p w:rsidR="00064945" w:rsidRPr="006849EB" w:rsidRDefault="00064945" w:rsidP="00B9134A">
      <w:pPr>
        <w:pStyle w:val="BodyText22"/>
        <w:ind w:left="0"/>
        <w:jc w:val="center"/>
        <w:rPr>
          <w:rFonts w:cs="Arial"/>
          <w:sz w:val="20"/>
          <w:lang w:val="sl-SI"/>
        </w:rPr>
      </w:pPr>
      <w:r w:rsidRPr="006849EB">
        <w:rPr>
          <w:rFonts w:cs="Arial"/>
          <w:sz w:val="20"/>
          <w:lang w:val="sl-SI"/>
        </w:rPr>
        <w:t xml:space="preserve">             </w:t>
      </w: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71637C">
        <w:rPr>
          <w:rFonts w:ascii="Times New Roman" w:hAnsi="Times New Roman"/>
          <w:sz w:val="24"/>
          <w:szCs w:val="24"/>
          <w:lang w:val="sl-SI"/>
        </w:rPr>
        <w:t xml:space="preserve">                    </w:t>
      </w:r>
      <w:r w:rsidR="00CB6AD8">
        <w:rPr>
          <w:rFonts w:ascii="Times New Roman" w:hAnsi="Times New Roman"/>
          <w:sz w:val="24"/>
          <w:szCs w:val="24"/>
          <w:lang w:val="sl-SI"/>
        </w:rPr>
        <w:tab/>
        <w:t xml:space="preserve">   D</w:t>
      </w:r>
      <w:r w:rsidR="0071637C">
        <w:rPr>
          <w:rFonts w:ascii="Times New Roman" w:hAnsi="Times New Roman"/>
          <w:sz w:val="24"/>
          <w:szCs w:val="24"/>
          <w:lang w:val="sl-SI"/>
        </w:rPr>
        <w:t xml:space="preserve">irektorja </w:t>
      </w:r>
      <w:r w:rsidR="00BE247E" w:rsidRPr="004C570E">
        <w:rPr>
          <w:rFonts w:ascii="Times New Roman" w:hAnsi="Times New Roman"/>
          <w:sz w:val="24"/>
          <w:szCs w:val="24"/>
          <w:lang w:val="sl-SI"/>
        </w:rPr>
        <w:t>nar</w:t>
      </w:r>
      <w:r w:rsidR="00064945" w:rsidRPr="004C570E">
        <w:rPr>
          <w:rFonts w:ascii="Times New Roman" w:hAnsi="Times New Roman"/>
          <w:sz w:val="24"/>
          <w:szCs w:val="24"/>
          <w:lang w:val="sl-SI"/>
        </w:rPr>
        <w:t>očnika:</w:t>
      </w:r>
    </w:p>
    <w:p w:rsidR="001A50A5" w:rsidRDefault="00064945" w:rsidP="00C803B9">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BD3C97">
        <w:rPr>
          <w:rFonts w:ascii="Times New Roman" w:hAnsi="Times New Roman"/>
          <w:sz w:val="24"/>
          <w:szCs w:val="24"/>
          <w:lang w:val="sl-SI"/>
        </w:rPr>
        <w:t xml:space="preserve">  </w:t>
      </w:r>
      <w:r w:rsidR="00CB6AD8">
        <w:rPr>
          <w:rFonts w:ascii="Times New Roman" w:hAnsi="Times New Roman"/>
          <w:sz w:val="24"/>
          <w:szCs w:val="24"/>
          <w:lang w:val="sl-SI"/>
        </w:rPr>
        <w:t>Janez Lavre, dr. med.</w:t>
      </w:r>
    </w:p>
    <w:p w:rsidR="00751634" w:rsidRDefault="00751634" w:rsidP="00C803B9">
      <w:pPr>
        <w:pStyle w:val="BodyText22"/>
        <w:ind w:left="0"/>
        <w:jc w:val="right"/>
        <w:rPr>
          <w:rFonts w:ascii="Times New Roman" w:hAnsi="Times New Roman"/>
          <w:sz w:val="24"/>
          <w:szCs w:val="24"/>
          <w:lang w:val="sl-SI"/>
        </w:rPr>
      </w:pPr>
    </w:p>
    <w:p w:rsidR="00751634" w:rsidRDefault="00751634" w:rsidP="00C803B9">
      <w:pPr>
        <w:pStyle w:val="BodyText22"/>
        <w:ind w:left="0"/>
        <w:jc w:val="right"/>
        <w:rPr>
          <w:rFonts w:ascii="Times New Roman" w:hAnsi="Times New Roman"/>
          <w:sz w:val="24"/>
          <w:szCs w:val="24"/>
          <w:lang w:val="sl-SI"/>
        </w:rPr>
      </w:pPr>
    </w:p>
    <w:p w:rsidR="00751634" w:rsidRDefault="00751634" w:rsidP="00C803B9">
      <w:pPr>
        <w:pStyle w:val="BodyText22"/>
        <w:ind w:left="0"/>
        <w:jc w:val="right"/>
        <w:rPr>
          <w:rFonts w:ascii="Times New Roman" w:hAnsi="Times New Roman"/>
          <w:sz w:val="24"/>
          <w:szCs w:val="24"/>
          <w:lang w:val="sl-SI"/>
        </w:rPr>
      </w:pPr>
    </w:p>
    <w:p w:rsidR="00751634" w:rsidRDefault="00751634" w:rsidP="00751634">
      <w:pPr>
        <w:pStyle w:val="BodyText22"/>
        <w:ind w:left="0"/>
        <w:rPr>
          <w:rFonts w:ascii="Times New Roman" w:hAnsi="Times New Roman"/>
          <w:sz w:val="24"/>
          <w:szCs w:val="24"/>
          <w:lang w:val="sl-SI"/>
        </w:rPr>
      </w:pPr>
    </w:p>
    <w:p w:rsidR="00AD7F6E" w:rsidRDefault="00AD7F6E" w:rsidP="00751634">
      <w:pPr>
        <w:pStyle w:val="BodyText22"/>
        <w:ind w:left="0"/>
        <w:rPr>
          <w:rFonts w:ascii="Times New Roman" w:hAnsi="Times New Roman"/>
          <w:sz w:val="24"/>
          <w:szCs w:val="24"/>
          <w:lang w:val="sl-SI"/>
        </w:rPr>
      </w:pPr>
    </w:p>
    <w:p w:rsidR="00CB2C5C" w:rsidRDefault="00CB2C5C" w:rsidP="00751634">
      <w:pPr>
        <w:pStyle w:val="BodyText22"/>
        <w:ind w:left="0"/>
        <w:rPr>
          <w:rFonts w:ascii="Times New Roman" w:hAnsi="Times New Roman"/>
          <w:sz w:val="24"/>
          <w:szCs w:val="24"/>
          <w:lang w:val="sl-SI"/>
        </w:rPr>
      </w:pPr>
    </w:p>
    <w:p w:rsidR="008828BB" w:rsidRDefault="008828BB" w:rsidP="00751634">
      <w:pPr>
        <w:pStyle w:val="BodyText22"/>
        <w:ind w:left="0"/>
        <w:rPr>
          <w:rFonts w:ascii="Times New Roman" w:hAnsi="Times New Roman"/>
          <w:sz w:val="24"/>
          <w:szCs w:val="24"/>
          <w:lang w:val="sl-SI"/>
        </w:rPr>
      </w:pPr>
    </w:p>
    <w:p w:rsidR="008828BB" w:rsidRDefault="008828BB"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8828BB" w:rsidRDefault="008828BB" w:rsidP="00751634">
      <w:pPr>
        <w:pStyle w:val="BodyText22"/>
        <w:ind w:left="0"/>
        <w:rPr>
          <w:rFonts w:ascii="Times New Roman" w:hAnsi="Times New Roman"/>
          <w:sz w:val="24"/>
          <w:szCs w:val="24"/>
          <w:lang w:val="sl-SI"/>
        </w:rPr>
      </w:pPr>
    </w:p>
    <w:p w:rsidR="00473E75" w:rsidRDefault="00473E75" w:rsidP="00751634">
      <w:pPr>
        <w:pStyle w:val="BodyText22"/>
        <w:ind w:left="0"/>
        <w:rPr>
          <w:rFonts w:ascii="Times New Roman" w:hAnsi="Times New Roman"/>
          <w:sz w:val="24"/>
          <w:szCs w:val="24"/>
          <w:lang w:val="sl-SI"/>
        </w:rPr>
      </w:pPr>
    </w:p>
    <w:p w:rsidR="00064945" w:rsidRPr="006D2704" w:rsidRDefault="00064945" w:rsidP="00777709">
      <w:pPr>
        <w:pStyle w:val="Naslov1"/>
        <w:numPr>
          <w:ilvl w:val="0"/>
          <w:numId w:val="9"/>
        </w:numPr>
        <w:rPr>
          <w:sz w:val="28"/>
          <w:szCs w:val="28"/>
        </w:rPr>
      </w:pPr>
      <w:bookmarkStart w:id="7" w:name="_Toc495711436"/>
      <w:bookmarkStart w:id="8" w:name="_Toc515428779"/>
      <w:r w:rsidRPr="006D2704">
        <w:rPr>
          <w:sz w:val="28"/>
          <w:szCs w:val="28"/>
        </w:rPr>
        <w:lastRenderedPageBreak/>
        <w:t>NAVODILA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D92600" w:rsidRPr="0076043E" w:rsidRDefault="00D92600" w:rsidP="00D92600">
      <w:pPr>
        <w:pStyle w:val="Naslov1"/>
        <w:rPr>
          <w:sz w:val="24"/>
          <w:szCs w:val="24"/>
        </w:rPr>
      </w:pPr>
      <w:bookmarkStart w:id="9" w:name="_Toc515428780"/>
      <w:r>
        <w:rPr>
          <w:sz w:val="24"/>
          <w:szCs w:val="24"/>
        </w:rPr>
        <w:t>8</w:t>
      </w:r>
      <w:r w:rsidRPr="006D2704">
        <w:rPr>
          <w:sz w:val="24"/>
          <w:szCs w:val="24"/>
        </w:rPr>
        <w:t>. TEMELJNA PRAVILA</w:t>
      </w:r>
      <w:bookmarkEnd w:id="9"/>
      <w:r w:rsidRPr="006D2704">
        <w:rPr>
          <w:sz w:val="24"/>
          <w:szCs w:val="24"/>
        </w:rPr>
        <w:t xml:space="preserve"> </w:t>
      </w:r>
    </w:p>
    <w:p w:rsidR="00D92600" w:rsidRPr="00504D30" w:rsidRDefault="00D92600" w:rsidP="00296856">
      <w:pPr>
        <w:pStyle w:val="Naslov2"/>
        <w:numPr>
          <w:ilvl w:val="0"/>
          <w:numId w:val="11"/>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D92600" w:rsidRDefault="00D92600" w:rsidP="00D92600">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7"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rsidR="00D92600" w:rsidRPr="007D4FE9" w:rsidRDefault="00D92600" w:rsidP="00D92600">
      <w:pPr>
        <w:autoSpaceDE w:val="0"/>
        <w:autoSpaceDN w:val="0"/>
        <w:adjustRightInd w:val="0"/>
        <w:rPr>
          <w:rFonts w:ascii="Times New Roman" w:hAnsi="Times New Roman"/>
          <w:b/>
          <w:bCs/>
          <w:color w:val="000000"/>
        </w:rPr>
      </w:pPr>
    </w:p>
    <w:p w:rsidR="00D92600" w:rsidRPr="00504D30" w:rsidRDefault="00D92600" w:rsidP="00296856">
      <w:pPr>
        <w:pStyle w:val="Naslov2"/>
        <w:numPr>
          <w:ilvl w:val="0"/>
          <w:numId w:val="11"/>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D92600" w:rsidRPr="001864F1" w:rsidRDefault="00D92600" w:rsidP="00D92600">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izključno preko portala javnih naročil.</w:t>
      </w:r>
    </w:p>
    <w:p w:rsidR="00D92600" w:rsidRPr="001864F1" w:rsidRDefault="00D92600" w:rsidP="00D92600">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 xml:space="preserve">Naročnik bo zahtevo za pojasnilo razpisne dokumentacije oziroma kakršnokoli drugo vprašanje v zvezi z naročilom štel kot pravočasno, v kolikor bo na portalu javnih naročil zastavljeno </w:t>
      </w:r>
      <w:r>
        <w:rPr>
          <w:rFonts w:ascii="Times New Roman" w:hAnsi="Times New Roman"/>
          <w:color w:val="000000"/>
        </w:rPr>
        <w:t xml:space="preserve">vprašanje </w:t>
      </w:r>
      <w:r w:rsidRPr="00751634">
        <w:rPr>
          <w:rFonts w:ascii="Times New Roman" w:hAnsi="Times New Roman"/>
          <w:color w:val="000000"/>
        </w:rPr>
        <w:t xml:space="preserve">najkasneje </w:t>
      </w:r>
      <w:r w:rsidRPr="00751634">
        <w:rPr>
          <w:rFonts w:ascii="Times New Roman" w:hAnsi="Times New Roman"/>
        </w:rPr>
        <w:t xml:space="preserve">na dan in ob uri, objavljeni na Portalu JN in v </w:t>
      </w:r>
      <w:r w:rsidRPr="00BB50C8">
        <w:rPr>
          <w:rFonts w:ascii="Times New Roman" w:hAnsi="Times New Roman"/>
          <w:i/>
        </w:rPr>
        <w:t>sistemu e-JN</w:t>
      </w:r>
      <w:r w:rsidRPr="00751634">
        <w:rPr>
          <w:rFonts w:ascii="Times New Roman" w:hAnsi="Times New Roman"/>
          <w:bCs/>
          <w:i/>
          <w:iCs/>
          <w:color w:val="000000"/>
        </w:rPr>
        <w:t>.</w:t>
      </w:r>
    </w:p>
    <w:p w:rsidR="00D92600" w:rsidRPr="001864F1" w:rsidRDefault="00D92600" w:rsidP="00D92600">
      <w:pPr>
        <w:autoSpaceDE w:val="0"/>
        <w:autoSpaceDN w:val="0"/>
        <w:adjustRightInd w:val="0"/>
        <w:jc w:val="both"/>
        <w:rPr>
          <w:rFonts w:ascii="Times New Roman" w:hAnsi="Times New Roman"/>
        </w:rPr>
      </w:pPr>
    </w:p>
    <w:p w:rsidR="00D92600" w:rsidRPr="008F1EE4" w:rsidRDefault="00D92600" w:rsidP="00D92600">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D92600" w:rsidRPr="005109D9" w:rsidRDefault="00D92600" w:rsidP="00D92600">
      <w:pPr>
        <w:autoSpaceDE w:val="0"/>
        <w:autoSpaceDN w:val="0"/>
        <w:adjustRightInd w:val="0"/>
        <w:jc w:val="both"/>
        <w:rPr>
          <w:rFonts w:ascii="Times New Roman" w:hAnsi="Times New Roman"/>
          <w:color w:val="FF0000"/>
        </w:rPr>
      </w:pPr>
    </w:p>
    <w:p w:rsidR="00D92600" w:rsidRPr="007D4FE9" w:rsidRDefault="00D92600" w:rsidP="00D92600">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 odgovori na vprašanja in spremembe predstavljajo sestavni del razpisne dokumentacije.</w:t>
      </w:r>
    </w:p>
    <w:p w:rsidR="00D92600" w:rsidRDefault="00D92600" w:rsidP="00D92600">
      <w:pPr>
        <w:pStyle w:val="BodyText22"/>
        <w:ind w:left="0"/>
        <w:rPr>
          <w:rFonts w:ascii="Times New Roman" w:hAnsi="Times New Roman"/>
          <w:b/>
          <w:sz w:val="24"/>
          <w:szCs w:val="24"/>
          <w:lang w:val="sl-SI"/>
        </w:rPr>
      </w:pPr>
    </w:p>
    <w:p w:rsidR="00D92600" w:rsidRPr="00717AAB" w:rsidRDefault="00D92600" w:rsidP="00D92600">
      <w:pPr>
        <w:pStyle w:val="Naslov1"/>
        <w:rPr>
          <w:sz w:val="24"/>
          <w:szCs w:val="24"/>
        </w:rPr>
      </w:pPr>
      <w:bookmarkStart w:id="26" w:name="_Toc515428783"/>
      <w:r>
        <w:rPr>
          <w:sz w:val="24"/>
          <w:szCs w:val="24"/>
        </w:rPr>
        <w:t xml:space="preserve">9. </w:t>
      </w:r>
      <w:r w:rsidRPr="00717AAB">
        <w:rPr>
          <w:sz w:val="24"/>
          <w:szCs w:val="24"/>
        </w:rPr>
        <w:t>PONUDBENA VREDNOST</w:t>
      </w:r>
      <w:bookmarkEnd w:id="26"/>
    </w:p>
    <w:p w:rsidR="00D92600" w:rsidRPr="00FF0355" w:rsidRDefault="00D92600" w:rsidP="00D92600">
      <w:pPr>
        <w:jc w:val="both"/>
        <w:rPr>
          <w:rFonts w:ascii="Times New Roman" w:hAnsi="Times New Roman"/>
        </w:rPr>
      </w:pPr>
      <w:r w:rsidRPr="009F7B9D">
        <w:rPr>
          <w:rFonts w:ascii="Times New Roman" w:hAnsi="Times New Roman"/>
          <w:b/>
        </w:rPr>
        <w:t xml:space="preserve">Končna </w:t>
      </w:r>
      <w:r w:rsidRPr="00FF0355">
        <w:rPr>
          <w:rFonts w:ascii="Times New Roman" w:hAnsi="Times New Roman"/>
          <w:b/>
        </w:rPr>
        <w:t>ponudbena vrednost</w:t>
      </w:r>
      <w:r w:rsidRPr="00FF0355">
        <w:rPr>
          <w:rFonts w:ascii="Times New Roman" w:hAnsi="Times New Roman"/>
        </w:rPr>
        <w:t xml:space="preserve"> mora zajemati vse stroške za popolno in kvalitetno izvedbo storitev navedenih v razpisni dokumentaciji - Predmet JN. </w:t>
      </w:r>
    </w:p>
    <w:p w:rsidR="00D92600" w:rsidRPr="007D6FD9" w:rsidRDefault="00D92600" w:rsidP="00D92600">
      <w:pPr>
        <w:rPr>
          <w:rFonts w:ascii="Times New Roman" w:hAnsi="Times New Roman"/>
          <w:szCs w:val="20"/>
        </w:rPr>
      </w:pPr>
      <w:r w:rsidRPr="007D6FD9">
        <w:rPr>
          <w:rFonts w:ascii="Times New Roman" w:hAnsi="Times New Roman"/>
          <w:szCs w:val="20"/>
        </w:rPr>
        <w:t xml:space="preserve">Ponudbena cena mora biti navedena v EUR-ih. </w:t>
      </w:r>
    </w:p>
    <w:p w:rsidR="00D92600" w:rsidRDefault="00D92600" w:rsidP="00D92600">
      <w:pPr>
        <w:widowControl w:val="0"/>
        <w:rPr>
          <w:rFonts w:ascii="Times New Roman" w:hAnsi="Times New Roman"/>
          <w:szCs w:val="20"/>
        </w:rPr>
      </w:pPr>
    </w:p>
    <w:p w:rsidR="00D92600" w:rsidRDefault="00D92600" w:rsidP="00D92600">
      <w:pPr>
        <w:pStyle w:val="Glava"/>
        <w:tabs>
          <w:tab w:val="clear" w:pos="4536"/>
          <w:tab w:val="clear" w:pos="9072"/>
          <w:tab w:val="left" w:pos="360"/>
        </w:tabs>
        <w:jc w:val="both"/>
        <w:rPr>
          <w:rFonts w:ascii="Times New Roman" w:hAnsi="Times New Roman"/>
        </w:rPr>
      </w:pPr>
      <w:r w:rsidRPr="009E5C05">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D92600" w:rsidRDefault="00D92600" w:rsidP="00D92600">
      <w:pPr>
        <w:jc w:val="both"/>
        <w:rPr>
          <w:rFonts w:ascii="Times New Roman" w:hAnsi="Times New Roman"/>
        </w:rPr>
      </w:pPr>
      <w:r w:rsidRPr="00FB547A">
        <w:rPr>
          <w:rFonts w:ascii="Times New Roman" w:hAnsi="Times New Roman"/>
        </w:rPr>
        <w:t xml:space="preserve">Ponudnik skladno z zgornjimi zahtevami izpolni tudi </w:t>
      </w:r>
      <w:r w:rsidRPr="00CC1776">
        <w:rPr>
          <w:rFonts w:ascii="Times New Roman" w:hAnsi="Times New Roman"/>
        </w:rPr>
        <w:t>»Predračun« (OBR-3).</w:t>
      </w:r>
      <w:r w:rsidRPr="00FB547A">
        <w:rPr>
          <w:rFonts w:ascii="Times New Roman" w:hAnsi="Times New Roman"/>
        </w:rPr>
        <w:t xml:space="preserve"> </w:t>
      </w:r>
    </w:p>
    <w:p w:rsidR="00370A58" w:rsidRDefault="00370A58" w:rsidP="008C3F99">
      <w:pPr>
        <w:jc w:val="both"/>
        <w:rPr>
          <w:rFonts w:ascii="Times New Roman" w:hAnsi="Times New Roman"/>
        </w:rPr>
      </w:pPr>
    </w:p>
    <w:p w:rsidR="00702D95" w:rsidRDefault="00702D95" w:rsidP="00702D95">
      <w:pPr>
        <w:jc w:val="both"/>
        <w:rPr>
          <w:rFonts w:ascii="Times New Roman" w:hAnsi="Times New Roman"/>
          <w:u w:val="single"/>
        </w:rPr>
      </w:pPr>
      <w:r w:rsidRPr="00D11C60">
        <w:rPr>
          <w:rFonts w:ascii="Times New Roman" w:hAnsi="Times New Roman"/>
          <w:u w:val="single"/>
        </w:rPr>
        <w:t xml:space="preserve">Cena </w:t>
      </w:r>
      <w:r>
        <w:rPr>
          <w:rFonts w:ascii="Times New Roman" w:hAnsi="Times New Roman"/>
          <w:u w:val="single"/>
        </w:rPr>
        <w:t>aparata z rednim vzdrževanjem</w:t>
      </w:r>
      <w:r w:rsidRPr="00D11C60">
        <w:rPr>
          <w:rFonts w:ascii="Times New Roman" w:hAnsi="Times New Roman"/>
          <w:u w:val="single"/>
        </w:rPr>
        <w:t xml:space="preserve"> po ponudbi je fiksna in nespremenljiva</w:t>
      </w:r>
      <w:r>
        <w:rPr>
          <w:rFonts w:ascii="Times New Roman" w:hAnsi="Times New Roman"/>
          <w:u w:val="single"/>
        </w:rPr>
        <w:t>.</w:t>
      </w:r>
    </w:p>
    <w:p w:rsidR="00702D95" w:rsidRPr="00D11C60" w:rsidRDefault="00702D95" w:rsidP="00702D95">
      <w:pPr>
        <w:jc w:val="both"/>
        <w:rPr>
          <w:rFonts w:ascii="Times New Roman" w:hAnsi="Times New Roman"/>
        </w:rPr>
      </w:pPr>
      <w:r w:rsidRPr="00D11C60">
        <w:rPr>
          <w:rFonts w:ascii="Times New Roman" w:hAnsi="Times New Roman"/>
          <w:u w:val="single"/>
        </w:rPr>
        <w:t xml:space="preserve">Cena </w:t>
      </w:r>
      <w:r>
        <w:rPr>
          <w:rFonts w:ascii="Times New Roman" w:hAnsi="Times New Roman"/>
          <w:u w:val="single"/>
        </w:rPr>
        <w:t>potrošnega materiala</w:t>
      </w:r>
      <w:r w:rsidRPr="00D11C60">
        <w:rPr>
          <w:rFonts w:ascii="Times New Roman" w:hAnsi="Times New Roman"/>
          <w:u w:val="single"/>
        </w:rPr>
        <w:t xml:space="preserve"> po ponudbi je fiksna in nespremenljiva</w:t>
      </w:r>
      <w:r>
        <w:rPr>
          <w:rFonts w:ascii="Times New Roman" w:hAnsi="Times New Roman"/>
          <w:u w:val="single"/>
        </w:rPr>
        <w:t xml:space="preserve"> </w:t>
      </w:r>
      <w:r w:rsidRPr="00D11C60">
        <w:rPr>
          <w:rFonts w:ascii="Times New Roman" w:hAnsi="Times New Roman"/>
          <w:u w:val="single"/>
        </w:rPr>
        <w:t xml:space="preserve">za prvih dvanajst (12) mesecev izvajanja naročila po sklenitvi pogodbe, v naslednjih </w:t>
      </w:r>
      <w:r>
        <w:rPr>
          <w:rFonts w:ascii="Times New Roman" w:hAnsi="Times New Roman"/>
          <w:u w:val="single"/>
        </w:rPr>
        <w:t>štirih</w:t>
      </w:r>
      <w:r w:rsidRPr="00D11C60">
        <w:rPr>
          <w:rFonts w:ascii="Times New Roman" w:hAnsi="Times New Roman"/>
          <w:u w:val="single"/>
        </w:rPr>
        <w:t xml:space="preserve"> (</w:t>
      </w:r>
      <w:r w:rsidR="00397036">
        <w:rPr>
          <w:rFonts w:ascii="Times New Roman" w:hAnsi="Times New Roman"/>
          <w:u w:val="single"/>
        </w:rPr>
        <w:t>4</w:t>
      </w:r>
      <w:r w:rsidRPr="00D11C60">
        <w:rPr>
          <w:rFonts w:ascii="Times New Roman" w:hAnsi="Times New Roman"/>
          <w:u w:val="single"/>
        </w:rPr>
        <w:t>) letih se cena valorizira po potrebi in na podlagi obrazložitve.</w:t>
      </w:r>
    </w:p>
    <w:p w:rsidR="00702D95" w:rsidRPr="00D11C60" w:rsidRDefault="00702D95" w:rsidP="00702D95">
      <w:pPr>
        <w:jc w:val="both"/>
        <w:rPr>
          <w:rFonts w:ascii="Times New Roman" w:hAnsi="Times New Roman"/>
          <w:b/>
          <w:bCs/>
        </w:rPr>
      </w:pPr>
    </w:p>
    <w:p w:rsidR="00702D95" w:rsidRDefault="00702D95" w:rsidP="00702D95">
      <w:pPr>
        <w:jc w:val="both"/>
        <w:rPr>
          <w:rFonts w:ascii="Times New Roman" w:hAnsi="Times New Roman"/>
        </w:rPr>
      </w:pPr>
      <w:r w:rsidRPr="00D11C60">
        <w:rPr>
          <w:rFonts w:ascii="Times New Roman" w:hAnsi="Times New Roman"/>
        </w:rPr>
        <w:t>Način valorizacije in indeksacije poteka skladno s Pravilnikom o načinih valorizacije denarnih obveznosti, ki jih v več letnih pogodbah dogovarjajo pravne osebe javnega sektorja (</w:t>
      </w:r>
      <w:r w:rsidRPr="00D11C60">
        <w:rPr>
          <w:rFonts w:ascii="Times New Roman" w:hAnsi="Times New Roman"/>
          <w:i/>
        </w:rPr>
        <w:t xml:space="preserve">Uradni list RS, št. </w:t>
      </w:r>
      <w:hyperlink r:id="rId18" w:tooltip="Pravilnik o načinih valorizacije denarnih obveznosti, ki jih v večletnih pogodbah dogovarjajo pravne osebe javnega sektorja (Uradni list RS, št. 1-11/2004)" w:history="1">
        <w:r w:rsidRPr="00D11C60">
          <w:rPr>
            <w:rStyle w:val="Hiperpovezava"/>
            <w:rFonts w:ascii="Times New Roman" w:hAnsi="Times New Roman"/>
            <w:i/>
            <w:color w:val="auto"/>
            <w:u w:val="none"/>
          </w:rPr>
          <w:t>1/2004</w:t>
        </w:r>
      </w:hyperlink>
      <w:r w:rsidRPr="00D11C60">
        <w:rPr>
          <w:rFonts w:ascii="Times New Roman" w:hAnsi="Times New Roman"/>
        </w:rPr>
        <w:t>). Pri tem se bo upošteval indeks rasti cen življenjskih potrebščin EU-28. Nove cene veljajo zgolj s sklenitvijo aneksa k pogodbi.</w:t>
      </w:r>
    </w:p>
    <w:p w:rsidR="00D92600" w:rsidRDefault="00D92600" w:rsidP="00D92600">
      <w:pPr>
        <w:jc w:val="both"/>
        <w:rPr>
          <w:rFonts w:ascii="Times New Roman" w:hAnsi="Times New Roman"/>
          <w:b/>
        </w:rPr>
      </w:pPr>
    </w:p>
    <w:p w:rsidR="00D92600" w:rsidRPr="00E9516B" w:rsidRDefault="00D92600" w:rsidP="00D92600">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Pr="0046625D">
        <w:rPr>
          <w:rFonts w:ascii="Times New Roman" w:hAnsi="Times New Roman"/>
          <w:b/>
          <w:i/>
        </w:rPr>
        <w:t>Predračun«</w:t>
      </w:r>
      <w:r w:rsidRPr="00FB547A">
        <w:rPr>
          <w:rFonts w:ascii="Times New Roman" w:hAnsi="Times New Roman"/>
          <w:b/>
        </w:rPr>
        <w:t xml:space="preserve"> naloži izpolnjen obrazec </w:t>
      </w:r>
      <w:r>
        <w:rPr>
          <w:rFonts w:ascii="Times New Roman" w:hAnsi="Times New Roman"/>
          <w:b/>
        </w:rPr>
        <w:t>»Predračuna</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p>
    <w:p w:rsidR="00D92600" w:rsidRPr="00E9516B" w:rsidRDefault="00D92600" w:rsidP="00D92600">
      <w:pPr>
        <w:jc w:val="both"/>
        <w:rPr>
          <w:rFonts w:ascii="Times New Roman" w:hAnsi="Times New Roman"/>
          <w:b/>
        </w:rPr>
      </w:pPr>
      <w:r w:rsidRPr="00DE57A1">
        <w:rPr>
          <w:rFonts w:ascii="Times New Roman" w:hAnsi="Times New Roman"/>
          <w:b/>
          <w:u w:val="single"/>
        </w:rPr>
        <w:t>Vse ostale obrazce OBR</w:t>
      </w:r>
      <w:r w:rsidRPr="00E9516B">
        <w:rPr>
          <w:rFonts w:ascii="Times New Roman" w:hAnsi="Times New Roman"/>
          <w:b/>
        </w:rPr>
        <w:t xml:space="preserve"> (</w:t>
      </w:r>
      <w:r w:rsidRPr="00E9516B">
        <w:rPr>
          <w:rFonts w:ascii="Times New Roman" w:hAnsi="Times New Roman"/>
        </w:rPr>
        <w:t>v nadaljevanju RD</w:t>
      </w:r>
      <w:r w:rsidR="009F3D34">
        <w:rPr>
          <w:rFonts w:ascii="Times New Roman" w:hAnsi="Times New Roman"/>
          <w:b/>
        </w:rPr>
        <w:t>), potrdila, izjave, dokazila,…</w:t>
      </w:r>
      <w:r w:rsidRPr="00E9516B">
        <w:rPr>
          <w:rFonts w:ascii="Times New Roman" w:hAnsi="Times New Roman"/>
          <w:b/>
        </w:rPr>
        <w:t xml:space="preserve"> pa naloži v razdelek </w:t>
      </w:r>
      <w:r w:rsidRPr="00E9516B">
        <w:rPr>
          <w:rFonts w:ascii="Times New Roman" w:hAnsi="Times New Roman"/>
          <w:b/>
          <w:i/>
        </w:rPr>
        <w:t>»Drugi dokumenti«</w:t>
      </w:r>
      <w:r w:rsidRPr="00E9516B">
        <w:rPr>
          <w:rFonts w:ascii="Times New Roman" w:hAnsi="Times New Roman"/>
          <w:b/>
        </w:rPr>
        <w:t xml:space="preserve">. </w:t>
      </w:r>
    </w:p>
    <w:p w:rsidR="009C1FEE" w:rsidRPr="00FB547A" w:rsidRDefault="009C1FEE" w:rsidP="009C1FEE">
      <w:pPr>
        <w:tabs>
          <w:tab w:val="left" w:pos="851"/>
        </w:tabs>
        <w:jc w:val="both"/>
        <w:rPr>
          <w:rFonts w:ascii="Times New Roman" w:hAnsi="Times New Roman"/>
          <w:lang w:eastAsia="en-US"/>
        </w:rPr>
      </w:pPr>
    </w:p>
    <w:p w:rsidR="009C1FEE" w:rsidRDefault="009C1FEE" w:rsidP="009C1FEE">
      <w:pPr>
        <w:jc w:val="both"/>
        <w:rPr>
          <w:rFonts w:ascii="Times New Roman" w:hAnsi="Times New Roman"/>
        </w:rPr>
      </w:pPr>
      <w:r w:rsidRPr="00FB547A">
        <w:rPr>
          <w:rFonts w:ascii="Times New Roman" w:hAnsi="Times New Roman"/>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87A3B" w:rsidRPr="00FB547A" w:rsidRDefault="00C87A3B" w:rsidP="009C1FEE">
      <w:pPr>
        <w:jc w:val="both"/>
        <w:rPr>
          <w:rFonts w:ascii="Times New Roman" w:hAnsi="Times New Roman"/>
        </w:rPr>
      </w:pPr>
    </w:p>
    <w:p w:rsidR="00934BC6" w:rsidRPr="006D2704" w:rsidRDefault="00D92600" w:rsidP="00934BC6">
      <w:pPr>
        <w:pStyle w:val="Naslov1"/>
        <w:rPr>
          <w:sz w:val="24"/>
          <w:szCs w:val="24"/>
        </w:rPr>
      </w:pPr>
      <w:bookmarkStart w:id="27" w:name="_Toc494712875"/>
      <w:bookmarkStart w:id="28" w:name="_Toc515428784"/>
      <w:r>
        <w:rPr>
          <w:sz w:val="24"/>
          <w:szCs w:val="24"/>
        </w:rPr>
        <w:t>10</w:t>
      </w:r>
      <w:r w:rsidR="00934BC6" w:rsidRPr="006D2704">
        <w:rPr>
          <w:sz w:val="24"/>
          <w:szCs w:val="24"/>
        </w:rPr>
        <w:t>. UGOTAVLJANJE SPOSOBNOSTI</w:t>
      </w:r>
      <w:r w:rsidR="00934BC6">
        <w:rPr>
          <w:sz w:val="24"/>
          <w:szCs w:val="24"/>
        </w:rPr>
        <w:t xml:space="preserve"> IN POGOJI</w:t>
      </w:r>
      <w:bookmarkEnd w:id="27"/>
      <w:bookmarkEnd w:id="28"/>
    </w:p>
    <w:p w:rsidR="00685045" w:rsidRPr="008F1EE4" w:rsidRDefault="00685045" w:rsidP="00685045">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85045" w:rsidRPr="00FC212F" w:rsidRDefault="00685045" w:rsidP="00685045">
      <w:pPr>
        <w:autoSpaceDE w:val="0"/>
        <w:autoSpaceDN w:val="0"/>
        <w:adjustRightInd w:val="0"/>
        <w:jc w:val="both"/>
        <w:rPr>
          <w:rFonts w:ascii="Times New Roman" w:hAnsi="Times New Roman"/>
          <w:bCs/>
          <w:color w:val="FF0000"/>
        </w:rPr>
      </w:pPr>
    </w:p>
    <w:p w:rsidR="00685045" w:rsidRPr="008F1EE4" w:rsidRDefault="00685045" w:rsidP="00685045">
      <w:pPr>
        <w:autoSpaceDE w:val="0"/>
        <w:autoSpaceDN w:val="0"/>
        <w:adjustRightInd w:val="0"/>
        <w:rPr>
          <w:rFonts w:ascii="Times New Roman" w:hAnsi="Times New Roman"/>
          <w:b/>
          <w:bCs/>
        </w:rPr>
      </w:pPr>
      <w:r>
        <w:rPr>
          <w:rFonts w:ascii="Times New Roman" w:hAnsi="Times New Roman"/>
          <w:b/>
          <w:bCs/>
        </w:rPr>
        <w:t>10</w:t>
      </w:r>
      <w:r w:rsidRPr="00CD4748">
        <w:rPr>
          <w:rFonts w:ascii="Times New Roman" w:hAnsi="Times New Roman"/>
          <w:b/>
          <w:bCs/>
        </w:rPr>
        <w:t>.</w:t>
      </w:r>
      <w:r w:rsidRPr="008F1EE4">
        <w:rPr>
          <w:rFonts w:ascii="Times New Roman" w:hAnsi="Times New Roman"/>
          <w:b/>
          <w:bCs/>
        </w:rPr>
        <w:t>1. Ugotavljanje sposobnosti za sodelovanje v postopku oddaje javnega naročila in dokazila</w:t>
      </w:r>
    </w:p>
    <w:p w:rsidR="00685045" w:rsidRPr="008F1EE4" w:rsidRDefault="00685045" w:rsidP="00685045">
      <w:pPr>
        <w:autoSpaceDE w:val="0"/>
        <w:autoSpaceDN w:val="0"/>
        <w:adjustRightInd w:val="0"/>
        <w:rPr>
          <w:rFonts w:ascii="Times New Roman" w:hAnsi="Times New Roman"/>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685045" w:rsidRPr="008F1EE4" w:rsidRDefault="00685045" w:rsidP="00685045">
      <w:pPr>
        <w:autoSpaceDE w:val="0"/>
        <w:autoSpaceDN w:val="0"/>
        <w:adjustRightInd w:val="0"/>
        <w:jc w:val="both"/>
        <w:rPr>
          <w:rFonts w:ascii="Times New Roman" w:hAnsi="Times New Roman"/>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685045" w:rsidRDefault="00685045" w:rsidP="00685045">
      <w:pPr>
        <w:autoSpaceDE w:val="0"/>
        <w:autoSpaceDN w:val="0"/>
        <w:adjustRightInd w:val="0"/>
        <w:jc w:val="both"/>
        <w:rPr>
          <w:rFonts w:ascii="Times New Roman" w:hAnsi="Times New Roman"/>
          <w:color w:val="FF0000"/>
          <w:sz w:val="18"/>
          <w:szCs w:val="18"/>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85045" w:rsidRPr="008F1EE4" w:rsidRDefault="00685045" w:rsidP="00685045">
      <w:pPr>
        <w:jc w:val="both"/>
        <w:rPr>
          <w:rFonts w:ascii="Times New Roman" w:hAnsi="Times New Roman"/>
          <w:b/>
        </w:rPr>
      </w:pPr>
    </w:p>
    <w:p w:rsidR="00685045" w:rsidRPr="008F1EE4" w:rsidRDefault="00685045" w:rsidP="00685045">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685045" w:rsidRPr="008F1EE4" w:rsidRDefault="00685045" w:rsidP="00685045">
      <w:pPr>
        <w:pStyle w:val="Naslov3"/>
        <w:rPr>
          <w:rFonts w:ascii="Times New Roman" w:hAnsi="Times New Roman"/>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sz w:val="24"/>
          <w:szCs w:val="24"/>
        </w:rPr>
        <w:t>10</w:t>
      </w:r>
      <w:r w:rsidRPr="008F1EE4">
        <w:rPr>
          <w:rFonts w:ascii="Times New Roman" w:hAnsi="Times New Roman"/>
          <w:sz w:val="24"/>
          <w:szCs w:val="24"/>
        </w:rPr>
        <w:t>.2. Razlogi za izključitev</w:t>
      </w:r>
      <w:bookmarkEnd w:id="29"/>
      <w:bookmarkEnd w:id="30"/>
      <w:bookmarkEnd w:id="31"/>
      <w:bookmarkEnd w:id="32"/>
      <w:bookmarkEnd w:id="33"/>
      <w:bookmarkEnd w:id="34"/>
      <w:bookmarkEnd w:id="35"/>
      <w:bookmarkEnd w:id="36"/>
    </w:p>
    <w:p w:rsidR="00685045" w:rsidRPr="00FC212F" w:rsidRDefault="00685045" w:rsidP="00685045">
      <w:pPr>
        <w:pStyle w:val="BodyText22"/>
        <w:ind w:left="0"/>
        <w:rPr>
          <w:rFonts w:ascii="Times New Roman" w:hAnsi="Times New Roman"/>
          <w:b/>
          <w:color w:val="FF0000"/>
          <w:sz w:val="24"/>
          <w:szCs w:val="24"/>
          <w:lang w:val="sl-SI"/>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685045" w:rsidRPr="008F1EE4" w:rsidRDefault="00685045" w:rsidP="00685045">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 xml:space="preserve">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w:t>
      </w:r>
      <w:r w:rsidRPr="00CD4748">
        <w:rPr>
          <w:rFonts w:ascii="Times New Roman" w:hAnsi="Times New Roman"/>
        </w:rPr>
        <w:t>ESPD). ESPD predložitev *</w:t>
      </w:r>
      <w:proofErr w:type="spellStart"/>
      <w:r w:rsidRPr="00CD4748">
        <w:rPr>
          <w:rFonts w:ascii="Times New Roman" w:hAnsi="Times New Roman"/>
        </w:rPr>
        <w:t>pdf</w:t>
      </w:r>
      <w:proofErr w:type="spellEnd"/>
      <w:r w:rsidRPr="00CD4748">
        <w:rPr>
          <w:rFonts w:ascii="Times New Roman" w:hAnsi="Times New Roman"/>
        </w:rPr>
        <w:t>. (podpisan) in *</w:t>
      </w:r>
      <w:proofErr w:type="spellStart"/>
      <w:r w:rsidRPr="00CD4748">
        <w:rPr>
          <w:rFonts w:ascii="Times New Roman" w:hAnsi="Times New Roman"/>
        </w:rPr>
        <w:t>xml</w:t>
      </w:r>
      <w:proofErr w:type="spellEnd"/>
      <w:r w:rsidRPr="00CD4748">
        <w:rPr>
          <w:rFonts w:ascii="Times New Roman" w:hAnsi="Times New Roman"/>
        </w:rPr>
        <w:t>. obliki.</w:t>
      </w:r>
    </w:p>
    <w:p w:rsidR="00685045" w:rsidRPr="008F1EE4" w:rsidRDefault="00685045" w:rsidP="00685045">
      <w:pPr>
        <w:autoSpaceDE w:val="0"/>
        <w:autoSpaceDN w:val="0"/>
        <w:adjustRightInd w:val="0"/>
        <w:rPr>
          <w:rFonts w:ascii="Verdana" w:hAnsi="Verdana"/>
          <w:sz w:val="20"/>
          <w:szCs w:val="20"/>
        </w:rPr>
      </w:pPr>
    </w:p>
    <w:p w:rsidR="00685045" w:rsidRPr="008F1EE4" w:rsidRDefault="00685045" w:rsidP="00685045">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685045" w:rsidRPr="008F1EE4" w:rsidRDefault="00685045" w:rsidP="00685045">
      <w:pPr>
        <w:autoSpaceDE w:val="0"/>
        <w:autoSpaceDN w:val="0"/>
        <w:adjustRightInd w:val="0"/>
        <w:rPr>
          <w:rFonts w:ascii="Verdana" w:hAnsi="Verdana"/>
          <w:sz w:val="20"/>
          <w:szCs w:val="20"/>
        </w:rPr>
      </w:pPr>
    </w:p>
    <w:p w:rsidR="00685045" w:rsidRPr="008F1EE4" w:rsidRDefault="00685045" w:rsidP="00685045">
      <w:pPr>
        <w:spacing w:after="120"/>
        <w:jc w:val="both"/>
        <w:rPr>
          <w:rFonts w:ascii="Times New Roman" w:hAnsi="Times New Roman"/>
        </w:rPr>
      </w:pPr>
      <w:r w:rsidRPr="008F1EE4">
        <w:rPr>
          <w:rFonts w:ascii="Times New Roman" w:hAnsi="Times New Roman"/>
        </w:rPr>
        <w:t>1. Gospodarski subjekt zagotavlja, da:</w:t>
      </w:r>
    </w:p>
    <w:p w:rsidR="00685045" w:rsidRPr="008F1EE4" w:rsidRDefault="00685045" w:rsidP="00685045">
      <w:pPr>
        <w:pStyle w:val="Odstavekseznama"/>
        <w:numPr>
          <w:ilvl w:val="0"/>
          <w:numId w:val="10"/>
        </w:numPr>
        <w:contextualSpacing/>
        <w:jc w:val="both"/>
        <w:rPr>
          <w:rFonts w:ascii="Times New Roman" w:hAnsi="Times New Roman"/>
        </w:rPr>
      </w:pPr>
      <w:r w:rsidRPr="008F1EE4">
        <w:rPr>
          <w:rFonts w:ascii="Times New Roman" w:hAnsi="Times New Roman"/>
        </w:rPr>
        <w:lastRenderedPageBreak/>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ima na dan oddaje ponudbe ali prijave predložene vse obračune davčnih odtegljajev za dohodke iz delovnega razmerja za obdobje zadnjih petih let do dne oddaje ponudbe ali prijave.</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FC212F" w:rsidRDefault="00685045" w:rsidP="00685045">
      <w:pPr>
        <w:autoSpaceDE w:val="0"/>
        <w:autoSpaceDN w:val="0"/>
        <w:adjustRightInd w:val="0"/>
        <w:rPr>
          <w:rFonts w:ascii="Times New Roman" w:hAnsi="Times New Roman"/>
          <w:color w:val="FF0000"/>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spacing w:after="120"/>
        <w:jc w:val="both"/>
        <w:rPr>
          <w:rFonts w:ascii="Times New Roman" w:hAnsi="Times New Roman"/>
        </w:rPr>
      </w:pPr>
      <w:r w:rsidRPr="008F1EE4">
        <w:rPr>
          <w:rFonts w:ascii="Times New Roman" w:hAnsi="Times New Roman"/>
        </w:rPr>
        <w:t>1. Gospodarski subjekt zagotavlja, da: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ne krši obveznosti iz drugega odstavka 3. člena ZJN-3 (obveznosti na področju okoljskega, socialnega in delovnega prava);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pStyle w:val="BodyText22"/>
        <w:ind w:left="0"/>
        <w:rPr>
          <w:rFonts w:ascii="Times New Roman" w:hAnsi="Times New Roman"/>
          <w:sz w:val="24"/>
          <w:szCs w:val="24"/>
          <w:lang w:val="sl-SI"/>
        </w:rPr>
      </w:pPr>
    </w:p>
    <w:p w:rsidR="00685045" w:rsidRPr="008F1EE4" w:rsidRDefault="00685045" w:rsidP="00685045">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autoSpaceDE w:val="0"/>
        <w:autoSpaceDN w:val="0"/>
        <w:adjustRightInd w:val="0"/>
        <w:jc w:val="both"/>
        <w:rPr>
          <w:rFonts w:cs="Arial"/>
          <w:sz w:val="20"/>
          <w:szCs w:val="20"/>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71637C" w:rsidRPr="00C642C7" w:rsidRDefault="0071637C" w:rsidP="00934BC6">
      <w:pPr>
        <w:autoSpaceDE w:val="0"/>
        <w:autoSpaceDN w:val="0"/>
        <w:adjustRightInd w:val="0"/>
        <w:jc w:val="both"/>
        <w:rPr>
          <w:rFonts w:ascii="Times New Roman" w:hAnsi="Times New Roman"/>
        </w:rPr>
      </w:pPr>
    </w:p>
    <w:p w:rsidR="00934BC6" w:rsidRDefault="00934BC6" w:rsidP="00934BC6">
      <w:pPr>
        <w:pStyle w:val="Naslov2"/>
        <w:jc w:val="left"/>
        <w:rPr>
          <w:sz w:val="24"/>
        </w:rPr>
      </w:pPr>
      <w:bookmarkStart w:id="37" w:name="_Toc456003937"/>
      <w:bookmarkStart w:id="38" w:name="_Toc456004110"/>
      <w:bookmarkStart w:id="39" w:name="_Toc463243968"/>
      <w:bookmarkStart w:id="40" w:name="_Toc464815953"/>
      <w:bookmarkStart w:id="41" w:name="_Toc494712881"/>
      <w:bookmarkStart w:id="42" w:name="_Toc515428790"/>
      <w:r>
        <w:rPr>
          <w:sz w:val="24"/>
        </w:rPr>
        <w:lastRenderedPageBreak/>
        <w:t>POGOJI ZA SODELOVANJE</w:t>
      </w:r>
      <w:bookmarkEnd w:id="37"/>
      <w:bookmarkEnd w:id="38"/>
      <w:bookmarkEnd w:id="39"/>
      <w:bookmarkEnd w:id="40"/>
      <w:r>
        <w:rPr>
          <w:sz w:val="24"/>
        </w:rPr>
        <w:t>:</w:t>
      </w:r>
      <w:bookmarkEnd w:id="41"/>
      <w:bookmarkEnd w:id="42"/>
    </w:p>
    <w:p w:rsidR="00934BC6" w:rsidRPr="00944CE8" w:rsidRDefault="00934BC6" w:rsidP="00934BC6"/>
    <w:p w:rsidR="00934BC6" w:rsidRDefault="00934BC6" w:rsidP="00296856">
      <w:pPr>
        <w:pStyle w:val="Naslov2"/>
        <w:numPr>
          <w:ilvl w:val="2"/>
          <w:numId w:val="10"/>
        </w:numPr>
        <w:spacing w:line="276" w:lineRule="auto"/>
        <w:ind w:left="709"/>
        <w:jc w:val="left"/>
        <w:rPr>
          <w:sz w:val="24"/>
        </w:rPr>
      </w:pPr>
      <w:bookmarkStart w:id="43" w:name="_Toc494712882"/>
      <w:bookmarkStart w:id="44" w:name="_Toc515428791"/>
      <w:r w:rsidRPr="0074148D">
        <w:rPr>
          <w:sz w:val="24"/>
        </w:rPr>
        <w:t>Sposobnost za opravljanje poklicne dejavnosti</w:t>
      </w:r>
      <w:r>
        <w:rPr>
          <w:sz w:val="24"/>
        </w:rPr>
        <w:t>:</w:t>
      </w:r>
      <w:bookmarkEnd w:id="43"/>
      <w:bookmarkEnd w:id="44"/>
    </w:p>
    <w:p w:rsidR="00934BC6" w:rsidRPr="00CA6285" w:rsidRDefault="00934BC6" w:rsidP="00934BC6">
      <w:pPr>
        <w:jc w:val="both"/>
        <w:rPr>
          <w:rFonts w:ascii="Times New Roman" w:hAnsi="Times New Roman"/>
        </w:rPr>
      </w:pPr>
      <w:r w:rsidRPr="00CA6285">
        <w:rPr>
          <w:rFonts w:ascii="Times New Roman" w:hAnsi="Times New Roman"/>
        </w:rPr>
        <w:t>1. Vpis v poslovni register: gospodarski subjekt je registriran za opravljanje dejavnosti, ki je predmet tega javnega naročila.</w:t>
      </w:r>
    </w:p>
    <w:p w:rsidR="00934BC6" w:rsidRPr="00B243D3" w:rsidRDefault="00934BC6" w:rsidP="00934BC6">
      <w:pPr>
        <w:pStyle w:val="Telobesedila22"/>
        <w:ind w:left="0"/>
        <w:rPr>
          <w:rFonts w:ascii="Times New Roman" w:hAnsi="Times New Roman"/>
          <w:i/>
          <w:sz w:val="24"/>
          <w:szCs w:val="24"/>
          <w:lang w:val="sl-SI"/>
        </w:rPr>
      </w:pPr>
      <w:r w:rsidRPr="00B243D3">
        <w:rPr>
          <w:rFonts w:ascii="Times New Roman" w:hAnsi="Times New Roman"/>
          <w:i/>
          <w:sz w:val="24"/>
          <w:szCs w:val="24"/>
          <w:lang w:val="sl-SI"/>
        </w:rPr>
        <w:t>(gospodarski subjekt mora izpolnjevati pogoj za svoj del posla)</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934BC6" w:rsidRPr="00CF5C56" w:rsidRDefault="00934BC6" w:rsidP="00934BC6">
      <w:pPr>
        <w:pStyle w:val="Telobesedila22"/>
        <w:ind w:left="0"/>
        <w:rPr>
          <w:rFonts w:ascii="Times New Roman" w:hAnsi="Times New Roman"/>
          <w:color w:val="FF0000"/>
          <w:sz w:val="24"/>
          <w:szCs w:val="24"/>
          <w:lang w:val="sl-SI"/>
        </w:rPr>
      </w:pPr>
    </w:p>
    <w:p w:rsidR="00934BC6" w:rsidRDefault="00934BC6" w:rsidP="00296856">
      <w:pPr>
        <w:pStyle w:val="Naslov2"/>
        <w:numPr>
          <w:ilvl w:val="2"/>
          <w:numId w:val="10"/>
        </w:numPr>
        <w:spacing w:line="276" w:lineRule="auto"/>
        <w:ind w:left="709"/>
        <w:jc w:val="left"/>
        <w:rPr>
          <w:sz w:val="24"/>
        </w:rPr>
      </w:pPr>
      <w:bookmarkStart w:id="45" w:name="_Toc494712883"/>
      <w:bookmarkStart w:id="46" w:name="_Toc515428792"/>
      <w:r w:rsidRPr="0074148D">
        <w:rPr>
          <w:sz w:val="24"/>
        </w:rPr>
        <w:t>Ekonomski in finančni položaj</w:t>
      </w:r>
      <w:r>
        <w:rPr>
          <w:sz w:val="24"/>
        </w:rPr>
        <w:t>:</w:t>
      </w:r>
      <w:bookmarkEnd w:id="45"/>
      <w:bookmarkEnd w:id="46"/>
    </w:p>
    <w:p w:rsidR="00934BC6" w:rsidRPr="007D4FE9" w:rsidRDefault="00934BC6" w:rsidP="00934BC6">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934BC6" w:rsidRPr="004134A0" w:rsidRDefault="00934BC6" w:rsidP="00934BC6">
      <w:pPr>
        <w:pStyle w:val="Glava"/>
        <w:tabs>
          <w:tab w:val="clear" w:pos="4536"/>
          <w:tab w:val="clear" w:pos="9072"/>
        </w:tabs>
        <w:overflowPunct w:val="0"/>
        <w:autoSpaceDE w:val="0"/>
        <w:autoSpaceDN w:val="0"/>
        <w:adjustRightInd w:val="0"/>
        <w:jc w:val="both"/>
        <w:textAlignment w:val="baseline"/>
        <w:rPr>
          <w:rFonts w:ascii="Times New Roman" w:hAnsi="Times New Roman"/>
          <w:i/>
        </w:rPr>
      </w:pPr>
      <w:r w:rsidRPr="00B243D3">
        <w:rPr>
          <w:rFonts w:ascii="Times New Roman" w:hAnsi="Times New Roman"/>
          <w:i/>
        </w:rPr>
        <w:t>(pogoj mora izpolnjevati vsak gospodarski subjekt, ki bo vključen v izvedbo javnega naročila)</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9F3D34" w:rsidRPr="00926843" w:rsidRDefault="009F3D34" w:rsidP="00934BC6">
      <w:pPr>
        <w:autoSpaceDE w:val="0"/>
        <w:autoSpaceDN w:val="0"/>
        <w:adjustRightInd w:val="0"/>
        <w:rPr>
          <w:rFonts w:ascii="Times New Roman" w:hAnsi="Times New Roman"/>
        </w:rPr>
      </w:pPr>
    </w:p>
    <w:p w:rsidR="00934BC6" w:rsidRPr="00DB75B1" w:rsidRDefault="00934BC6" w:rsidP="00934BC6">
      <w:pPr>
        <w:jc w:val="both"/>
        <w:rPr>
          <w:rFonts w:ascii="Times New Roman" w:hAnsi="Times New Roman"/>
        </w:rPr>
      </w:pPr>
      <w:r w:rsidRPr="00DB75B1">
        <w:rPr>
          <w:rFonts w:ascii="Times New Roman" w:hAnsi="Times New Roman"/>
        </w:rPr>
        <w:t xml:space="preserve">2. Ponudnik zagotavlja plačilni rok </w:t>
      </w:r>
      <w:r w:rsidR="00AB4B19" w:rsidRPr="00DB75B1">
        <w:rPr>
          <w:rFonts w:ascii="Times New Roman" w:hAnsi="Times New Roman"/>
        </w:rPr>
        <w:t>:</w:t>
      </w:r>
    </w:p>
    <w:p w:rsidR="00AB4B19" w:rsidRPr="00DB75B1" w:rsidRDefault="00AB4B19" w:rsidP="00934BC6">
      <w:pPr>
        <w:jc w:val="both"/>
        <w:rPr>
          <w:rFonts w:ascii="Times New Roman" w:hAnsi="Times New Roman"/>
        </w:rPr>
      </w:pPr>
      <w:r w:rsidRPr="00DB75B1">
        <w:rPr>
          <w:rFonts w:ascii="Times New Roman" w:hAnsi="Times New Roman"/>
        </w:rPr>
        <w:t>- za aparat: v 60 dneh po uspešno opravljeni primopredaji</w:t>
      </w:r>
    </w:p>
    <w:p w:rsidR="00AB4B19" w:rsidRPr="00DB75B1" w:rsidRDefault="00AB4B19" w:rsidP="00934BC6">
      <w:pPr>
        <w:jc w:val="both"/>
        <w:rPr>
          <w:rFonts w:ascii="Times New Roman" w:hAnsi="Times New Roman"/>
        </w:rPr>
      </w:pPr>
      <w:r w:rsidRPr="00DB75B1">
        <w:rPr>
          <w:rFonts w:ascii="Times New Roman" w:hAnsi="Times New Roman"/>
        </w:rPr>
        <w:t xml:space="preserve">- za potrošni material: v 60. dneh po posamezni </w:t>
      </w:r>
      <w:proofErr w:type="spellStart"/>
      <w:r w:rsidRPr="00DB75B1">
        <w:rPr>
          <w:rFonts w:ascii="Times New Roman" w:hAnsi="Times New Roman"/>
        </w:rPr>
        <w:t>sukcesivni</w:t>
      </w:r>
      <w:proofErr w:type="spellEnd"/>
      <w:r w:rsidRPr="00DB75B1">
        <w:rPr>
          <w:rFonts w:ascii="Times New Roman" w:hAnsi="Times New Roman"/>
        </w:rPr>
        <w:t xml:space="preserve"> dobavi</w:t>
      </w:r>
    </w:p>
    <w:p w:rsidR="00AB4B19" w:rsidRPr="00DB75B1" w:rsidRDefault="00AB4B19" w:rsidP="00934BC6">
      <w:pPr>
        <w:jc w:val="both"/>
        <w:rPr>
          <w:rFonts w:ascii="Times New Roman" w:hAnsi="Times New Roman"/>
        </w:rPr>
      </w:pPr>
      <w:r w:rsidRPr="00DB75B1">
        <w:rPr>
          <w:rFonts w:ascii="Times New Roman" w:hAnsi="Times New Roman"/>
        </w:rPr>
        <w:t>- za redno in izredno vzdrževanje: v 60 dneh po izvedbi storitve</w:t>
      </w:r>
    </w:p>
    <w:p w:rsidR="00934BC6" w:rsidRPr="00DB75B1" w:rsidRDefault="00685045" w:rsidP="00685045">
      <w:pPr>
        <w:autoSpaceDE w:val="0"/>
        <w:autoSpaceDN w:val="0"/>
        <w:adjustRightInd w:val="0"/>
        <w:jc w:val="both"/>
        <w:rPr>
          <w:rFonts w:ascii="Times New Roman" w:hAnsi="Times New Roman"/>
        </w:rPr>
      </w:pPr>
      <w:r w:rsidRPr="00DB75B1">
        <w:rPr>
          <w:rFonts w:ascii="Times New Roman" w:hAnsi="Times New Roman"/>
        </w:rPr>
        <w:t xml:space="preserve">DOKAZILO: izpolnjen </w:t>
      </w:r>
      <w:r w:rsidRPr="00DB75B1">
        <w:rPr>
          <w:rFonts w:ascii="Times New Roman" w:hAnsi="Times New Roman"/>
          <w:b/>
          <w:bCs/>
        </w:rPr>
        <w:t xml:space="preserve">obrazec »ESPD« </w:t>
      </w:r>
      <w:r w:rsidRPr="00DB75B1">
        <w:rPr>
          <w:rFonts w:ascii="Times New Roman" w:hAnsi="Times New Roman"/>
        </w:rPr>
        <w:t>za vse gospodarske subjekte v ponudbi.</w:t>
      </w:r>
    </w:p>
    <w:p w:rsidR="00934BC6" w:rsidRPr="00926843" w:rsidRDefault="00934BC6" w:rsidP="00934BC6">
      <w:pPr>
        <w:autoSpaceDE w:val="0"/>
        <w:autoSpaceDN w:val="0"/>
        <w:adjustRightInd w:val="0"/>
        <w:rPr>
          <w:rFonts w:ascii="Times New Roman" w:hAnsi="Times New Roman"/>
        </w:rPr>
      </w:pPr>
    </w:p>
    <w:p w:rsidR="00473E75" w:rsidRPr="002D040E" w:rsidRDefault="00934BC6" w:rsidP="00296856">
      <w:pPr>
        <w:pStyle w:val="Naslov2"/>
        <w:numPr>
          <w:ilvl w:val="2"/>
          <w:numId w:val="10"/>
        </w:numPr>
        <w:spacing w:line="276" w:lineRule="auto"/>
        <w:ind w:left="709"/>
        <w:jc w:val="left"/>
        <w:rPr>
          <w:sz w:val="24"/>
        </w:rPr>
      </w:pPr>
      <w:bookmarkStart w:id="47" w:name="_Toc494712884"/>
      <w:bookmarkStart w:id="48" w:name="_Toc515428793"/>
      <w:r w:rsidRPr="0074148D">
        <w:rPr>
          <w:sz w:val="24"/>
        </w:rPr>
        <w:t>Tehnična in kadrovska sposobnost</w:t>
      </w:r>
      <w:r>
        <w:rPr>
          <w:sz w:val="24"/>
        </w:rPr>
        <w:t>:</w:t>
      </w:r>
      <w:bookmarkEnd w:id="47"/>
      <w:bookmarkEnd w:id="48"/>
      <w:r w:rsidRPr="00944CE8">
        <w:rPr>
          <w:sz w:val="24"/>
        </w:rPr>
        <w:t xml:space="preserve"> </w:t>
      </w:r>
    </w:p>
    <w:p w:rsidR="00E862C4" w:rsidRPr="003D1FF4" w:rsidRDefault="00E862C4" w:rsidP="008961EC">
      <w:pPr>
        <w:pStyle w:val="Odstavekseznama"/>
        <w:numPr>
          <w:ilvl w:val="0"/>
          <w:numId w:val="20"/>
        </w:numPr>
        <w:jc w:val="both"/>
        <w:rPr>
          <w:rFonts w:ascii="Times New Roman" w:hAnsi="Times New Roman"/>
        </w:rPr>
      </w:pPr>
      <w:r w:rsidRPr="003D1FF4">
        <w:rPr>
          <w:rFonts w:ascii="Times New Roman" w:hAnsi="Times New Roman"/>
        </w:rPr>
        <w:t>Ponudnik zagotavlja, da bo op</w:t>
      </w:r>
      <w:r w:rsidR="000672CC">
        <w:rPr>
          <w:rFonts w:ascii="Times New Roman" w:hAnsi="Times New Roman"/>
        </w:rPr>
        <w:t>remo dobavil najkasneje v roku 6</w:t>
      </w:r>
      <w:r w:rsidRPr="003D1FF4">
        <w:rPr>
          <w:rFonts w:ascii="Times New Roman" w:hAnsi="Times New Roman"/>
        </w:rPr>
        <w:t xml:space="preserve">0 dni po podpisu pogodbe in dostavo </w:t>
      </w:r>
      <w:r w:rsidR="00CB6740">
        <w:rPr>
          <w:rFonts w:ascii="Times New Roman" w:hAnsi="Times New Roman"/>
        </w:rPr>
        <w:t>DDP</w:t>
      </w:r>
      <w:r w:rsidRPr="003D1FF4">
        <w:rPr>
          <w:rFonts w:ascii="Times New Roman" w:hAnsi="Times New Roman"/>
        </w:rPr>
        <w:t xml:space="preserve"> prostori naročnika razloženo ter da bo na svoje stroške po montaži odpeljal vso transportno embalažo.</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rPr>
          <w:rFonts w:ascii="Times New Roman" w:hAnsi="Times New Roman"/>
          <w:sz w:val="24"/>
          <w:szCs w:val="24"/>
          <w:lang w:val="sl-SI"/>
        </w:rPr>
      </w:pPr>
    </w:p>
    <w:p w:rsidR="00E862C4" w:rsidRPr="003D1FF4" w:rsidRDefault="00E862C4" w:rsidP="008961EC">
      <w:pPr>
        <w:pStyle w:val="Odstavekseznama"/>
        <w:numPr>
          <w:ilvl w:val="0"/>
          <w:numId w:val="20"/>
        </w:numPr>
        <w:jc w:val="both"/>
        <w:rPr>
          <w:rFonts w:ascii="Times New Roman" w:hAnsi="Times New Roman"/>
        </w:rPr>
      </w:pPr>
      <w:r w:rsidRPr="003D1FF4">
        <w:rPr>
          <w:rFonts w:ascii="Times New Roman" w:hAnsi="Times New Roman"/>
        </w:rPr>
        <w:t>Ponudnik zagotavlja, da bo oprema opremljena s CE oznako (»</w:t>
      </w:r>
      <w:proofErr w:type="spellStart"/>
      <w:r w:rsidRPr="003D1FF4">
        <w:rPr>
          <w:rFonts w:ascii="Times New Roman" w:hAnsi="Times New Roman"/>
        </w:rPr>
        <w:t>Conformite</w:t>
      </w:r>
      <w:proofErr w:type="spellEnd"/>
      <w:r w:rsidRPr="003D1FF4">
        <w:rPr>
          <w:rFonts w:ascii="Times New Roman" w:hAnsi="Times New Roman"/>
        </w:rPr>
        <w:t xml:space="preserve"> </w:t>
      </w:r>
      <w:proofErr w:type="spellStart"/>
      <w:r w:rsidRPr="003D1FF4">
        <w:rPr>
          <w:rFonts w:ascii="Times New Roman" w:hAnsi="Times New Roman"/>
        </w:rPr>
        <w:t>Europe</w:t>
      </w:r>
      <w:proofErr w:type="spellEnd"/>
      <w:r w:rsidRPr="003D1FF4">
        <w:rPr>
          <w:rFonts w:ascii="Times New Roman" w:hAnsi="Times New Roman"/>
        </w:rPr>
        <w:t xml:space="preserve"> ene«) in da bo  ustrezala vsem standardom in atestom, ki so obvezni za to vrsto blaga v EU.</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zagotavlja, da bo  dobavljena oprema ustrezala vsem tehničnim opisom, količini, značilnostim in kakovosti iz razpisne dokumentacije</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zagotavlja   ustrezno orodje, naprave in osebje, ki so potrebni za izvedbo vgradnje oz. montaže, zagona ter preizkusa doseganja pogodbenih tehnično-tehnoloških parametrov in delovanja predmeta javnega naročila.</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 xml:space="preserve">Ponudnik </w:t>
      </w:r>
      <w:r w:rsidRPr="00E862C4">
        <w:rPr>
          <w:rFonts w:ascii="Times New Roman" w:hAnsi="Times New Roman"/>
          <w:sz w:val="24"/>
          <w:szCs w:val="24"/>
          <w:lang w:val="sl-SI"/>
        </w:rPr>
        <w:t xml:space="preserve">bo poleg spremne dokumentacije, ki se nanaša na opremo, predal tudi vso potrebno dodatno pripadajočo opremo in naprave, ki so potrebne za nemoteno obratovanje sistema, ki je predmet ponudbe. </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702D95" w:rsidRPr="00702D95" w:rsidRDefault="00E862C4" w:rsidP="008961EC">
      <w:pPr>
        <w:pStyle w:val="BodyText22"/>
        <w:numPr>
          <w:ilvl w:val="0"/>
          <w:numId w:val="20"/>
        </w:numPr>
        <w:autoSpaceDE w:val="0"/>
        <w:autoSpaceDN w:val="0"/>
        <w:adjustRightInd w:val="0"/>
        <w:rPr>
          <w:rFonts w:ascii="Times New Roman" w:hAnsi="Times New Roman"/>
        </w:rPr>
      </w:pPr>
      <w:r w:rsidRPr="00702D95">
        <w:rPr>
          <w:rFonts w:ascii="Times New Roman" w:hAnsi="Times New Roman"/>
          <w:sz w:val="24"/>
          <w:szCs w:val="24"/>
          <w:lang w:val="sl-SI"/>
        </w:rPr>
        <w:t>Ponudni</w:t>
      </w:r>
      <w:r w:rsidR="000672CC" w:rsidRPr="00702D95">
        <w:rPr>
          <w:rFonts w:ascii="Times New Roman" w:hAnsi="Times New Roman"/>
          <w:sz w:val="24"/>
          <w:szCs w:val="24"/>
          <w:lang w:val="sl-SI"/>
        </w:rPr>
        <w:t>k</w:t>
      </w:r>
      <w:r w:rsidRPr="00702D95">
        <w:rPr>
          <w:rFonts w:ascii="Times New Roman" w:hAnsi="Times New Roman"/>
          <w:sz w:val="24"/>
          <w:szCs w:val="24"/>
          <w:lang w:val="sl-SI"/>
        </w:rPr>
        <w:t xml:space="preserve"> bo  zagotovil brezplačno oz. na lastne stroške potrebno izvedbo edukacije uporabnikov (normalni uporabniški nivo) s strani naročnika za pravilno ter varno uporabo opreme ter njeno nego. </w:t>
      </w:r>
    </w:p>
    <w:p w:rsidR="00685045" w:rsidRPr="00702D95" w:rsidRDefault="00685045" w:rsidP="00702D95">
      <w:pPr>
        <w:pStyle w:val="BodyText22"/>
        <w:autoSpaceDE w:val="0"/>
        <w:autoSpaceDN w:val="0"/>
        <w:adjustRightInd w:val="0"/>
        <w:ind w:left="720"/>
        <w:rPr>
          <w:rFonts w:ascii="Times New Roman" w:hAnsi="Times New Roman"/>
        </w:rPr>
      </w:pPr>
      <w:r w:rsidRPr="00702D95">
        <w:rPr>
          <w:rFonts w:ascii="Times New Roman" w:hAnsi="Times New Roman"/>
        </w:rPr>
        <w:t xml:space="preserve">DOKAZILO: </w:t>
      </w:r>
      <w:proofErr w:type="spellStart"/>
      <w:r w:rsidRPr="00702D95">
        <w:rPr>
          <w:rFonts w:ascii="Times New Roman" w:hAnsi="Times New Roman"/>
        </w:rPr>
        <w:t>izpolnjen</w:t>
      </w:r>
      <w:proofErr w:type="spellEnd"/>
      <w:r w:rsidRPr="00702D95">
        <w:rPr>
          <w:rFonts w:ascii="Times New Roman" w:hAnsi="Times New Roman"/>
        </w:rPr>
        <w:t xml:space="preserve"> </w:t>
      </w:r>
      <w:proofErr w:type="spellStart"/>
      <w:r w:rsidRPr="00702D95">
        <w:rPr>
          <w:rFonts w:ascii="Times New Roman" w:hAnsi="Times New Roman"/>
          <w:b/>
          <w:bCs/>
        </w:rPr>
        <w:t>obrazec</w:t>
      </w:r>
      <w:proofErr w:type="spellEnd"/>
      <w:r w:rsidRPr="00702D95">
        <w:rPr>
          <w:rFonts w:ascii="Times New Roman" w:hAnsi="Times New Roman"/>
          <w:b/>
          <w:bCs/>
        </w:rPr>
        <w:t xml:space="preserve"> »ESPD« </w:t>
      </w:r>
      <w:proofErr w:type="spellStart"/>
      <w:r w:rsidRPr="00702D95">
        <w:rPr>
          <w:rFonts w:ascii="Times New Roman" w:hAnsi="Times New Roman"/>
        </w:rPr>
        <w:t>za</w:t>
      </w:r>
      <w:proofErr w:type="spellEnd"/>
      <w:r w:rsidRPr="00702D95">
        <w:rPr>
          <w:rFonts w:ascii="Times New Roman" w:hAnsi="Times New Roman"/>
        </w:rPr>
        <w:t xml:space="preserve"> </w:t>
      </w:r>
      <w:proofErr w:type="spellStart"/>
      <w:r w:rsidRPr="00702D95">
        <w:rPr>
          <w:rFonts w:ascii="Times New Roman" w:hAnsi="Times New Roman"/>
        </w:rPr>
        <w:t>vse</w:t>
      </w:r>
      <w:proofErr w:type="spellEnd"/>
      <w:r w:rsidRPr="00702D95">
        <w:rPr>
          <w:rFonts w:ascii="Times New Roman" w:hAnsi="Times New Roman"/>
        </w:rPr>
        <w:t xml:space="preserve"> </w:t>
      </w:r>
      <w:proofErr w:type="spellStart"/>
      <w:r w:rsidRPr="00702D95">
        <w:rPr>
          <w:rFonts w:ascii="Times New Roman" w:hAnsi="Times New Roman"/>
        </w:rPr>
        <w:t>gospodarske</w:t>
      </w:r>
      <w:proofErr w:type="spellEnd"/>
      <w:r w:rsidRPr="00702D95">
        <w:rPr>
          <w:rFonts w:ascii="Times New Roman" w:hAnsi="Times New Roman"/>
        </w:rPr>
        <w:t xml:space="preserve"> </w:t>
      </w:r>
      <w:proofErr w:type="spellStart"/>
      <w:r w:rsidRPr="00702D95">
        <w:rPr>
          <w:rFonts w:ascii="Times New Roman" w:hAnsi="Times New Roman"/>
        </w:rPr>
        <w:t>subjekte</w:t>
      </w:r>
      <w:proofErr w:type="spellEnd"/>
      <w:r w:rsidRPr="00702D95">
        <w:rPr>
          <w:rFonts w:ascii="Times New Roman" w:hAnsi="Times New Roman"/>
        </w:rPr>
        <w:t xml:space="preserve"> v </w:t>
      </w:r>
      <w:proofErr w:type="spellStart"/>
      <w:r w:rsidRPr="00702D95">
        <w:rPr>
          <w:rFonts w:ascii="Times New Roman" w:hAnsi="Times New Roman"/>
        </w:rPr>
        <w:t>ponudbi</w:t>
      </w:r>
      <w:proofErr w:type="spellEnd"/>
      <w:r w:rsidRPr="00702D95">
        <w:rPr>
          <w:rFonts w:ascii="Times New Roman" w:hAnsi="Times New Roman"/>
        </w:rPr>
        <w:t>.</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 xml:space="preserve">Ponudnik </w:t>
      </w:r>
      <w:r w:rsidRPr="00E862C4">
        <w:rPr>
          <w:rFonts w:ascii="Times New Roman" w:hAnsi="Times New Roman"/>
          <w:sz w:val="24"/>
          <w:szCs w:val="24"/>
          <w:lang w:val="sl-SI"/>
        </w:rPr>
        <w:t>bo nudil potrošni material, ki  ustreza vsem tehničnim in kakovostnim zahtevam naročnika, navedenim v razpisni dokumentaciji.</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bo zagotovil  do</w:t>
      </w:r>
      <w:r w:rsidR="006E270D">
        <w:rPr>
          <w:rFonts w:ascii="Times New Roman" w:hAnsi="Times New Roman"/>
          <w:sz w:val="24"/>
          <w:szCs w:val="24"/>
          <w:lang w:val="sl-SI"/>
        </w:rPr>
        <w:t>stavo potrošnega materiala,  DDP</w:t>
      </w:r>
      <w:r w:rsidRPr="00E862C4">
        <w:rPr>
          <w:rFonts w:ascii="Times New Roman" w:hAnsi="Times New Roman"/>
          <w:sz w:val="24"/>
          <w:szCs w:val="24"/>
          <w:lang w:val="sl-SI"/>
        </w:rPr>
        <w:t xml:space="preserve"> Splošna bolnišnica </w:t>
      </w:r>
      <w:r w:rsidR="00C54550">
        <w:rPr>
          <w:rFonts w:ascii="Times New Roman" w:hAnsi="Times New Roman"/>
          <w:sz w:val="24"/>
          <w:szCs w:val="24"/>
          <w:lang w:val="sl-SI"/>
        </w:rPr>
        <w:t>Slovenj Gradec</w:t>
      </w:r>
      <w:r w:rsidRPr="00E862C4">
        <w:rPr>
          <w:rFonts w:ascii="Times New Roman" w:hAnsi="Times New Roman"/>
          <w:sz w:val="24"/>
          <w:szCs w:val="24"/>
          <w:lang w:val="sl-SI"/>
        </w:rPr>
        <w:t xml:space="preserve"> – razloženo v prostore skladišča naročnika</w:t>
      </w:r>
      <w:r w:rsidR="00C54550">
        <w:rPr>
          <w:rFonts w:ascii="Times New Roman" w:hAnsi="Times New Roman"/>
          <w:sz w:val="24"/>
          <w:szCs w:val="24"/>
          <w:lang w:val="sl-SI"/>
        </w:rPr>
        <w:t xml:space="preserve"> - lekarna</w:t>
      </w:r>
      <w:r w:rsidRPr="00E862C4">
        <w:rPr>
          <w:rFonts w:ascii="Times New Roman" w:hAnsi="Times New Roman"/>
          <w:sz w:val="24"/>
          <w:szCs w:val="24"/>
          <w:lang w:val="sl-SI"/>
        </w:rPr>
        <w:t xml:space="preserve"> v delovnem času za prevzem blaga.</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bo za potrošni material,  zagotovil  dobavni čas do največ 2 delovna dneva od  prejema pisnega naročila oziroma v nujnih primerih manj, po predhodnem dogovoru z naročnikom.</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bo  pri vsakem posameznem pisnem naročilu za potrošni material,  dobavil celotno količino naročenega blaga.</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rPr>
          <w:rFonts w:ascii="Times New Roman" w:hAnsi="Times New Roman"/>
          <w:sz w:val="24"/>
          <w:szCs w:val="24"/>
          <w:lang w:val="sl-SI"/>
        </w:rPr>
      </w:pPr>
    </w:p>
    <w:p w:rsidR="00E862C4" w:rsidRDefault="00E862C4"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bo na zahtevo naročnika v roku najkasneje 10 dni po predhodnem pisnem povabilu, dostavil brezp</w:t>
      </w:r>
      <w:r>
        <w:rPr>
          <w:rFonts w:ascii="Times New Roman" w:hAnsi="Times New Roman"/>
          <w:sz w:val="24"/>
          <w:szCs w:val="24"/>
          <w:lang w:val="sl-SI"/>
        </w:rPr>
        <w:t xml:space="preserve">lačno v test opremo za potrebe </w:t>
      </w:r>
      <w:r w:rsidR="005A2FA2">
        <w:rPr>
          <w:rFonts w:ascii="Times New Roman" w:hAnsi="Times New Roman"/>
          <w:sz w:val="24"/>
          <w:szCs w:val="24"/>
          <w:lang w:val="sl-SI"/>
        </w:rPr>
        <w:t xml:space="preserve">potrditve ustreznosti. </w:t>
      </w:r>
      <w:r w:rsidRPr="00E862C4">
        <w:rPr>
          <w:rFonts w:ascii="Times New Roman" w:hAnsi="Times New Roman"/>
          <w:sz w:val="24"/>
          <w:szCs w:val="24"/>
          <w:lang w:val="sl-SI"/>
        </w:rPr>
        <w:t>Predviden čas testa do 1 meseca od edukacije uporabnika. Za čas testa bomo zagotovili  potreben potrošni</w:t>
      </w:r>
      <w:r w:rsidR="005A2FA2">
        <w:rPr>
          <w:rFonts w:ascii="Times New Roman" w:hAnsi="Times New Roman"/>
          <w:sz w:val="24"/>
          <w:szCs w:val="24"/>
          <w:lang w:val="sl-SI"/>
        </w:rPr>
        <w:t xml:space="preserve"> material brezplačno.</w:t>
      </w:r>
    </w:p>
    <w:p w:rsid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0E53F6" w:rsidRPr="00685045" w:rsidRDefault="000E53F6" w:rsidP="00685045">
      <w:pPr>
        <w:pStyle w:val="Odstavekseznama"/>
        <w:autoSpaceDE w:val="0"/>
        <w:autoSpaceDN w:val="0"/>
        <w:adjustRightInd w:val="0"/>
        <w:ind w:left="720"/>
        <w:jc w:val="both"/>
        <w:rPr>
          <w:rFonts w:ascii="Times New Roman" w:hAnsi="Times New Roman"/>
        </w:rPr>
      </w:pPr>
    </w:p>
    <w:p w:rsidR="000E53F6" w:rsidRPr="00E862C4" w:rsidRDefault="000E53F6" w:rsidP="008961EC">
      <w:pPr>
        <w:pStyle w:val="BodyText22"/>
        <w:numPr>
          <w:ilvl w:val="0"/>
          <w:numId w:val="20"/>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w:t>
      </w:r>
      <w:r>
        <w:rPr>
          <w:rFonts w:ascii="Times New Roman" w:hAnsi="Times New Roman"/>
          <w:sz w:val="24"/>
          <w:szCs w:val="24"/>
          <w:lang w:val="sl-SI"/>
        </w:rPr>
        <w:t>zagotavlja pooblaščen servis za ponujeno opremo</w:t>
      </w:r>
      <w:r w:rsidR="00E966A6" w:rsidRPr="00E966A6">
        <w:rPr>
          <w:rFonts w:ascii="Times New Roman" w:hAnsi="Times New Roman"/>
          <w:sz w:val="24"/>
          <w:szCs w:val="24"/>
          <w:lang w:val="sl-SI"/>
        </w:rPr>
        <w:t xml:space="preserve"> servisiranje ponujene opreme z originalnimi rezervnimi deli v garancijskem in po garancijskem obdobju</w:t>
      </w:r>
      <w:r w:rsidR="00E966A6">
        <w:rPr>
          <w:rFonts w:ascii="Times New Roman" w:hAnsi="Times New Roman"/>
          <w:sz w:val="24"/>
          <w:szCs w:val="24"/>
          <w:lang w:val="sl-SI"/>
        </w:rPr>
        <w:t xml:space="preserve"> ter</w:t>
      </w:r>
      <w:r>
        <w:rPr>
          <w:rFonts w:ascii="Times New Roman" w:hAnsi="Times New Roman"/>
          <w:sz w:val="24"/>
          <w:szCs w:val="24"/>
          <w:lang w:val="sl-SI"/>
        </w:rPr>
        <w:t xml:space="preserve"> zahtevane odzivne čase</w:t>
      </w:r>
    </w:p>
    <w:p w:rsidR="00E966A6" w:rsidRDefault="000E53F6" w:rsidP="00E966A6">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obrazec »ESPD«</w:t>
      </w:r>
      <w:r w:rsidR="00E966A6">
        <w:rPr>
          <w:rFonts w:ascii="Times New Roman" w:hAnsi="Times New Roman"/>
          <w:b/>
          <w:bCs/>
        </w:rPr>
        <w:t xml:space="preserve"> in </w:t>
      </w:r>
      <w:r w:rsidR="00E966A6" w:rsidRPr="003D1707">
        <w:rPr>
          <w:rFonts w:ascii="Times New Roman" w:hAnsi="Times New Roman"/>
          <w:b/>
          <w:i/>
          <w:u w:val="single"/>
        </w:rPr>
        <w:t>Priložiti</w:t>
      </w:r>
      <w:r w:rsidR="00E966A6" w:rsidRPr="003D1707">
        <w:rPr>
          <w:rFonts w:ascii="Times New Roman" w:hAnsi="Times New Roman"/>
          <w:i/>
          <w:u w:val="single"/>
        </w:rPr>
        <w:t xml:space="preserve"> </w:t>
      </w:r>
      <w:r w:rsidR="00E966A6" w:rsidRPr="003D1707">
        <w:rPr>
          <w:rFonts w:ascii="Times New Roman" w:hAnsi="Times New Roman"/>
          <w:b/>
          <w:i/>
          <w:u w:val="single"/>
        </w:rPr>
        <w:t>izjavo</w:t>
      </w:r>
      <w:r w:rsidR="00E966A6" w:rsidRPr="003D1707">
        <w:rPr>
          <w:rFonts w:ascii="Times New Roman" w:hAnsi="Times New Roman"/>
          <w:i/>
          <w:u w:val="single"/>
        </w:rPr>
        <w:t xml:space="preserve"> </w:t>
      </w:r>
      <w:r w:rsidR="00E966A6" w:rsidRPr="003D1707">
        <w:rPr>
          <w:rFonts w:ascii="Times New Roman" w:hAnsi="Times New Roman"/>
          <w:b/>
          <w:i/>
          <w:u w:val="single"/>
        </w:rPr>
        <w:t>proizvajalca</w:t>
      </w:r>
      <w:r w:rsidR="00E966A6" w:rsidRPr="007D0067">
        <w:rPr>
          <w:rFonts w:ascii="Times New Roman" w:hAnsi="Times New Roman"/>
        </w:rPr>
        <w:t xml:space="preserve"> o opravljenem strokovnem izobraževanju pooblaščenih</w:t>
      </w:r>
      <w:r w:rsidR="00E966A6">
        <w:rPr>
          <w:rFonts w:ascii="Times New Roman" w:hAnsi="Times New Roman"/>
        </w:rPr>
        <w:t xml:space="preserve"> </w:t>
      </w:r>
      <w:r w:rsidR="00E966A6" w:rsidRPr="007D0067">
        <w:rPr>
          <w:rFonts w:ascii="Times New Roman" w:hAnsi="Times New Roman"/>
        </w:rPr>
        <w:t>serviserjev za ponujeno opremo (imenska navedba izobraženih serviserjev ponudnika ali</w:t>
      </w:r>
      <w:r w:rsidR="00E966A6">
        <w:rPr>
          <w:rFonts w:ascii="Times New Roman" w:hAnsi="Times New Roman"/>
        </w:rPr>
        <w:t xml:space="preserve"> </w:t>
      </w:r>
      <w:r w:rsidR="00E966A6" w:rsidRPr="007D0067">
        <w:rPr>
          <w:rFonts w:ascii="Times New Roman" w:hAnsi="Times New Roman"/>
        </w:rPr>
        <w:t>pooblaščenega servisa</w:t>
      </w:r>
      <w:r w:rsidR="00E966A6">
        <w:rPr>
          <w:rFonts w:ascii="Times New Roman" w:hAnsi="Times New Roman"/>
        </w:rPr>
        <w:t xml:space="preserve"> – lahko fotokopija).</w:t>
      </w:r>
    </w:p>
    <w:p w:rsidR="00E966A6" w:rsidRPr="00E966A6" w:rsidRDefault="00E966A6" w:rsidP="00E966A6">
      <w:pPr>
        <w:pStyle w:val="BodyText22"/>
        <w:rPr>
          <w:rFonts w:ascii="Times New Roman" w:hAnsi="Times New Roman"/>
          <w:sz w:val="24"/>
          <w:szCs w:val="24"/>
          <w:lang w:val="sl-SI"/>
        </w:rPr>
      </w:pPr>
    </w:p>
    <w:p w:rsidR="008614CD" w:rsidRDefault="00E966A6" w:rsidP="008961EC">
      <w:pPr>
        <w:pStyle w:val="BodyText22"/>
        <w:numPr>
          <w:ilvl w:val="0"/>
          <w:numId w:val="20"/>
        </w:numPr>
        <w:rPr>
          <w:rFonts w:ascii="Times New Roman" w:hAnsi="Times New Roman"/>
          <w:sz w:val="24"/>
          <w:szCs w:val="24"/>
          <w:lang w:val="sl-SI"/>
        </w:rPr>
      </w:pPr>
      <w:r w:rsidRPr="00E966A6">
        <w:rPr>
          <w:rFonts w:ascii="Times New Roman" w:hAnsi="Times New Roman"/>
          <w:sz w:val="24"/>
          <w:szCs w:val="24"/>
          <w:lang w:val="sl-SI"/>
        </w:rPr>
        <w:t>Ponudnik je vpisan v register dobaviteljev medicinskih pripomočkov pri Agenciji RS za zdra</w:t>
      </w:r>
      <w:r w:rsidR="008614CD">
        <w:rPr>
          <w:rFonts w:ascii="Times New Roman" w:hAnsi="Times New Roman"/>
          <w:sz w:val="24"/>
          <w:szCs w:val="24"/>
          <w:lang w:val="sl-SI"/>
        </w:rPr>
        <w:t>vila in medicinske pripomočke.</w:t>
      </w:r>
    </w:p>
    <w:p w:rsidR="00E966A6" w:rsidRPr="00E966A6" w:rsidRDefault="008614CD" w:rsidP="008614CD">
      <w:pPr>
        <w:pStyle w:val="BodyText22"/>
        <w:ind w:left="720"/>
        <w:rPr>
          <w:rFonts w:ascii="Times New Roman" w:hAnsi="Times New Roman"/>
          <w:sz w:val="24"/>
          <w:szCs w:val="24"/>
          <w:lang w:val="sl-SI"/>
        </w:rPr>
      </w:pPr>
      <w:r>
        <w:rPr>
          <w:rFonts w:ascii="Times New Roman" w:hAnsi="Times New Roman"/>
          <w:sz w:val="24"/>
          <w:szCs w:val="24"/>
          <w:lang w:val="sl-SI"/>
        </w:rPr>
        <w:t>DOKAZILO: Priložiti kopijo registracije.</w:t>
      </w:r>
    </w:p>
    <w:p w:rsidR="00E862C4" w:rsidRDefault="00E862C4" w:rsidP="00934BC6">
      <w:pPr>
        <w:jc w:val="both"/>
        <w:rPr>
          <w:rFonts w:ascii="Times New Roman" w:hAnsi="Times New Roman"/>
        </w:rPr>
      </w:pPr>
    </w:p>
    <w:p w:rsidR="00934BC6" w:rsidRPr="00C46502" w:rsidRDefault="00934BC6" w:rsidP="00934BC6">
      <w:pPr>
        <w:jc w:val="both"/>
        <w:rPr>
          <w:rFonts w:ascii="Times New Roman" w:hAnsi="Times New Roman"/>
          <w:color w:val="FF0000"/>
        </w:rPr>
      </w:pPr>
      <w:r w:rsidRPr="000E1A5C">
        <w:rPr>
          <w:rFonts w:ascii="Times New Roman" w:hAnsi="Times New Roman"/>
        </w:rPr>
        <w:t>Potrdila in druga dokazila iz te točke so lahko v kopijah, vendar morajo odražati dejansko stanje in ustrezati vsebini originala, ki</w:t>
      </w:r>
      <w:r>
        <w:rPr>
          <w:rFonts w:ascii="Times New Roman" w:hAnsi="Times New Roman"/>
        </w:rPr>
        <w:t xml:space="preserve"> g</w:t>
      </w:r>
      <w:r w:rsidRPr="000E1A5C">
        <w:rPr>
          <w:rFonts w:ascii="Times New Roman" w:hAnsi="Times New Roman"/>
        </w:rPr>
        <w:t>a mora ponudnik na zahtevo naročnika predložiti na vpogled</w:t>
      </w:r>
      <w:r w:rsidRPr="00C46502">
        <w:rPr>
          <w:rFonts w:ascii="Times New Roman" w:hAnsi="Times New Roman"/>
          <w:color w:val="FF0000"/>
        </w:rPr>
        <w:t xml:space="preserve">. </w:t>
      </w:r>
    </w:p>
    <w:p w:rsidR="00934BC6" w:rsidRDefault="00934BC6" w:rsidP="00934BC6">
      <w:pPr>
        <w:widowControl w:val="0"/>
        <w:numPr>
          <w:ilvl w:val="12"/>
          <w:numId w:val="0"/>
        </w:numPr>
        <w:tabs>
          <w:tab w:val="left" w:pos="360"/>
        </w:tabs>
        <w:jc w:val="both"/>
        <w:rPr>
          <w:rFonts w:ascii="Times New Roman" w:hAnsi="Times New Roman"/>
        </w:rPr>
      </w:pPr>
    </w:p>
    <w:p w:rsidR="00934BC6" w:rsidRPr="0071637C" w:rsidRDefault="00C92CDA" w:rsidP="00934BC6">
      <w:pPr>
        <w:pStyle w:val="Naslov1"/>
        <w:rPr>
          <w:sz w:val="24"/>
          <w:szCs w:val="24"/>
        </w:rPr>
      </w:pPr>
      <w:bookmarkStart w:id="49" w:name="_Toc494712886"/>
      <w:bookmarkStart w:id="50" w:name="_Toc515428794"/>
      <w:r w:rsidRPr="0071637C">
        <w:rPr>
          <w:sz w:val="24"/>
          <w:szCs w:val="24"/>
        </w:rPr>
        <w:t>11</w:t>
      </w:r>
      <w:r w:rsidR="00934BC6" w:rsidRPr="0071637C">
        <w:rPr>
          <w:sz w:val="24"/>
          <w:szCs w:val="24"/>
        </w:rPr>
        <w:t>. MERILO</w:t>
      </w:r>
      <w:bookmarkEnd w:id="49"/>
      <w:bookmarkEnd w:id="50"/>
    </w:p>
    <w:p w:rsidR="00934BC6" w:rsidRPr="0071637C" w:rsidRDefault="00934BC6" w:rsidP="00934BC6">
      <w:pPr>
        <w:jc w:val="both"/>
        <w:rPr>
          <w:rFonts w:ascii="Times New Roman" w:hAnsi="Times New Roman"/>
          <w:b/>
          <w:u w:val="single"/>
        </w:rPr>
      </w:pPr>
      <w:r w:rsidRPr="0071637C">
        <w:rPr>
          <w:rFonts w:ascii="Times New Roman" w:hAnsi="Times New Roman"/>
        </w:rPr>
        <w:t xml:space="preserve">Merilo, ki bo uporabljeno pri izbiri najugodnejšega ponudnika je </w:t>
      </w:r>
      <w:r w:rsidRPr="0071637C">
        <w:rPr>
          <w:rFonts w:ascii="Times New Roman" w:hAnsi="Times New Roman"/>
          <w:b/>
          <w:u w:val="single"/>
        </w:rPr>
        <w:t>ekonomsko najugodnejša ponudba</w:t>
      </w:r>
      <w:r w:rsidR="00924890" w:rsidRPr="0071637C">
        <w:rPr>
          <w:rFonts w:ascii="Times New Roman" w:hAnsi="Times New Roman"/>
          <w:b/>
          <w:u w:val="single"/>
        </w:rPr>
        <w:t xml:space="preserve"> (najnižja ponudbena cena</w:t>
      </w:r>
      <w:r w:rsidR="00FB17D4" w:rsidRPr="0071637C">
        <w:rPr>
          <w:rFonts w:ascii="Times New Roman" w:hAnsi="Times New Roman"/>
          <w:b/>
          <w:u w:val="single"/>
        </w:rPr>
        <w:t>)</w:t>
      </w:r>
      <w:r w:rsidR="007E0381">
        <w:rPr>
          <w:rFonts w:ascii="Times New Roman" w:hAnsi="Times New Roman"/>
          <w:b/>
          <w:u w:val="single"/>
        </w:rPr>
        <w:t xml:space="preserve"> </w:t>
      </w:r>
      <w:proofErr w:type="spellStart"/>
      <w:r w:rsidR="007E0381">
        <w:rPr>
          <w:rFonts w:ascii="Times New Roman" w:hAnsi="Times New Roman"/>
          <w:b/>
          <w:u w:val="single"/>
        </w:rPr>
        <w:t>Ponder</w:t>
      </w:r>
      <w:proofErr w:type="spellEnd"/>
      <w:r w:rsidR="007E0381">
        <w:rPr>
          <w:rFonts w:ascii="Times New Roman" w:hAnsi="Times New Roman"/>
          <w:b/>
          <w:u w:val="single"/>
        </w:rPr>
        <w:t>: c</w:t>
      </w:r>
      <w:r w:rsidR="00922655">
        <w:rPr>
          <w:rFonts w:ascii="Times New Roman" w:hAnsi="Times New Roman"/>
          <w:b/>
          <w:u w:val="single"/>
        </w:rPr>
        <w:t>ena 100%</w:t>
      </w:r>
      <w:r w:rsidR="00924890" w:rsidRPr="0071637C">
        <w:rPr>
          <w:rFonts w:ascii="Times New Roman" w:hAnsi="Times New Roman"/>
          <w:b/>
          <w:u w:val="single"/>
        </w:rPr>
        <w:t>.</w:t>
      </w:r>
      <w:r w:rsidR="00922655">
        <w:rPr>
          <w:rFonts w:ascii="Times New Roman" w:hAnsi="Times New Roman"/>
          <w:b/>
          <w:u w:val="single"/>
        </w:rPr>
        <w:t xml:space="preserve"> </w:t>
      </w:r>
    </w:p>
    <w:p w:rsidR="00473E75" w:rsidRDefault="00473E75" w:rsidP="00934BC6">
      <w:pPr>
        <w:jc w:val="both"/>
        <w:rPr>
          <w:rFonts w:ascii="Times New Roman" w:hAnsi="Times New Roman"/>
          <w:b/>
          <w:u w:val="single"/>
        </w:rPr>
      </w:pPr>
    </w:p>
    <w:p w:rsidR="00905E7B" w:rsidRPr="0071637C" w:rsidRDefault="008C730E" w:rsidP="009B53FC">
      <w:pPr>
        <w:pStyle w:val="Naslov1"/>
        <w:rPr>
          <w:sz w:val="24"/>
          <w:szCs w:val="24"/>
        </w:rPr>
      </w:pPr>
      <w:bookmarkStart w:id="51" w:name="_Toc515428795"/>
      <w:r w:rsidRPr="0071637C">
        <w:rPr>
          <w:sz w:val="24"/>
          <w:szCs w:val="24"/>
        </w:rPr>
        <w:t>1</w:t>
      </w:r>
      <w:r w:rsidR="00C92CDA" w:rsidRPr="0071637C">
        <w:rPr>
          <w:sz w:val="24"/>
          <w:szCs w:val="24"/>
        </w:rPr>
        <w:t>2</w:t>
      </w:r>
      <w:r w:rsidR="00E23CBF" w:rsidRPr="0071637C">
        <w:rPr>
          <w:sz w:val="24"/>
          <w:szCs w:val="24"/>
        </w:rPr>
        <w:t>. PONUDBA</w:t>
      </w:r>
      <w:bookmarkEnd w:id="51"/>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sidR="00166AC3" w:rsidRPr="001F4A34">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473F02" w:rsidP="00777709">
      <w:pPr>
        <w:pStyle w:val="Odstavekseznama"/>
        <w:numPr>
          <w:ilvl w:val="0"/>
          <w:numId w:val="8"/>
        </w:numPr>
        <w:autoSpaceDE w:val="0"/>
        <w:autoSpaceDN w:val="0"/>
        <w:adjustRightInd w:val="0"/>
        <w:rPr>
          <w:rFonts w:ascii="Times New Roman" w:hAnsi="Times New Roman"/>
        </w:rPr>
      </w:pPr>
      <w:r>
        <w:rPr>
          <w:rFonts w:ascii="Times New Roman" w:hAnsi="Times New Roman"/>
        </w:rPr>
        <w:t>k</w:t>
      </w:r>
      <w:r w:rsidR="00F853D2" w:rsidRPr="00C8269B">
        <w:rPr>
          <w:rFonts w:ascii="Times New Roman" w:hAnsi="Times New Roman"/>
        </w:rPr>
        <w:t xml:space="preserve">rovna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Pr="00AF745B" w:rsidRDefault="00E23CBF" w:rsidP="00777709">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izpolnjen obrazec </w:t>
      </w:r>
      <w:r w:rsidR="000E568D">
        <w:rPr>
          <w:rFonts w:ascii="Times New Roman" w:hAnsi="Times New Roman"/>
        </w:rPr>
        <w:t xml:space="preserve"> »Predračun</w:t>
      </w:r>
      <w:r w:rsidR="00D5434A" w:rsidRPr="001F4A34">
        <w:rPr>
          <w:rFonts w:ascii="Times New Roman" w:hAnsi="Times New Roman"/>
        </w:rPr>
        <w:t>«</w:t>
      </w:r>
      <w:r w:rsidR="00CF5C56" w:rsidRPr="001F4A34">
        <w:rPr>
          <w:rFonts w:ascii="Times New Roman" w:hAnsi="Times New Roman"/>
          <w:bCs/>
        </w:rPr>
        <w:t>,</w:t>
      </w:r>
      <w:r w:rsidR="00D5434A" w:rsidRPr="001F4A34">
        <w:rPr>
          <w:rFonts w:ascii="Times New Roman" w:hAnsi="Times New Roman"/>
          <w:bCs/>
        </w:rPr>
        <w:t xml:space="preserve"> </w:t>
      </w:r>
      <w:r w:rsidR="00A913E8" w:rsidRPr="001F4A34">
        <w:rPr>
          <w:rFonts w:ascii="Times New Roman" w:hAnsi="Times New Roman"/>
          <w:bCs/>
          <w:i/>
        </w:rPr>
        <w:t>OBR-</w:t>
      </w:r>
      <w:r w:rsidR="00827D81">
        <w:rPr>
          <w:rFonts w:ascii="Times New Roman" w:hAnsi="Times New Roman"/>
          <w:i/>
        </w:rPr>
        <w:t>3</w:t>
      </w:r>
      <w:r w:rsidR="00D92600">
        <w:rPr>
          <w:rFonts w:ascii="Times New Roman" w:hAnsi="Times New Roman"/>
          <w:i/>
        </w:rPr>
        <w:t xml:space="preserve"> </w:t>
      </w:r>
    </w:p>
    <w:p w:rsidR="00AF745B" w:rsidRPr="0079082E" w:rsidRDefault="00922655" w:rsidP="00777709">
      <w:pPr>
        <w:pStyle w:val="Odstavekseznama"/>
        <w:numPr>
          <w:ilvl w:val="0"/>
          <w:numId w:val="8"/>
        </w:numPr>
        <w:autoSpaceDE w:val="0"/>
        <w:autoSpaceDN w:val="0"/>
        <w:adjustRightInd w:val="0"/>
        <w:rPr>
          <w:rFonts w:ascii="Times New Roman" w:hAnsi="Times New Roman"/>
        </w:rPr>
      </w:pPr>
      <w:r w:rsidRPr="0079082E">
        <w:rPr>
          <w:rFonts w:ascii="Times New Roman" w:hAnsi="Times New Roman"/>
        </w:rPr>
        <w:t>Lastni predračun</w:t>
      </w:r>
      <w:r w:rsidR="00CD6AAE" w:rsidRPr="0079082E">
        <w:rPr>
          <w:rFonts w:ascii="Times New Roman" w:hAnsi="Times New Roman"/>
        </w:rPr>
        <w:t xml:space="preserve"> ponudnika na osnovi izhodiščnih podatkov naročnika</w:t>
      </w:r>
      <w:r w:rsidR="00AF745B" w:rsidRPr="0079082E">
        <w:rPr>
          <w:rFonts w:ascii="Times New Roman" w:hAnsi="Times New Roman"/>
          <w:i/>
        </w:rPr>
        <w:t xml:space="preserve"> </w:t>
      </w:r>
    </w:p>
    <w:p w:rsidR="00541C2E" w:rsidRPr="00473F02" w:rsidRDefault="00473F02" w:rsidP="00541C2E">
      <w:pPr>
        <w:pStyle w:val="Odstavekseznama"/>
        <w:numPr>
          <w:ilvl w:val="0"/>
          <w:numId w:val="8"/>
        </w:numPr>
        <w:autoSpaceDE w:val="0"/>
        <w:autoSpaceDN w:val="0"/>
        <w:adjustRightInd w:val="0"/>
        <w:rPr>
          <w:rFonts w:ascii="Times New Roman" w:hAnsi="Times New Roman"/>
          <w:i/>
        </w:rPr>
      </w:pPr>
      <w:r>
        <w:rPr>
          <w:rFonts w:ascii="Times New Roman" w:hAnsi="Times New Roman"/>
        </w:rPr>
        <w:t xml:space="preserve">obrazec </w:t>
      </w:r>
      <w:r w:rsidR="00CF5C56">
        <w:rPr>
          <w:rFonts w:ascii="Times New Roman" w:hAnsi="Times New Roman"/>
        </w:rPr>
        <w:t>»</w:t>
      </w:r>
      <w:r w:rsidR="00685045">
        <w:rPr>
          <w:rFonts w:ascii="Times New Roman" w:hAnsi="Times New Roman"/>
        </w:rPr>
        <w:t xml:space="preserve">ESPD« - </w:t>
      </w:r>
      <w:r w:rsidR="00685045" w:rsidRPr="00685045">
        <w:rPr>
          <w:rFonts w:ascii="Times New Roman" w:hAnsi="Times New Roman"/>
          <w:i/>
        </w:rPr>
        <w:t>OBR-4</w:t>
      </w:r>
    </w:p>
    <w:p w:rsidR="006C4B9B" w:rsidRPr="006C4B9B" w:rsidRDefault="00B70D94" w:rsidP="006C4B9B">
      <w:pPr>
        <w:numPr>
          <w:ilvl w:val="0"/>
          <w:numId w:val="8"/>
        </w:numPr>
        <w:autoSpaceDE w:val="0"/>
        <w:autoSpaceDN w:val="0"/>
        <w:adjustRightInd w:val="0"/>
        <w:jc w:val="both"/>
        <w:rPr>
          <w:rFonts w:ascii="Times New Roman" w:hAnsi="Times New Roman"/>
        </w:rPr>
      </w:pPr>
      <w:r w:rsidRPr="00B70D94">
        <w:rPr>
          <w:rFonts w:ascii="Times New Roman" w:hAnsi="Times New Roman"/>
        </w:rPr>
        <w:t xml:space="preserve">obrazec »Izjava </w:t>
      </w:r>
      <w:r w:rsidR="006C4B9B">
        <w:rPr>
          <w:rFonts w:ascii="Times New Roman" w:hAnsi="Times New Roman"/>
        </w:rPr>
        <w:t>o udeležbi fizičnih in pravnih oseb v lastništvu ponudnika</w:t>
      </w:r>
      <w:r w:rsidRPr="00B70D94">
        <w:rPr>
          <w:rFonts w:ascii="Times New Roman" w:hAnsi="Times New Roman"/>
        </w:rPr>
        <w:t xml:space="preserve">«, </w:t>
      </w:r>
      <w:r w:rsidRPr="00B70D94">
        <w:rPr>
          <w:rFonts w:ascii="Times New Roman" w:hAnsi="Times New Roman"/>
          <w:i/>
        </w:rPr>
        <w:t>OBR-4</w:t>
      </w:r>
      <w:r w:rsidR="00776136">
        <w:rPr>
          <w:rFonts w:ascii="Times New Roman" w:hAnsi="Times New Roman"/>
          <w:i/>
        </w:rPr>
        <w:t>a</w:t>
      </w:r>
    </w:p>
    <w:p w:rsidR="00E23CBF" w:rsidRPr="00166AC3" w:rsidRDefault="00492982" w:rsidP="00777709">
      <w:pPr>
        <w:pStyle w:val="Odstavekseznama"/>
        <w:numPr>
          <w:ilvl w:val="0"/>
          <w:numId w:val="8"/>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 xml:space="preserve">obrazec </w:t>
      </w:r>
      <w:r w:rsidR="009C325C">
        <w:rPr>
          <w:rFonts w:ascii="Times New Roman" w:hAnsi="Times New Roman"/>
        </w:rPr>
        <w:t xml:space="preserve">vzorec </w:t>
      </w:r>
      <w:r w:rsidRPr="00504D30">
        <w:rPr>
          <w:rFonts w:ascii="Times New Roman" w:hAnsi="Times New Roman"/>
        </w:rPr>
        <w:t>»</w:t>
      </w:r>
      <w:r w:rsidR="009C325C">
        <w:rPr>
          <w:rFonts w:ascii="Times New Roman" w:hAnsi="Times New Roman"/>
        </w:rPr>
        <w:t>Pogodba</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9C325C">
        <w:rPr>
          <w:rFonts w:ascii="Times New Roman" w:hAnsi="Times New Roman"/>
          <w:i/>
        </w:rPr>
        <w:t>6</w:t>
      </w:r>
      <w:r w:rsidR="007E4A4B">
        <w:rPr>
          <w:rFonts w:ascii="Times New Roman" w:hAnsi="Times New Roman"/>
          <w:i/>
        </w:rPr>
        <w:t xml:space="preserve">a, b </w:t>
      </w:r>
    </w:p>
    <w:p w:rsidR="00504D30" w:rsidRPr="009C325C" w:rsidRDefault="009C325C" w:rsidP="00777709">
      <w:pPr>
        <w:pStyle w:val="Odstavekseznama"/>
        <w:widowControl w:val="0"/>
        <w:numPr>
          <w:ilvl w:val="0"/>
          <w:numId w:val="7"/>
        </w:numPr>
        <w:tabs>
          <w:tab w:val="left" w:pos="3960"/>
        </w:tabs>
        <w:jc w:val="both"/>
        <w:rPr>
          <w:rFonts w:ascii="Times New Roman" w:hAnsi="Times New Roman"/>
          <w:b/>
          <w:szCs w:val="20"/>
        </w:rPr>
      </w:pPr>
      <w:r w:rsidRPr="009C325C">
        <w:rPr>
          <w:rFonts w:ascii="Times New Roman" w:hAnsi="Times New Roman"/>
        </w:rPr>
        <w:t xml:space="preserve">obrazec »Izjava </w:t>
      </w:r>
      <w:r>
        <w:rPr>
          <w:rFonts w:ascii="Times New Roman" w:hAnsi="Times New Roman"/>
        </w:rPr>
        <w:t>za izdajo zavarovanja za dob</w:t>
      </w:r>
      <w:r w:rsidRPr="009C325C">
        <w:rPr>
          <w:rFonts w:ascii="Times New Roman" w:hAnsi="Times New Roman"/>
        </w:rPr>
        <w:t>r</w:t>
      </w:r>
      <w:r>
        <w:rPr>
          <w:rFonts w:ascii="Times New Roman" w:hAnsi="Times New Roman"/>
        </w:rPr>
        <w:t>o</w:t>
      </w:r>
      <w:r w:rsidRPr="009C325C">
        <w:rPr>
          <w:rFonts w:ascii="Times New Roman" w:hAnsi="Times New Roman"/>
        </w:rPr>
        <w:t xml:space="preserve"> izvedbo pogodbenih obveznosti</w:t>
      </w:r>
      <w:r w:rsidR="00504D30" w:rsidRPr="009C325C">
        <w:rPr>
          <w:rFonts w:ascii="Times New Roman" w:hAnsi="Times New Roman"/>
        </w:rPr>
        <w:t>«,</w:t>
      </w:r>
      <w:r w:rsidR="00166AC3" w:rsidRPr="009C325C">
        <w:rPr>
          <w:rFonts w:ascii="Times New Roman" w:hAnsi="Times New Roman"/>
        </w:rPr>
        <w:t xml:space="preserve"> </w:t>
      </w:r>
      <w:r w:rsidR="00166AC3" w:rsidRPr="009C325C">
        <w:rPr>
          <w:rFonts w:ascii="Times New Roman" w:hAnsi="Times New Roman"/>
          <w:i/>
        </w:rPr>
        <w:t>OBR-</w:t>
      </w:r>
      <w:r w:rsidRPr="009C325C">
        <w:rPr>
          <w:rFonts w:ascii="Times New Roman" w:hAnsi="Times New Roman"/>
          <w:i/>
        </w:rPr>
        <w:t>7</w:t>
      </w:r>
    </w:p>
    <w:p w:rsidR="00566B4C" w:rsidRPr="00DE3EB1" w:rsidRDefault="00566B4C" w:rsidP="00DE3EB1">
      <w:pPr>
        <w:pStyle w:val="Odstavekseznama"/>
        <w:numPr>
          <w:ilvl w:val="0"/>
          <w:numId w:val="7"/>
        </w:numPr>
        <w:autoSpaceDE w:val="0"/>
        <w:autoSpaceDN w:val="0"/>
        <w:adjustRightInd w:val="0"/>
        <w:jc w:val="both"/>
        <w:rPr>
          <w:rFonts w:ascii="Times New Roman" w:hAnsi="Times New Roman"/>
        </w:rPr>
      </w:pPr>
      <w:r w:rsidRPr="00DE3EB1">
        <w:rPr>
          <w:rFonts w:ascii="Times New Roman" w:hAnsi="Times New Roman"/>
        </w:rPr>
        <w:t xml:space="preserve">obrazec »Vzorec </w:t>
      </w:r>
      <w:r w:rsidR="00E94856" w:rsidRPr="00DE3EB1">
        <w:rPr>
          <w:rFonts w:ascii="Times New Roman" w:hAnsi="Times New Roman"/>
        </w:rPr>
        <w:t>menične izjave</w:t>
      </w:r>
      <w:r w:rsidRPr="00DE3EB1">
        <w:rPr>
          <w:rFonts w:ascii="Times New Roman" w:hAnsi="Times New Roman"/>
        </w:rPr>
        <w:t xml:space="preserve"> za dobro izvedbo pogodbenih obveznosti«, </w:t>
      </w:r>
      <w:r w:rsidRPr="00DE3EB1">
        <w:rPr>
          <w:rFonts w:ascii="Times New Roman" w:hAnsi="Times New Roman"/>
          <w:i/>
        </w:rPr>
        <w:t>OBR-8</w:t>
      </w:r>
      <w:r w:rsidR="009971CB" w:rsidRPr="00DE3EB1">
        <w:rPr>
          <w:rFonts w:ascii="Times New Roman" w:hAnsi="Times New Roman"/>
          <w:i/>
        </w:rPr>
        <w:t xml:space="preserve"> </w:t>
      </w:r>
    </w:p>
    <w:p w:rsidR="00E720C8" w:rsidRPr="00DE3EB1" w:rsidRDefault="00E720C8" w:rsidP="00296856">
      <w:pPr>
        <w:pStyle w:val="Odstavekseznama"/>
        <w:numPr>
          <w:ilvl w:val="0"/>
          <w:numId w:val="15"/>
        </w:numPr>
        <w:jc w:val="both"/>
        <w:rPr>
          <w:rFonts w:ascii="Times New Roman" w:hAnsi="Times New Roman"/>
          <w:color w:val="548DD4" w:themeColor="text2" w:themeTint="99"/>
        </w:rPr>
      </w:pPr>
      <w:r w:rsidRPr="00E720C8">
        <w:rPr>
          <w:rFonts w:ascii="Times New Roman" w:hAnsi="Times New Roman"/>
        </w:rPr>
        <w:t>obrazec »</w:t>
      </w:r>
      <w:r w:rsidR="00E94856">
        <w:rPr>
          <w:rFonts w:ascii="Times New Roman" w:hAnsi="Times New Roman"/>
        </w:rPr>
        <w:t>Nalog za plačilo</w:t>
      </w:r>
      <w:r w:rsidRPr="00E720C8">
        <w:rPr>
          <w:rFonts w:ascii="Times New Roman" w:hAnsi="Times New Roman"/>
        </w:rPr>
        <w:t xml:space="preserve">«, </w:t>
      </w:r>
      <w:r w:rsidRPr="00E720C8">
        <w:rPr>
          <w:rFonts w:ascii="Times New Roman" w:hAnsi="Times New Roman"/>
          <w:i/>
        </w:rPr>
        <w:t>OBR-</w:t>
      </w:r>
      <w:r w:rsidR="00E94856">
        <w:rPr>
          <w:rFonts w:ascii="Times New Roman" w:hAnsi="Times New Roman"/>
          <w:i/>
        </w:rPr>
        <w:t>9</w:t>
      </w:r>
    </w:p>
    <w:p w:rsidR="00DE3EB1" w:rsidRPr="005A7DF7" w:rsidRDefault="00DE3EB1" w:rsidP="00296856">
      <w:pPr>
        <w:pStyle w:val="Odstavekseznama"/>
        <w:numPr>
          <w:ilvl w:val="0"/>
          <w:numId w:val="15"/>
        </w:numPr>
        <w:jc w:val="both"/>
        <w:rPr>
          <w:rFonts w:ascii="Times New Roman" w:hAnsi="Times New Roman"/>
          <w:color w:val="548DD4" w:themeColor="text2" w:themeTint="99"/>
        </w:rPr>
      </w:pPr>
      <w:r w:rsidRPr="00DE3EB1">
        <w:rPr>
          <w:rFonts w:ascii="Times New Roman" w:hAnsi="Times New Roman"/>
        </w:rPr>
        <w:t>obrazec »</w:t>
      </w:r>
      <w:r>
        <w:rPr>
          <w:rFonts w:ascii="Times New Roman" w:eastAsia="Calibri" w:hAnsi="Times New Roman"/>
          <w:lang w:val="pl-PL" w:eastAsia="en-US"/>
        </w:rPr>
        <w:t xml:space="preserve">Izjava ponudnika - </w:t>
      </w:r>
      <w:r w:rsidRPr="004A22D6">
        <w:rPr>
          <w:rFonts w:ascii="Times New Roman" w:eastAsia="Calibri" w:hAnsi="Times New Roman"/>
          <w:lang w:val="pl-PL" w:eastAsia="en-US"/>
        </w:rPr>
        <w:t>v skladu z določbo 5. odstavka 35. člena ZintP</w:t>
      </w:r>
      <w:r>
        <w:rPr>
          <w:rFonts w:ascii="Times New Roman" w:eastAsia="Calibri" w:hAnsi="Times New Roman"/>
          <w:lang w:val="pl-PL" w:eastAsia="en-US"/>
        </w:rPr>
        <w:t>K</w:t>
      </w:r>
      <w:r w:rsidRPr="00E720C8">
        <w:rPr>
          <w:rFonts w:ascii="Times New Roman" w:hAnsi="Times New Roman"/>
        </w:rPr>
        <w:t>«</w:t>
      </w:r>
      <w:r>
        <w:rPr>
          <w:rFonts w:ascii="Times New Roman" w:eastAsia="Calibri" w:hAnsi="Times New Roman"/>
          <w:lang w:val="pl-PL" w:eastAsia="en-US"/>
        </w:rPr>
        <w:t xml:space="preserve">, </w:t>
      </w:r>
      <w:r>
        <w:rPr>
          <w:rFonts w:ascii="Times New Roman" w:eastAsia="Calibri" w:hAnsi="Times New Roman"/>
          <w:i/>
          <w:lang w:val="pl-PL" w:eastAsia="en-US"/>
        </w:rPr>
        <w:t>OBR-10</w:t>
      </w:r>
    </w:p>
    <w:p w:rsidR="005A7DF7" w:rsidRPr="00473E75" w:rsidRDefault="00160E3D" w:rsidP="00296856">
      <w:pPr>
        <w:pStyle w:val="Odstavekseznama"/>
        <w:numPr>
          <w:ilvl w:val="0"/>
          <w:numId w:val="15"/>
        </w:numPr>
        <w:jc w:val="both"/>
        <w:rPr>
          <w:rFonts w:ascii="Times New Roman" w:hAnsi="Times New Roman"/>
          <w:color w:val="548DD4" w:themeColor="text2" w:themeTint="99"/>
        </w:rPr>
      </w:pPr>
      <w:r>
        <w:rPr>
          <w:rFonts w:ascii="Times New Roman" w:hAnsi="Times New Roman"/>
        </w:rPr>
        <w:lastRenderedPageBreak/>
        <w:t>i</w:t>
      </w:r>
      <w:r w:rsidR="005A7DF7">
        <w:rPr>
          <w:rFonts w:ascii="Times New Roman" w:hAnsi="Times New Roman"/>
        </w:rPr>
        <w:t>zjava o izpolnjevanju tehnične specifikacije opreme</w:t>
      </w:r>
    </w:p>
    <w:p w:rsidR="00473E75" w:rsidRPr="002638C5" w:rsidRDefault="00473E75" w:rsidP="00296856">
      <w:pPr>
        <w:pStyle w:val="Odstavekseznama"/>
        <w:numPr>
          <w:ilvl w:val="0"/>
          <w:numId w:val="15"/>
        </w:numPr>
        <w:jc w:val="both"/>
        <w:rPr>
          <w:rFonts w:ascii="Times New Roman" w:hAnsi="Times New Roman"/>
          <w:color w:val="548DD4" w:themeColor="text2" w:themeTint="99"/>
        </w:rPr>
      </w:pPr>
      <w:r>
        <w:rPr>
          <w:rFonts w:ascii="Times New Roman" w:hAnsi="Times New Roman"/>
        </w:rPr>
        <w:t>Zahtevana dokazila</w:t>
      </w:r>
      <w:r w:rsidR="00565A17">
        <w:rPr>
          <w:rFonts w:ascii="Times New Roman" w:hAnsi="Times New Roman"/>
        </w:rPr>
        <w:t xml:space="preserve"> (za servis, vpis v register dobaviteljev med. pripomočkov,…)</w:t>
      </w:r>
    </w:p>
    <w:p w:rsidR="005042E6" w:rsidRDefault="005042E6" w:rsidP="008B3308">
      <w:pPr>
        <w:autoSpaceDE w:val="0"/>
        <w:autoSpaceDN w:val="0"/>
        <w:jc w:val="both"/>
        <w:rPr>
          <w:rFonts w:ascii="Times New Roman" w:hAnsi="Times New Roman"/>
        </w:rPr>
      </w:pPr>
    </w:p>
    <w:p w:rsidR="00F85804" w:rsidRPr="00111A32" w:rsidRDefault="007E4D1D" w:rsidP="008B3308">
      <w:pPr>
        <w:autoSpaceDE w:val="0"/>
        <w:autoSpaceDN w:val="0"/>
        <w:jc w:val="both"/>
        <w:rPr>
          <w:rFonts w:ascii="Times New Roman" w:hAnsi="Times New Roman"/>
        </w:rPr>
      </w:pPr>
      <w:r w:rsidRPr="00111A32">
        <w:rPr>
          <w:rFonts w:ascii="Times New Roman" w:hAnsi="Times New Roman"/>
        </w:rPr>
        <w:t xml:space="preserve">Opomba: Dokumentov/obrazcev ni potrebno </w:t>
      </w:r>
      <w:r w:rsidR="001664CF" w:rsidRPr="00111A32">
        <w:rPr>
          <w:rFonts w:ascii="Times New Roman" w:hAnsi="Times New Roman"/>
        </w:rPr>
        <w:t xml:space="preserve">žigosati, </w:t>
      </w:r>
      <w:r w:rsidRPr="00111A32">
        <w:rPr>
          <w:rFonts w:ascii="Times New Roman" w:hAnsi="Times New Roman"/>
        </w:rPr>
        <w:t>parafirati ali podpisovati</w:t>
      </w:r>
      <w:r w:rsidR="00111A32">
        <w:rPr>
          <w:rFonts w:ascii="Times New Roman" w:hAnsi="Times New Roman"/>
        </w:rPr>
        <w:t xml:space="preserve"> (</w:t>
      </w:r>
      <w:r w:rsidR="00111A32" w:rsidRPr="00DE3EB1">
        <w:rPr>
          <w:rFonts w:ascii="Times New Roman" w:hAnsi="Times New Roman"/>
          <w:b/>
          <w:i/>
        </w:rPr>
        <w:t>izjema pooblastilo za pridobitev podatkov – OBR-5</w:t>
      </w:r>
      <w:r w:rsidR="00111A32">
        <w:rPr>
          <w:rFonts w:ascii="Times New Roman" w:hAnsi="Times New Roman"/>
        </w:rPr>
        <w:t>)</w:t>
      </w:r>
      <w:r w:rsidRPr="00111A32">
        <w:rPr>
          <w:rFonts w:ascii="Times New Roman" w:hAnsi="Times New Roman"/>
        </w:rPr>
        <w:t xml:space="preserve">. </w:t>
      </w:r>
      <w:r w:rsidRPr="00C87A3B">
        <w:rPr>
          <w:rFonts w:ascii="Times New Roman" w:hAnsi="Times New Roman"/>
          <w:b/>
        </w:rPr>
        <w:t xml:space="preserve">Izpolnjene dokumente </w:t>
      </w:r>
      <w:r w:rsidRPr="00111A32">
        <w:rPr>
          <w:rFonts w:ascii="Times New Roman" w:hAnsi="Times New Roman"/>
        </w:rPr>
        <w:t>ponudnik v *</w:t>
      </w:r>
      <w:proofErr w:type="spellStart"/>
      <w:r w:rsidRPr="00111A32">
        <w:rPr>
          <w:rFonts w:ascii="Times New Roman" w:hAnsi="Times New Roman"/>
        </w:rPr>
        <w:t>pdf</w:t>
      </w:r>
      <w:proofErr w:type="spellEnd"/>
      <w:r w:rsidRPr="00111A32">
        <w:rPr>
          <w:rFonts w:ascii="Times New Roman" w:hAnsi="Times New Roman"/>
        </w:rPr>
        <w:t xml:space="preserve"> obliki naloži v informacijskem </w:t>
      </w:r>
      <w:r w:rsidRPr="00111A32">
        <w:rPr>
          <w:rFonts w:ascii="Times New Roman" w:hAnsi="Times New Roman"/>
          <w:i/>
          <w:iCs/>
        </w:rPr>
        <w:t xml:space="preserve">sistemu e-JN, </w:t>
      </w:r>
      <w:r w:rsidRPr="00111A32">
        <w:rPr>
          <w:rFonts w:ascii="Times New Roman" w:hAnsi="Times New Roman"/>
        </w:rPr>
        <w:t>kjer so opremljeni z elektronskim podpisom</w:t>
      </w:r>
      <w:r w:rsidR="00924890" w:rsidRPr="00111A32">
        <w:rPr>
          <w:rFonts w:ascii="Times New Roman" w:hAnsi="Times New Roman"/>
        </w:rPr>
        <w:t xml:space="preserve"> in datumom</w:t>
      </w:r>
      <w:r w:rsidRPr="00111A32">
        <w:rPr>
          <w:rFonts w:ascii="Times New Roman" w:hAnsi="Times New Roman"/>
        </w:rPr>
        <w:t>.</w:t>
      </w:r>
    </w:p>
    <w:p w:rsidR="00702D95" w:rsidRPr="008B3308" w:rsidRDefault="00702D95" w:rsidP="008B3308">
      <w:pPr>
        <w:autoSpaceDE w:val="0"/>
        <w:autoSpaceDN w:val="0"/>
        <w:jc w:val="both"/>
        <w:rPr>
          <w:color w:val="FF0000"/>
        </w:rPr>
      </w:pPr>
    </w:p>
    <w:p w:rsidR="00E74DDE" w:rsidRPr="00E720C8" w:rsidRDefault="00EF226A" w:rsidP="00F15C7F">
      <w:pPr>
        <w:pStyle w:val="Naslov1"/>
        <w:rPr>
          <w:sz w:val="24"/>
          <w:szCs w:val="24"/>
        </w:rPr>
      </w:pPr>
      <w:bookmarkStart w:id="52" w:name="_Toc515428796"/>
      <w:r w:rsidRPr="00E720C8">
        <w:rPr>
          <w:sz w:val="24"/>
          <w:szCs w:val="24"/>
        </w:rPr>
        <w:t>1</w:t>
      </w:r>
      <w:r w:rsidR="008C730E">
        <w:rPr>
          <w:sz w:val="24"/>
          <w:szCs w:val="24"/>
        </w:rPr>
        <w:t>3</w:t>
      </w:r>
      <w:r w:rsidR="007A7E39" w:rsidRPr="00E720C8">
        <w:rPr>
          <w:sz w:val="24"/>
          <w:szCs w:val="24"/>
        </w:rPr>
        <w:t xml:space="preserve">. </w:t>
      </w:r>
      <w:r w:rsidR="00E707B8" w:rsidRPr="00E720C8">
        <w:rPr>
          <w:sz w:val="24"/>
          <w:szCs w:val="24"/>
        </w:rPr>
        <w:t>ZAVAROVANJE ZA DOBRO IZVEDBO POGODBENIH OBVEZNOSTI</w:t>
      </w:r>
      <w:bookmarkEnd w:id="52"/>
    </w:p>
    <w:p w:rsidR="00566B4C" w:rsidRPr="00E720C8" w:rsidRDefault="00566B4C" w:rsidP="00566B4C">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E720C8">
        <w:rPr>
          <w:rFonts w:ascii="Times New Roman" w:hAnsi="Times New Roman"/>
          <w:b/>
        </w:rPr>
        <w:t>(</w:t>
      </w:r>
      <w:r w:rsidRPr="00E720C8">
        <w:rPr>
          <w:rFonts w:ascii="Times New Roman" w:hAnsi="Times New Roman"/>
          <w:b/>
          <w:i/>
        </w:rPr>
        <w:t>OBR-7</w:t>
      </w:r>
      <w:r w:rsidRPr="00E720C8">
        <w:rPr>
          <w:rFonts w:ascii="Times New Roman" w:hAnsi="Times New Roman"/>
          <w:b/>
        </w:rPr>
        <w:t>)</w:t>
      </w:r>
      <w:r w:rsidRPr="00E720C8">
        <w:rPr>
          <w:rFonts w:ascii="Times New Roman" w:hAnsi="Times New Roman"/>
        </w:rPr>
        <w:t xml:space="preserve">, da bo, v kolikor bo izbran po tem JN, ob podpisu pogodbe predložil </w:t>
      </w:r>
      <w:r w:rsidR="00473F02">
        <w:rPr>
          <w:rFonts w:ascii="Times New Roman" w:hAnsi="Times New Roman"/>
        </w:rPr>
        <w:t>menico</w:t>
      </w:r>
      <w:r w:rsidRPr="00E720C8">
        <w:rPr>
          <w:rFonts w:ascii="Times New Roman" w:hAnsi="Times New Roman"/>
        </w:rPr>
        <w:t xml:space="preserve"> v višini </w:t>
      </w:r>
      <w:r w:rsidR="00841513">
        <w:rPr>
          <w:rFonts w:ascii="Times New Roman" w:hAnsi="Times New Roman"/>
        </w:rPr>
        <w:t xml:space="preserve">5% </w:t>
      </w:r>
      <w:r w:rsidR="000E53F6">
        <w:rPr>
          <w:rFonts w:ascii="Times New Roman" w:hAnsi="Times New Roman"/>
        </w:rPr>
        <w:t xml:space="preserve">skupne </w:t>
      </w:r>
      <w:r w:rsidR="00841513">
        <w:rPr>
          <w:rFonts w:ascii="Times New Roman" w:hAnsi="Times New Roman"/>
        </w:rPr>
        <w:t xml:space="preserve">pogodbene vrednosti v </w:t>
      </w:r>
      <w:r w:rsidR="00C5696B" w:rsidRPr="008B43B6">
        <w:rPr>
          <w:rFonts w:ascii="Times New Roman" w:hAnsi="Times New Roman"/>
        </w:rPr>
        <w:t xml:space="preserve"> EUR</w:t>
      </w:r>
      <w:r w:rsidR="00841513">
        <w:rPr>
          <w:rFonts w:ascii="Times New Roman" w:hAnsi="Times New Roman"/>
        </w:rPr>
        <w:t xml:space="preserve"> z</w:t>
      </w:r>
      <w:r w:rsidRPr="00E720C8">
        <w:rPr>
          <w:rFonts w:ascii="Times New Roman" w:hAnsi="Times New Roman"/>
        </w:rPr>
        <w:t xml:space="preserve"> </w:t>
      </w:r>
      <w:r w:rsidR="00841513">
        <w:rPr>
          <w:rFonts w:ascii="Times New Roman" w:hAnsi="Times New Roman"/>
        </w:rPr>
        <w:t xml:space="preserve">DDV </w:t>
      </w:r>
      <w:r w:rsidRPr="00E720C8">
        <w:rPr>
          <w:rFonts w:ascii="Times New Roman" w:hAnsi="Times New Roman"/>
          <w:b/>
        </w:rPr>
        <w:t>za zavarovanje dobre izvedbe pogodbenih obveznosti</w:t>
      </w:r>
      <w:r w:rsidR="00924890">
        <w:rPr>
          <w:rFonts w:ascii="Times New Roman" w:hAnsi="Times New Roman"/>
          <w:b/>
        </w:rPr>
        <w:t xml:space="preserve"> </w:t>
      </w:r>
      <w:r w:rsidR="009B625F" w:rsidRPr="00DB75B1">
        <w:rPr>
          <w:rFonts w:ascii="Times New Roman" w:hAnsi="Times New Roman"/>
          <w:b/>
        </w:rPr>
        <w:t xml:space="preserve">in odpravo napak v garancijskem obdobju za opremo </w:t>
      </w:r>
      <w:r w:rsidRPr="00E720C8">
        <w:rPr>
          <w:rFonts w:ascii="Times New Roman" w:hAnsi="Times New Roman"/>
          <w:b/>
        </w:rPr>
        <w:t xml:space="preserve">– </w:t>
      </w:r>
      <w:r w:rsidRPr="00E720C8">
        <w:rPr>
          <w:rFonts w:ascii="Times New Roman" w:hAnsi="Times New Roman"/>
        </w:rPr>
        <w:t>vzorec</w:t>
      </w:r>
      <w:r w:rsidRPr="00E720C8">
        <w:rPr>
          <w:rFonts w:ascii="Times New Roman" w:hAnsi="Times New Roman"/>
          <w:b/>
        </w:rPr>
        <w:t xml:space="preserve"> </w:t>
      </w:r>
      <w:r w:rsidRPr="00E720C8">
        <w:rPr>
          <w:rFonts w:ascii="Times New Roman" w:hAnsi="Times New Roman"/>
          <w:b/>
          <w:i/>
        </w:rPr>
        <w:t>(OBR-8</w:t>
      </w:r>
      <w:r w:rsidR="00C5696B">
        <w:rPr>
          <w:rFonts w:ascii="Times New Roman" w:hAnsi="Times New Roman"/>
          <w:b/>
          <w:i/>
        </w:rPr>
        <w:t xml:space="preserve"> in  OBR-9</w:t>
      </w:r>
      <w:r w:rsidR="00E720C8" w:rsidRPr="00E720C8">
        <w:rPr>
          <w:rFonts w:ascii="Times New Roman" w:hAnsi="Times New Roman"/>
          <w:b/>
          <w:i/>
        </w:rPr>
        <w:t>)</w:t>
      </w:r>
      <w:r w:rsidRPr="00E720C8">
        <w:rPr>
          <w:rFonts w:ascii="Times New Roman" w:hAnsi="Times New Roman"/>
          <w:b/>
          <w:i/>
        </w:rPr>
        <w:t xml:space="preserve">. </w:t>
      </w:r>
    </w:p>
    <w:p w:rsidR="000A3436" w:rsidRPr="00E720C8" w:rsidRDefault="000A3436" w:rsidP="000A3436">
      <w:pPr>
        <w:widowControl w:val="0"/>
        <w:jc w:val="both"/>
        <w:rPr>
          <w:rFonts w:ascii="Times New Roman" w:hAnsi="Times New Roman"/>
          <w:i/>
          <w:iCs/>
        </w:rPr>
      </w:pPr>
    </w:p>
    <w:p w:rsidR="00A02DCF" w:rsidRDefault="000A3436" w:rsidP="00777709">
      <w:pPr>
        <w:autoSpaceDE w:val="0"/>
        <w:autoSpaceDN w:val="0"/>
        <w:adjustRightInd w:val="0"/>
        <w:jc w:val="both"/>
        <w:rPr>
          <w:rFonts w:ascii="Times New Roman" w:hAnsi="Times New Roman"/>
        </w:rPr>
      </w:pPr>
      <w:r w:rsidRPr="00E720C8">
        <w:rPr>
          <w:rFonts w:ascii="Times New Roman" w:hAnsi="Times New Roman"/>
        </w:rPr>
        <w:t>Veljavnost finančnega zavarovanja</w:t>
      </w:r>
      <w:r w:rsidR="00E720C8" w:rsidRPr="00E720C8">
        <w:rPr>
          <w:rFonts w:ascii="Times New Roman" w:hAnsi="Times New Roman"/>
        </w:rPr>
        <w:t xml:space="preserve"> za dobr</w:t>
      </w:r>
      <w:r w:rsidR="00C5696B">
        <w:rPr>
          <w:rFonts w:ascii="Times New Roman" w:hAnsi="Times New Roman"/>
        </w:rPr>
        <w:t>o izvedbo pogodbenih obveznosti</w:t>
      </w:r>
      <w:r w:rsidRPr="00E720C8">
        <w:rPr>
          <w:rFonts w:ascii="Times New Roman" w:hAnsi="Times New Roman"/>
        </w:rPr>
        <w:t xml:space="preserve"> </w:t>
      </w:r>
      <w:r w:rsidR="00E622AA" w:rsidRPr="00E720C8">
        <w:rPr>
          <w:rFonts w:ascii="Times New Roman" w:hAnsi="Times New Roman"/>
        </w:rPr>
        <w:t xml:space="preserve">mora biti </w:t>
      </w:r>
      <w:r w:rsidR="00E720C8" w:rsidRPr="00E720C8">
        <w:rPr>
          <w:rFonts w:ascii="Times New Roman" w:hAnsi="Times New Roman"/>
        </w:rPr>
        <w:t xml:space="preserve">veljavno </w:t>
      </w:r>
      <w:r w:rsidR="00E622AA" w:rsidRPr="00E720C8">
        <w:rPr>
          <w:rFonts w:ascii="Times New Roman" w:hAnsi="Times New Roman"/>
        </w:rPr>
        <w:t xml:space="preserve">do konca </w:t>
      </w:r>
      <w:r w:rsidR="00C5696B">
        <w:rPr>
          <w:rFonts w:ascii="Times New Roman" w:hAnsi="Times New Roman"/>
        </w:rPr>
        <w:t>pogodbenega</w:t>
      </w:r>
      <w:r w:rsidR="00E622AA" w:rsidRPr="00E720C8">
        <w:rPr>
          <w:rFonts w:ascii="Times New Roman" w:hAnsi="Times New Roman"/>
        </w:rPr>
        <w:t xml:space="preserve"> obdobja</w:t>
      </w:r>
      <w:r w:rsidRPr="00E720C8">
        <w:rPr>
          <w:rFonts w:ascii="Times New Roman" w:hAnsi="Times New Roman"/>
        </w:rPr>
        <w:t>. Ponudnik lahko predloži tudi drugo vrsto finančnega zavarovanja (npr. zavarovanje pri zavarovalnicah…).</w:t>
      </w:r>
    </w:p>
    <w:p w:rsidR="00685045" w:rsidRDefault="00685045" w:rsidP="00777709">
      <w:pPr>
        <w:autoSpaceDE w:val="0"/>
        <w:autoSpaceDN w:val="0"/>
        <w:adjustRightInd w:val="0"/>
        <w:jc w:val="both"/>
        <w:rPr>
          <w:rFonts w:ascii="Times New Roman" w:hAnsi="Times New Roman"/>
        </w:rPr>
      </w:pPr>
    </w:p>
    <w:p w:rsidR="0040312A" w:rsidRPr="00F15C7F" w:rsidRDefault="00EF226A" w:rsidP="00F15C7F">
      <w:pPr>
        <w:pStyle w:val="Naslov1"/>
        <w:rPr>
          <w:sz w:val="24"/>
          <w:szCs w:val="24"/>
        </w:rPr>
      </w:pPr>
      <w:bookmarkStart w:id="53" w:name="_Toc515428797"/>
      <w:r>
        <w:rPr>
          <w:sz w:val="24"/>
          <w:szCs w:val="24"/>
        </w:rPr>
        <w:t>1</w:t>
      </w:r>
      <w:r w:rsidR="008C730E">
        <w:rPr>
          <w:sz w:val="24"/>
          <w:szCs w:val="24"/>
        </w:rPr>
        <w:t>4</w:t>
      </w:r>
      <w:r w:rsidR="00E707B8" w:rsidRPr="00F15C7F">
        <w:rPr>
          <w:sz w:val="24"/>
          <w:szCs w:val="24"/>
        </w:rPr>
        <w:t>. NASTOPANJE, VARIANTE, JEZIK, ODPREMLJANJE, VELJAVNOST IN STROŠKI PONUDBE</w:t>
      </w:r>
      <w:bookmarkEnd w:id="53"/>
    </w:p>
    <w:p w:rsidR="004627C8" w:rsidRPr="00473E75" w:rsidRDefault="0040312A" w:rsidP="00296856">
      <w:pPr>
        <w:pStyle w:val="Naslov2"/>
        <w:numPr>
          <w:ilvl w:val="0"/>
          <w:numId w:val="12"/>
        </w:numPr>
        <w:ind w:left="709"/>
        <w:jc w:val="left"/>
        <w:rPr>
          <w:sz w:val="24"/>
        </w:rPr>
      </w:pPr>
      <w:bookmarkStart w:id="54" w:name="_Toc463243976"/>
      <w:bookmarkStart w:id="55" w:name="_Toc513202913"/>
      <w:bookmarkStart w:id="56" w:name="_Toc513203086"/>
      <w:bookmarkStart w:id="57" w:name="_Toc513709005"/>
      <w:bookmarkStart w:id="58" w:name="_Toc515428798"/>
      <w:r w:rsidRPr="006D2704">
        <w:rPr>
          <w:sz w:val="24"/>
        </w:rPr>
        <w:t>Skupna ponudba</w:t>
      </w:r>
      <w:bookmarkEnd w:id="54"/>
      <w:r w:rsidR="004627C8">
        <w:rPr>
          <w:sz w:val="24"/>
        </w:rPr>
        <w:t>:</w:t>
      </w:r>
      <w:bookmarkEnd w:id="55"/>
      <w:bookmarkEnd w:id="56"/>
      <w:bookmarkEnd w:id="57"/>
      <w:bookmarkEnd w:id="58"/>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Default="000E447F" w:rsidP="000E447F">
      <w:pPr>
        <w:pStyle w:val="Telobesedila22"/>
        <w:ind w:left="0"/>
        <w:rPr>
          <w:rFonts w:ascii="Times New Roman" w:hAnsi="Times New Roman"/>
          <w:sz w:val="24"/>
          <w:szCs w:val="24"/>
          <w:lang w:val="sl-SI"/>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7C0B88" w:rsidRDefault="00CF78E7" w:rsidP="000E447F">
      <w:pPr>
        <w:pStyle w:val="Telobesedila22"/>
        <w:ind w:left="0"/>
        <w:rPr>
          <w:rFonts w:ascii="Times New Roman" w:hAnsi="Times New Roman"/>
          <w:sz w:val="24"/>
          <w:szCs w:val="24"/>
          <w:lang w:val="sl-SI"/>
        </w:rPr>
      </w:pPr>
      <w:r w:rsidRPr="00D67CFA">
        <w:rPr>
          <w:rFonts w:ascii="Times New Roman" w:hAnsi="Times New Roman"/>
          <w:sz w:val="24"/>
          <w:szCs w:val="24"/>
          <w:lang w:val="sl-SI"/>
        </w:rPr>
        <w:t>Vsi partnerji v skupni ponudbi morajo izpolnjevati pogoje glede v razpisni dokumentaciji navedenih referenc.</w:t>
      </w:r>
    </w:p>
    <w:p w:rsidR="00AA652D" w:rsidRDefault="00AA652D" w:rsidP="00FB547A">
      <w:pPr>
        <w:jc w:val="both"/>
        <w:rPr>
          <w:rFonts w:ascii="Times New Roman" w:hAnsi="Times New Roman"/>
        </w:rPr>
      </w:pPr>
      <w:r w:rsidRPr="00FB547A">
        <w:rPr>
          <w:rFonts w:ascii="Times New Roman" w:hAnsi="Times New Roman"/>
        </w:rPr>
        <w:t xml:space="preserve">Vsi ponudniki v skupni ponudbi morajo izpolniti </w:t>
      </w:r>
      <w:r w:rsidR="007F3983">
        <w:rPr>
          <w:rFonts w:ascii="Times New Roman" w:hAnsi="Times New Roman"/>
        </w:rPr>
        <w:t>obrazec ESPD</w:t>
      </w:r>
      <w:r w:rsidR="00AF1639">
        <w:rPr>
          <w:rFonts w:ascii="Times New Roman" w:hAnsi="Times New Roman"/>
        </w:rPr>
        <w:t>, OBR-4a</w:t>
      </w:r>
      <w:r w:rsidRPr="00FB547A">
        <w:rPr>
          <w:rFonts w:ascii="Times New Roman" w:hAnsi="Times New Roman"/>
        </w:rPr>
        <w:t xml:space="preserve"> </w:t>
      </w:r>
      <w:r w:rsidR="00C5696B">
        <w:rPr>
          <w:rFonts w:ascii="Times New Roman" w:hAnsi="Times New Roman"/>
        </w:rPr>
        <w:t xml:space="preserve">in OBR-5 </w:t>
      </w:r>
      <w:r w:rsidRPr="00FB547A">
        <w:rPr>
          <w:rFonts w:ascii="Times New Roman" w:hAnsi="Times New Roman"/>
        </w:rPr>
        <w:t>posamično in v njem navesti vse zahtevane podatke.</w:t>
      </w:r>
    </w:p>
    <w:p w:rsidR="007B1568" w:rsidRPr="00FB547A" w:rsidRDefault="007B1568" w:rsidP="00FB547A">
      <w:pPr>
        <w:jc w:val="both"/>
        <w:rPr>
          <w:rFonts w:ascii="Times New Roman" w:hAnsi="Times New Roman"/>
        </w:rPr>
      </w:pPr>
    </w:p>
    <w:p w:rsidR="004627C8" w:rsidRPr="00473E75" w:rsidRDefault="0040312A" w:rsidP="00296856">
      <w:pPr>
        <w:pStyle w:val="Naslov2"/>
        <w:numPr>
          <w:ilvl w:val="0"/>
          <w:numId w:val="12"/>
        </w:numPr>
        <w:ind w:left="709"/>
        <w:jc w:val="left"/>
        <w:rPr>
          <w:sz w:val="24"/>
        </w:rPr>
      </w:pPr>
      <w:bookmarkStart w:id="59" w:name="_Toc463243977"/>
      <w:bookmarkStart w:id="60" w:name="_Toc513202914"/>
      <w:bookmarkStart w:id="61" w:name="_Toc513203087"/>
      <w:bookmarkStart w:id="62" w:name="_Toc513709006"/>
      <w:bookmarkStart w:id="63" w:name="_Toc515428799"/>
      <w:r w:rsidRPr="006D2704">
        <w:rPr>
          <w:sz w:val="24"/>
        </w:rPr>
        <w:t>Ponudba s podizvajalci</w:t>
      </w:r>
      <w:bookmarkEnd w:id="59"/>
      <w:r w:rsidR="004627C8">
        <w:rPr>
          <w:sz w:val="24"/>
        </w:rPr>
        <w:t>:</w:t>
      </w:r>
      <w:bookmarkEnd w:id="60"/>
      <w:bookmarkEnd w:id="61"/>
      <w:bookmarkEnd w:id="62"/>
      <w:bookmarkEnd w:id="63"/>
    </w:p>
    <w:p w:rsidR="000E447F" w:rsidRDefault="000E447F" w:rsidP="000E447F">
      <w:pPr>
        <w:spacing w:after="120"/>
        <w:jc w:val="both"/>
        <w:rPr>
          <w:rFonts w:ascii="Times New Roman" w:hAnsi="Times New Roman"/>
        </w:rPr>
      </w:pPr>
      <w:r w:rsidRPr="000E447F">
        <w:rPr>
          <w:rFonts w:ascii="Times New Roman" w:hAnsi="Times New Roman"/>
        </w:rPr>
        <w:t xml:space="preserve">Glavni </w:t>
      </w:r>
      <w:r w:rsidR="00EC3BAD">
        <w:rPr>
          <w:rFonts w:ascii="Times New Roman" w:hAnsi="Times New Roman"/>
        </w:rPr>
        <w:t>dobavitelj</w:t>
      </w:r>
      <w:r w:rsidRPr="000E447F">
        <w:rPr>
          <w:rFonts w:ascii="Times New Roman" w:hAnsi="Times New Roman"/>
        </w:rPr>
        <w:t>, ki v izvedbo javnega naročila vključi enega ali več podizvajalcev, mora imeti ob sklenitvi pogodbe z naročnikom ali v času njenega izvajanja, sklenjene veljavne pogodbe s podizvajalci.</w:t>
      </w:r>
    </w:p>
    <w:p w:rsidR="00AA652D" w:rsidRPr="00FB547A" w:rsidRDefault="00AA652D" w:rsidP="00FB547A">
      <w:pPr>
        <w:jc w:val="both"/>
        <w:rPr>
          <w:rFonts w:ascii="Times New Roman" w:hAnsi="Times New Roman"/>
        </w:rPr>
      </w:pPr>
      <w:r w:rsidRPr="00FB547A">
        <w:rPr>
          <w:rFonts w:ascii="Times New Roman" w:hAnsi="Times New Roman"/>
        </w:rPr>
        <w:t xml:space="preserve">V primeru, da bo ponudnik pri izvedbi naročila sodeloval s podizvajalci, mora v </w:t>
      </w:r>
      <w:r w:rsidR="00C5696B">
        <w:rPr>
          <w:rFonts w:ascii="Times New Roman" w:hAnsi="Times New Roman"/>
        </w:rPr>
        <w:t>OBR-1</w:t>
      </w:r>
      <w:r w:rsidRPr="00FB547A">
        <w:rPr>
          <w:rFonts w:ascii="Times New Roman" w:hAnsi="Times New Roman"/>
        </w:rPr>
        <w:t xml:space="preserve"> navesti vse predlagane podizvajalce. Ponudnik mora v ponudbi p</w:t>
      </w:r>
      <w:r w:rsidR="007F3983">
        <w:rPr>
          <w:rFonts w:ascii="Times New Roman" w:hAnsi="Times New Roman"/>
        </w:rPr>
        <w:t>redložiti tudi izpolnjene obraz</w:t>
      </w:r>
      <w:r w:rsidRPr="00FB547A">
        <w:rPr>
          <w:rFonts w:ascii="Times New Roman" w:hAnsi="Times New Roman"/>
        </w:rPr>
        <w:t>e</w:t>
      </w:r>
      <w:r w:rsidR="007F3983">
        <w:rPr>
          <w:rFonts w:ascii="Times New Roman" w:hAnsi="Times New Roman"/>
        </w:rPr>
        <w:t>c ESPD</w:t>
      </w:r>
      <w:r w:rsidR="00AF1639">
        <w:rPr>
          <w:rFonts w:ascii="Times New Roman" w:hAnsi="Times New Roman"/>
        </w:rPr>
        <w:t>, OBR-4a</w:t>
      </w:r>
      <w:r w:rsidR="00C5696B">
        <w:rPr>
          <w:rFonts w:ascii="Times New Roman" w:hAnsi="Times New Roman"/>
        </w:rPr>
        <w:t xml:space="preserve"> in OBR-5</w:t>
      </w:r>
      <w:r w:rsidRPr="00FB547A">
        <w:rPr>
          <w:rFonts w:ascii="Times New Roman" w:hAnsi="Times New Roman"/>
        </w:rPr>
        <w:t xml:space="preserve"> za vsakega podizvajalca, s katerim bo sodeloval pri naročilu.</w:t>
      </w:r>
    </w:p>
    <w:p w:rsidR="000E447F" w:rsidRDefault="000E447F" w:rsidP="00905E7B">
      <w:pPr>
        <w:jc w:val="both"/>
        <w:rPr>
          <w:rFonts w:ascii="Times New Roman" w:hAnsi="Times New Roman"/>
          <w:b/>
        </w:rPr>
      </w:pPr>
      <w:bookmarkStart w:id="64" w:name="_Toc456004120"/>
      <w:bookmarkStart w:id="65" w:name="_Toc463243978"/>
      <w:bookmarkStart w:id="66" w:name="_Toc464815961"/>
      <w:r w:rsidRPr="00905E7B">
        <w:rPr>
          <w:rFonts w:ascii="Times New Roman" w:hAnsi="Times New Roman"/>
          <w:b/>
        </w:rPr>
        <w:t>Ponudnik v razmerju do naročnika v celoti odgovarja za izvedbo prejetega naročila, ne glede na število podizvajalcev, ki jih navede v svoji ponudbi.</w:t>
      </w:r>
      <w:bookmarkEnd w:id="64"/>
      <w:r w:rsidR="00F711DF" w:rsidRPr="00905E7B">
        <w:rPr>
          <w:rFonts w:ascii="Times New Roman" w:hAnsi="Times New Roman"/>
          <w:b/>
        </w:rPr>
        <w:t xml:space="preserve"> </w:t>
      </w:r>
      <w:bookmarkEnd w:id="65"/>
      <w:bookmarkEnd w:id="66"/>
    </w:p>
    <w:p w:rsidR="00EA4AD6" w:rsidRDefault="00EA4AD6" w:rsidP="00905E7B">
      <w:pPr>
        <w:jc w:val="both"/>
        <w:rPr>
          <w:rFonts w:ascii="Times New Roman" w:hAnsi="Times New Roman"/>
          <w:b/>
        </w:rPr>
      </w:pPr>
    </w:p>
    <w:p w:rsidR="004627C8" w:rsidRPr="00FC4F0D" w:rsidRDefault="0040312A" w:rsidP="00296856">
      <w:pPr>
        <w:pStyle w:val="Naslov2"/>
        <w:numPr>
          <w:ilvl w:val="0"/>
          <w:numId w:val="12"/>
        </w:numPr>
        <w:ind w:left="709"/>
        <w:jc w:val="left"/>
        <w:rPr>
          <w:sz w:val="24"/>
        </w:rPr>
      </w:pPr>
      <w:bookmarkStart w:id="67" w:name="_Toc463243979"/>
      <w:bookmarkStart w:id="68" w:name="_Toc513202915"/>
      <w:bookmarkStart w:id="69" w:name="_Toc513203088"/>
      <w:bookmarkStart w:id="70" w:name="_Toc513709007"/>
      <w:bookmarkStart w:id="71" w:name="_Toc515428800"/>
      <w:r w:rsidRPr="006D2704">
        <w:rPr>
          <w:sz w:val="24"/>
        </w:rPr>
        <w:t>Variantne ponudbe</w:t>
      </w:r>
      <w:bookmarkEnd w:id="67"/>
      <w:r w:rsidR="004627C8">
        <w:rPr>
          <w:sz w:val="24"/>
        </w:rPr>
        <w:t>:</w:t>
      </w:r>
      <w:bookmarkEnd w:id="68"/>
      <w:bookmarkEnd w:id="69"/>
      <w:bookmarkEnd w:id="70"/>
      <w:bookmarkEnd w:id="71"/>
    </w:p>
    <w:p w:rsidR="00473E75"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DE3EB1" w:rsidRPr="007113CA" w:rsidRDefault="00DE3EB1" w:rsidP="0040312A">
      <w:pPr>
        <w:autoSpaceDE w:val="0"/>
        <w:autoSpaceDN w:val="0"/>
        <w:adjustRightInd w:val="0"/>
        <w:rPr>
          <w:rFonts w:ascii="Times New Roman" w:hAnsi="Times New Roman"/>
        </w:rPr>
      </w:pPr>
    </w:p>
    <w:p w:rsidR="0040312A" w:rsidRDefault="0040312A" w:rsidP="00296856">
      <w:pPr>
        <w:pStyle w:val="Naslov2"/>
        <w:numPr>
          <w:ilvl w:val="0"/>
          <w:numId w:val="12"/>
        </w:numPr>
        <w:ind w:left="709"/>
        <w:jc w:val="left"/>
        <w:rPr>
          <w:sz w:val="24"/>
        </w:rPr>
      </w:pPr>
      <w:bookmarkStart w:id="72" w:name="_Toc463243980"/>
      <w:bookmarkStart w:id="73" w:name="_Toc513202916"/>
      <w:bookmarkStart w:id="74" w:name="_Toc513203089"/>
      <w:bookmarkStart w:id="75" w:name="_Toc513709008"/>
      <w:bookmarkStart w:id="76" w:name="_Toc515428801"/>
      <w:r w:rsidRPr="006D2704">
        <w:rPr>
          <w:sz w:val="24"/>
        </w:rPr>
        <w:lastRenderedPageBreak/>
        <w:t>Jezik ponudbe</w:t>
      </w:r>
      <w:bookmarkEnd w:id="72"/>
      <w:r w:rsidR="004627C8">
        <w:rPr>
          <w:sz w:val="24"/>
        </w:rPr>
        <w:t>:</w:t>
      </w:r>
      <w:bookmarkEnd w:id="73"/>
      <w:bookmarkEnd w:id="74"/>
      <w:bookmarkEnd w:id="75"/>
      <w:bookmarkEnd w:id="76"/>
    </w:p>
    <w:p w:rsidR="005109D9" w:rsidRDefault="0040312A" w:rsidP="00BA0C84">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8F75E0" w:rsidRPr="00FC4F0D" w:rsidRDefault="008F75E0" w:rsidP="00BA0C84">
      <w:pPr>
        <w:autoSpaceDE w:val="0"/>
        <w:autoSpaceDN w:val="0"/>
        <w:adjustRightInd w:val="0"/>
        <w:jc w:val="both"/>
        <w:rPr>
          <w:rFonts w:ascii="Times New Roman" w:hAnsi="Times New Roman"/>
        </w:rPr>
      </w:pPr>
    </w:p>
    <w:p w:rsidR="005109D9" w:rsidRPr="00FB547A" w:rsidRDefault="005109D9" w:rsidP="00296856">
      <w:pPr>
        <w:pStyle w:val="Naslov2"/>
        <w:numPr>
          <w:ilvl w:val="0"/>
          <w:numId w:val="12"/>
        </w:numPr>
        <w:ind w:left="709"/>
        <w:jc w:val="left"/>
        <w:rPr>
          <w:sz w:val="24"/>
        </w:rPr>
      </w:pPr>
      <w:bookmarkStart w:id="77" w:name="_Toc509692032"/>
      <w:bookmarkStart w:id="78" w:name="_Toc513202917"/>
      <w:bookmarkStart w:id="79" w:name="_Toc513203090"/>
      <w:bookmarkStart w:id="80" w:name="_Toc513709009"/>
      <w:bookmarkStart w:id="81" w:name="_Toc515428802"/>
      <w:r w:rsidRPr="00FB547A">
        <w:rPr>
          <w:sz w:val="24"/>
        </w:rPr>
        <w:t>Priprava in oddaja ponudbe v sistemu e-JN</w:t>
      </w:r>
      <w:bookmarkEnd w:id="77"/>
      <w:bookmarkEnd w:id="78"/>
      <w:bookmarkEnd w:id="79"/>
      <w:bookmarkEnd w:id="80"/>
      <w:bookmarkEnd w:id="81"/>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w:t>
      </w:r>
      <w:r w:rsidRPr="0046625D">
        <w:rPr>
          <w:rFonts w:ascii="Times New Roman" w:hAnsi="Times New Roman"/>
          <w:i/>
        </w:rPr>
        <w:t xml:space="preserve">sistem </w:t>
      </w:r>
      <w:r w:rsidR="00B82BBC" w:rsidRPr="0046625D">
        <w:rPr>
          <w:rFonts w:ascii="Times New Roman" w:hAnsi="Times New Roman"/>
          <w:i/>
        </w:rPr>
        <w:t xml:space="preserve">  </w:t>
      </w:r>
      <w:r w:rsidRPr="0046625D">
        <w:rPr>
          <w:rFonts w:ascii="Times New Roman" w:hAnsi="Times New Roman"/>
          <w:i/>
        </w:rPr>
        <w:t>e</w:t>
      </w:r>
      <w:r w:rsidR="00B82BBC" w:rsidRPr="0046625D">
        <w:rPr>
          <w:rFonts w:ascii="Times New Roman" w:hAnsi="Times New Roman"/>
          <w:i/>
        </w:rPr>
        <w:t>-</w:t>
      </w:r>
      <w:r w:rsidRPr="0046625D">
        <w:rPr>
          <w:rFonts w:ascii="Times New Roman" w:hAnsi="Times New Roman"/>
          <w:i/>
        </w:rPr>
        <w:t>JN</w:t>
      </w:r>
      <w:r w:rsidRPr="00FB547A">
        <w:rPr>
          <w:rFonts w:ascii="Times New Roman" w:hAnsi="Times New Roman"/>
        </w:rPr>
        <w:t xml:space="preserve"> na naslovu: </w:t>
      </w:r>
      <w:hyperlink r:id="rId19"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s čimer se odpre stran za pripravo ponudbe. Po vnosu podatkov in dokumentov, podatke in dokumentacijo shrani v sistemu in jo odda s kvalificiranim elektronskim podpisom.</w:t>
      </w: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20"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627C8" w:rsidRPr="00473E75" w:rsidRDefault="0040312A" w:rsidP="00296856">
      <w:pPr>
        <w:pStyle w:val="Naslov2"/>
        <w:numPr>
          <w:ilvl w:val="0"/>
          <w:numId w:val="12"/>
        </w:numPr>
        <w:ind w:left="709"/>
        <w:jc w:val="left"/>
        <w:rPr>
          <w:sz w:val="24"/>
        </w:rPr>
      </w:pPr>
      <w:bookmarkStart w:id="82" w:name="_Toc463243982"/>
      <w:bookmarkStart w:id="83" w:name="_Toc513202918"/>
      <w:bookmarkStart w:id="84" w:name="_Toc513203091"/>
      <w:bookmarkStart w:id="85" w:name="_Toc513709010"/>
      <w:bookmarkStart w:id="86" w:name="_Toc515428803"/>
      <w:r w:rsidRPr="006D2704">
        <w:rPr>
          <w:sz w:val="24"/>
        </w:rPr>
        <w:t>Veljavnost ponudbe</w:t>
      </w:r>
      <w:bookmarkEnd w:id="82"/>
      <w:r w:rsidR="004627C8">
        <w:rPr>
          <w:sz w:val="24"/>
        </w:rPr>
        <w:t>:</w:t>
      </w:r>
      <w:bookmarkEnd w:id="83"/>
      <w:bookmarkEnd w:id="84"/>
      <w:bookmarkEnd w:id="85"/>
      <w:bookmarkEnd w:id="86"/>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Pr="0007657A">
        <w:rPr>
          <w:rFonts w:ascii="Times New Roman" w:hAnsi="Times New Roman"/>
        </w:rPr>
        <w:t xml:space="preserve">najmanj </w:t>
      </w:r>
      <w:r w:rsidR="0007657A" w:rsidRPr="0007657A">
        <w:rPr>
          <w:rFonts w:ascii="Times New Roman" w:hAnsi="Times New Roman"/>
        </w:rPr>
        <w:t xml:space="preserve">90 </w:t>
      </w:r>
      <w:r w:rsidR="00C873B1" w:rsidRPr="0007657A">
        <w:rPr>
          <w:rFonts w:ascii="Times New Roman" w:hAnsi="Times New Roman"/>
        </w:rPr>
        <w:t>d</w:t>
      </w:r>
      <w:r w:rsidR="008008A3" w:rsidRPr="0007657A">
        <w:rPr>
          <w:rFonts w:ascii="Times New Roman" w:hAnsi="Times New Roman"/>
        </w:rPr>
        <w:t>ni</w:t>
      </w:r>
      <w:r w:rsidR="008008A3" w:rsidRPr="00504D30">
        <w:rPr>
          <w:rFonts w:ascii="Times New Roman" w:hAnsi="Times New Roman"/>
        </w:rPr>
        <w:t xml:space="preserve"> od javnega odpiranja ponudb. </w:t>
      </w:r>
    </w:p>
    <w:p w:rsidR="00150D0C"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160E3D" w:rsidRPr="00504D30" w:rsidRDefault="00160E3D" w:rsidP="004902FE">
      <w:pPr>
        <w:autoSpaceDE w:val="0"/>
        <w:autoSpaceDN w:val="0"/>
        <w:adjustRightInd w:val="0"/>
        <w:jc w:val="both"/>
        <w:rPr>
          <w:rFonts w:ascii="Times New Roman" w:hAnsi="Times New Roman"/>
        </w:rPr>
      </w:pPr>
    </w:p>
    <w:p w:rsidR="00150D0C" w:rsidRPr="00473E75" w:rsidRDefault="0040312A" w:rsidP="00296856">
      <w:pPr>
        <w:pStyle w:val="Naslov2"/>
        <w:numPr>
          <w:ilvl w:val="0"/>
          <w:numId w:val="12"/>
        </w:numPr>
        <w:ind w:left="709"/>
        <w:jc w:val="left"/>
        <w:rPr>
          <w:sz w:val="24"/>
        </w:rPr>
      </w:pPr>
      <w:bookmarkStart w:id="87" w:name="_Toc463243983"/>
      <w:bookmarkStart w:id="88" w:name="_Toc513202919"/>
      <w:bookmarkStart w:id="89" w:name="_Toc513203092"/>
      <w:bookmarkStart w:id="90" w:name="_Toc513709011"/>
      <w:bookmarkStart w:id="91" w:name="_Toc515428804"/>
      <w:r w:rsidRPr="006D2704">
        <w:rPr>
          <w:sz w:val="24"/>
        </w:rPr>
        <w:t>Stroški ponudbe</w:t>
      </w:r>
      <w:bookmarkEnd w:id="87"/>
      <w:r w:rsidR="00150D0C">
        <w:rPr>
          <w:sz w:val="24"/>
        </w:rPr>
        <w:t>:</w:t>
      </w:r>
      <w:bookmarkEnd w:id="88"/>
      <w:bookmarkEnd w:id="89"/>
      <w:bookmarkEnd w:id="90"/>
      <w:bookmarkEnd w:id="91"/>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473E75" w:rsidRPr="00F94E83" w:rsidRDefault="00473E75"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2" w:name="_Toc515428805"/>
      <w:r>
        <w:rPr>
          <w:sz w:val="24"/>
          <w:szCs w:val="24"/>
        </w:rPr>
        <w:t>1</w:t>
      </w:r>
      <w:r w:rsidR="008C730E">
        <w:rPr>
          <w:sz w:val="24"/>
          <w:szCs w:val="24"/>
        </w:rPr>
        <w:t>5</w:t>
      </w:r>
      <w:r w:rsidR="002E6088" w:rsidRPr="006D2704">
        <w:rPr>
          <w:sz w:val="24"/>
          <w:szCs w:val="24"/>
        </w:rPr>
        <w:t>. ODSTOP OD IZVEDBE JAVNEGA NAROČILA</w:t>
      </w:r>
      <w:bookmarkEnd w:id="92"/>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7B1568" w:rsidRDefault="007B1568" w:rsidP="004902FE">
      <w:pPr>
        <w:autoSpaceDE w:val="0"/>
        <w:autoSpaceDN w:val="0"/>
        <w:adjustRightInd w:val="0"/>
        <w:jc w:val="both"/>
        <w:rPr>
          <w:rFonts w:ascii="Times New Roman" w:hAnsi="Times New Roman"/>
        </w:rPr>
      </w:pPr>
    </w:p>
    <w:p w:rsidR="002E6088" w:rsidRPr="00C810CF" w:rsidRDefault="00612FEB" w:rsidP="006D2704">
      <w:pPr>
        <w:pStyle w:val="Naslov1"/>
        <w:rPr>
          <w:sz w:val="24"/>
          <w:szCs w:val="24"/>
        </w:rPr>
      </w:pPr>
      <w:bookmarkStart w:id="93" w:name="_Toc515428806"/>
      <w:r w:rsidRPr="00C810CF">
        <w:rPr>
          <w:sz w:val="24"/>
          <w:szCs w:val="24"/>
        </w:rPr>
        <w:t>1</w:t>
      </w:r>
      <w:r w:rsidR="008C730E">
        <w:rPr>
          <w:sz w:val="24"/>
          <w:szCs w:val="24"/>
        </w:rPr>
        <w:t>6</w:t>
      </w:r>
      <w:r w:rsidR="002E6088" w:rsidRPr="00C810CF">
        <w:rPr>
          <w:sz w:val="24"/>
          <w:szCs w:val="24"/>
        </w:rPr>
        <w:t xml:space="preserve">. </w:t>
      </w:r>
      <w:r w:rsidR="000A3436">
        <w:rPr>
          <w:sz w:val="24"/>
          <w:szCs w:val="24"/>
        </w:rPr>
        <w:t>POGODBA</w:t>
      </w:r>
      <w:bookmarkEnd w:id="93"/>
    </w:p>
    <w:p w:rsidR="000A3436" w:rsidRPr="00831D68" w:rsidRDefault="000A3436" w:rsidP="000A3436">
      <w:pPr>
        <w:widowControl w:val="0"/>
        <w:jc w:val="both"/>
        <w:rPr>
          <w:rFonts w:ascii="Times New Roman" w:hAnsi="Times New Roman"/>
          <w:b/>
          <w:bCs/>
        </w:rPr>
      </w:pPr>
      <w:r w:rsidRPr="00E53653">
        <w:rPr>
          <w:rFonts w:ascii="Times New Roman" w:hAnsi="Times New Roman"/>
        </w:rPr>
        <w:t xml:space="preserve">Ponudnik priloži izpolnjen </w:t>
      </w:r>
      <w:r w:rsidRPr="00E53653">
        <w:rPr>
          <w:rFonts w:ascii="Times New Roman" w:hAnsi="Times New Roman"/>
          <w:b/>
          <w:bCs/>
        </w:rPr>
        <w:t xml:space="preserve">vzorec pogodbe </w:t>
      </w:r>
      <w:r w:rsidRPr="000A3436">
        <w:rPr>
          <w:rFonts w:ascii="Times New Roman" w:hAnsi="Times New Roman"/>
          <w:b/>
          <w:bCs/>
          <w:iCs/>
        </w:rPr>
        <w:t>(OBR- 6)</w:t>
      </w:r>
      <w:r w:rsidRPr="000A3436">
        <w:rPr>
          <w:rFonts w:ascii="Times New Roman" w:hAnsi="Times New Roman"/>
          <w:b/>
          <w:bCs/>
        </w:rPr>
        <w:t>.</w:t>
      </w:r>
    </w:p>
    <w:p w:rsidR="000A3436" w:rsidRPr="00E53653"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Odločitve o izbiri najugodnejšega ponudnika in še v času veljavnosti ponudbe bo naročnik pozval izbranega ponudnika k podpisu pogodbe. </w:t>
      </w:r>
    </w:p>
    <w:p w:rsidR="000A3436"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rsidR="005914BA" w:rsidRDefault="000A3436" w:rsidP="000A3436">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473E75" w:rsidRPr="00756968" w:rsidRDefault="00473E75" w:rsidP="000A3436">
      <w:pPr>
        <w:widowControl w:val="0"/>
        <w:numPr>
          <w:ilvl w:val="12"/>
          <w:numId w:val="0"/>
        </w:numPr>
        <w:tabs>
          <w:tab w:val="left" w:pos="360"/>
        </w:tabs>
        <w:jc w:val="both"/>
        <w:rPr>
          <w:rFonts w:ascii="Times New Roman" w:hAnsi="Times New Roman"/>
        </w:rPr>
      </w:pPr>
    </w:p>
    <w:p w:rsidR="002E6088" w:rsidRPr="006D2704" w:rsidRDefault="00612FEB" w:rsidP="006D2704">
      <w:pPr>
        <w:pStyle w:val="Naslov1"/>
        <w:rPr>
          <w:sz w:val="24"/>
          <w:szCs w:val="24"/>
        </w:rPr>
      </w:pPr>
      <w:bookmarkStart w:id="94" w:name="_Toc515428807"/>
      <w:r w:rsidRPr="006D2704">
        <w:rPr>
          <w:sz w:val="24"/>
          <w:szCs w:val="24"/>
        </w:rPr>
        <w:t>1</w:t>
      </w:r>
      <w:r w:rsidR="008C730E">
        <w:rPr>
          <w:sz w:val="24"/>
          <w:szCs w:val="24"/>
        </w:rPr>
        <w:t>7</w:t>
      </w:r>
      <w:r w:rsidR="002E6088" w:rsidRPr="006D2704">
        <w:rPr>
          <w:sz w:val="24"/>
          <w:szCs w:val="24"/>
        </w:rPr>
        <w:t>. OBVESTILO O ODLOČITVI O ODDAJI NAROČIL</w:t>
      </w:r>
      <w:r w:rsidR="00E74DDE" w:rsidRPr="006D2704">
        <w:rPr>
          <w:sz w:val="24"/>
          <w:szCs w:val="24"/>
        </w:rPr>
        <w:t>A</w:t>
      </w:r>
      <w:bookmarkEnd w:id="94"/>
    </w:p>
    <w:p w:rsidR="00546374" w:rsidRPr="000D1E5D" w:rsidRDefault="00546374" w:rsidP="00546374">
      <w:pPr>
        <w:autoSpaceDE w:val="0"/>
        <w:autoSpaceDN w:val="0"/>
        <w:adjustRightInd w:val="0"/>
        <w:jc w:val="both"/>
        <w:rPr>
          <w:rFonts w:ascii="Times New Roman" w:hAnsi="Times New Roman"/>
        </w:rPr>
      </w:pPr>
      <w:r w:rsidRPr="000D1E5D">
        <w:rPr>
          <w:rFonts w:ascii="Times New Roman" w:hAnsi="Times New Roman"/>
        </w:rPr>
        <w:t xml:space="preserve">V postopku pregleda in ocenjevanja ponudb (89. člen)  lahko naročnik zahteva, da ponudniki v ustreznem roku predložijo manjkajoče dokumente, dopolnijo, popravijo ali pojasnijo ustrezne informacije ali dokumentacijo. Komunikacija s ponudniki poteka izključno preko </w:t>
      </w:r>
      <w:r w:rsidR="000D1E5D">
        <w:rPr>
          <w:rFonts w:ascii="Times New Roman" w:hAnsi="Times New Roman"/>
        </w:rPr>
        <w:t xml:space="preserve">sistema </w:t>
      </w:r>
      <w:proofErr w:type="spellStart"/>
      <w:r w:rsidR="000D1E5D">
        <w:rPr>
          <w:rFonts w:ascii="Times New Roman" w:hAnsi="Times New Roman"/>
        </w:rPr>
        <w:t>eJN</w:t>
      </w:r>
      <w:proofErr w:type="spellEnd"/>
      <w:r w:rsidR="000D1E5D">
        <w:rPr>
          <w:rFonts w:ascii="Times New Roman" w:hAnsi="Times New Roman"/>
        </w:rPr>
        <w:t>.</w:t>
      </w:r>
    </w:p>
    <w:p w:rsidR="00D92600" w:rsidRDefault="00AA652D" w:rsidP="00473E75">
      <w:pPr>
        <w:rPr>
          <w:rFonts w:ascii="Times New Roman" w:hAnsi="Times New Roman"/>
        </w:rPr>
      </w:pPr>
      <w:r w:rsidRPr="00FB547A">
        <w:rPr>
          <w:rFonts w:ascii="Times New Roman" w:hAnsi="Times New Roman"/>
        </w:rPr>
        <w:t xml:space="preserve">Naročnik bo podpisano odločitev o oddaji naročila objavil na </w:t>
      </w:r>
      <w:r w:rsidR="008F75E0">
        <w:rPr>
          <w:rFonts w:ascii="Times New Roman" w:hAnsi="Times New Roman"/>
        </w:rPr>
        <w:t>P</w:t>
      </w:r>
      <w:r w:rsidRPr="00FB547A">
        <w:rPr>
          <w:rFonts w:ascii="Times New Roman" w:hAnsi="Times New Roman"/>
        </w:rPr>
        <w:t>ortalu javnih naročil. Odločitev se šteje za vročeno z dnem objave na</w:t>
      </w:r>
      <w:r w:rsidR="008F75E0">
        <w:rPr>
          <w:rFonts w:ascii="Times New Roman" w:hAnsi="Times New Roman"/>
        </w:rPr>
        <w:t xml:space="preserve"> P</w:t>
      </w:r>
      <w:r w:rsidRPr="00FB547A">
        <w:rPr>
          <w:rFonts w:ascii="Times New Roman" w:hAnsi="Times New Roman"/>
        </w:rPr>
        <w:t>ortalu javnih naročil.</w:t>
      </w:r>
      <w:bookmarkStart w:id="95" w:name="_Toc515428808"/>
    </w:p>
    <w:p w:rsidR="00AD7F6E" w:rsidRDefault="00AD7F6E" w:rsidP="00473E75">
      <w:pPr>
        <w:rPr>
          <w:rFonts w:ascii="Times New Roman" w:hAnsi="Times New Roman"/>
        </w:rPr>
      </w:pPr>
    </w:p>
    <w:p w:rsidR="00A3177F" w:rsidRPr="006D2704" w:rsidRDefault="008C730E" w:rsidP="006D2704">
      <w:pPr>
        <w:pStyle w:val="Naslov1"/>
        <w:rPr>
          <w:sz w:val="24"/>
          <w:szCs w:val="24"/>
        </w:rPr>
      </w:pPr>
      <w:r>
        <w:rPr>
          <w:sz w:val="24"/>
          <w:szCs w:val="24"/>
        </w:rPr>
        <w:t>18</w:t>
      </w:r>
      <w:r w:rsidR="00A3177F" w:rsidRPr="006D2704">
        <w:rPr>
          <w:sz w:val="24"/>
          <w:szCs w:val="24"/>
        </w:rPr>
        <w:t>. OSTALA DOLOČILA</w:t>
      </w:r>
      <w:bookmarkEnd w:id="95"/>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lastRenderedPageBreak/>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473E75" w:rsidRDefault="00A3177F" w:rsidP="006850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160E3D" w:rsidRPr="00685045" w:rsidRDefault="00160E3D" w:rsidP="00685045">
      <w:pPr>
        <w:pStyle w:val="Telobesedila22"/>
        <w:ind w:left="0"/>
        <w:rPr>
          <w:rFonts w:ascii="Times New Roman" w:hAnsi="Times New Roman"/>
          <w:sz w:val="24"/>
          <w:szCs w:val="24"/>
          <w:lang w:val="sl-SI"/>
        </w:rPr>
      </w:pPr>
    </w:p>
    <w:p w:rsidR="002E6088" w:rsidRPr="00C810CF" w:rsidRDefault="002E6088" w:rsidP="00C810CF">
      <w:pPr>
        <w:pStyle w:val="Naslov1"/>
        <w:rPr>
          <w:sz w:val="24"/>
          <w:szCs w:val="24"/>
        </w:rPr>
      </w:pPr>
      <w:bookmarkStart w:id="96" w:name="_Toc515428809"/>
      <w:r w:rsidRPr="00C810CF">
        <w:rPr>
          <w:sz w:val="24"/>
          <w:szCs w:val="24"/>
        </w:rPr>
        <w:t>1</w:t>
      </w:r>
      <w:r w:rsidR="008C730E">
        <w:rPr>
          <w:sz w:val="24"/>
          <w:szCs w:val="24"/>
        </w:rPr>
        <w:t>9</w:t>
      </w:r>
      <w:r w:rsidRPr="00C810CF">
        <w:rPr>
          <w:sz w:val="24"/>
          <w:szCs w:val="24"/>
        </w:rPr>
        <w:t>. PRAVNO VARSTVO</w:t>
      </w:r>
      <w:bookmarkEnd w:id="96"/>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744682" w:rsidRDefault="004F4D8E"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Na podlagi 25. člena ZPVPJN  se zahtevek za revizijo ki se nanaša na vsebino objave, povabilo k oddaji ponudbe ali razpisno dokumentacijo, </w:t>
      </w:r>
      <w:r w:rsidRPr="00BC04DE">
        <w:rPr>
          <w:rFonts w:ascii="Times New Roman" w:hAnsi="Times New Roman"/>
          <w:color w:val="000000"/>
        </w:rPr>
        <w:t>vloži v desetih delovnih dneh od dneva</w:t>
      </w:r>
      <w:r w:rsidRPr="00744682">
        <w:rPr>
          <w:rFonts w:ascii="Times New Roman" w:hAnsi="Times New Roman"/>
          <w:color w:val="000000"/>
        </w:rPr>
        <w:t xml:space="preserve">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Default="004F4D8E" w:rsidP="004F4D8E">
      <w:pPr>
        <w:jc w:val="both"/>
        <w:rPr>
          <w:rFonts w:ascii="Times New Roman" w:hAnsi="Times New Roman"/>
          <w:color w:val="000000"/>
        </w:rPr>
      </w:pPr>
    </w:p>
    <w:p w:rsidR="004F4D8E" w:rsidRPr="00BC04DE" w:rsidRDefault="004F4D8E" w:rsidP="004F4D8E">
      <w:pPr>
        <w:jc w:val="both"/>
        <w:rPr>
          <w:rFonts w:ascii="Times New Roman" w:hAnsi="Times New Roman"/>
          <w:color w:val="000000"/>
        </w:rPr>
      </w:pPr>
      <w:r w:rsidRPr="00BC04DE">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Vlagatelj plača takso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le enkrat, in sicer pred vložitvijo zahtevka za revizijo pri naročniku. Način odmere takse določa 71. člen ZPVPJN.</w:t>
      </w:r>
    </w:p>
    <w:p w:rsidR="004F4D8E" w:rsidRPr="00744682" w:rsidRDefault="004F4D8E" w:rsidP="004F4D8E">
      <w:pPr>
        <w:jc w:val="both"/>
        <w:rPr>
          <w:rFonts w:ascii="Times New Roman" w:hAnsi="Times New Roman"/>
          <w:color w:val="000000"/>
        </w:rPr>
      </w:pPr>
    </w:p>
    <w:p w:rsidR="004F4D8E" w:rsidRPr="00744682" w:rsidRDefault="004F4D8E" w:rsidP="004F4D8E">
      <w:pPr>
        <w:rPr>
          <w:rFonts w:ascii="Times New Roman" w:hAnsi="Times New Roman"/>
          <w:color w:val="000000"/>
        </w:rPr>
      </w:pPr>
      <w:r w:rsidRPr="00744682">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Natančne informacije o načinu plačila takse so dostopne na spletni strani Ministrstva za javno upravo: </w:t>
      </w:r>
      <w:hyperlink r:id="rId21" w:history="1">
        <w:r w:rsidRPr="00744682">
          <w:rPr>
            <w:rStyle w:val="Hiperpovezava"/>
            <w:rFonts w:ascii="Times New Roman" w:hAnsi="Times New Roman"/>
          </w:rPr>
          <w:t>http://www.djn.mju.gov.si/sistem-javnega-narocanja/pravno-varstvo</w:t>
        </w:r>
      </w:hyperlink>
      <w:r w:rsidRPr="00744682">
        <w:rPr>
          <w:rFonts w:ascii="Times New Roman" w:hAnsi="Times New Roman"/>
          <w:color w:val="000000"/>
        </w:rPr>
        <w:t>.</w:t>
      </w:r>
    </w:p>
    <w:p w:rsidR="003C5F79" w:rsidRDefault="003C5F79" w:rsidP="004F4D8E">
      <w:pPr>
        <w:jc w:val="both"/>
        <w:rPr>
          <w:rFonts w:ascii="Times New Roman" w:hAnsi="Times New Roman"/>
          <w:color w:val="000000"/>
        </w:rPr>
      </w:pP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Zahtevek za revizijo se vloži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Informacija, da je bil vložen zahtevek za revizijo, se nemudoma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samodejno objavi v dosjeju javnega naročila na portalu javnih naročil. Če zahtevek za revizijo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postopku ni bil vložen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se do začetka uporabe tega portala informacije in dokumenti, vključno s procesnim gradivom,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revizijskem ali pritožbenem postopku, vložijo pisno neposredno pri naslovniku ali po </w:t>
      </w:r>
      <w:r>
        <w:rPr>
          <w:rFonts w:ascii="Times New Roman" w:hAnsi="Times New Roman"/>
          <w:color w:val="000000"/>
        </w:rPr>
        <w:t>pošti priporočeno s povratnico.</w:t>
      </w:r>
    </w:p>
    <w:p w:rsidR="00915BCE" w:rsidRPr="00C810CF" w:rsidRDefault="00915BCE" w:rsidP="008B3308">
      <w:pPr>
        <w:pStyle w:val="BodyText22"/>
        <w:ind w:left="0"/>
        <w:rPr>
          <w:rFonts w:ascii="Times New Roman" w:hAnsi="Times New Roman"/>
          <w:sz w:val="24"/>
          <w:szCs w:val="24"/>
          <w:lang w:val="sl-SI"/>
        </w:rPr>
      </w:pPr>
    </w:p>
    <w:p w:rsidR="0071637C" w:rsidRPr="006849EB" w:rsidRDefault="0071637C" w:rsidP="0071637C">
      <w:pPr>
        <w:pStyle w:val="BodyText22"/>
        <w:ind w:left="0"/>
        <w:jc w:val="center"/>
        <w:rPr>
          <w:rFonts w:cs="Arial"/>
          <w:sz w:val="20"/>
          <w:lang w:val="sl-SI"/>
        </w:rPr>
      </w:pPr>
    </w:p>
    <w:p w:rsidR="0071637C" w:rsidRPr="004C570E" w:rsidRDefault="0071637C" w:rsidP="0071637C">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Pr>
          <w:rFonts w:ascii="Times New Roman" w:hAnsi="Times New Roman"/>
          <w:sz w:val="24"/>
          <w:szCs w:val="24"/>
          <w:lang w:val="sl-SI"/>
        </w:rPr>
        <w:t xml:space="preserve">                      </w:t>
      </w:r>
      <w:r w:rsidR="007F3983">
        <w:rPr>
          <w:rFonts w:ascii="Times New Roman" w:hAnsi="Times New Roman"/>
          <w:sz w:val="24"/>
          <w:szCs w:val="24"/>
          <w:lang w:val="sl-SI"/>
        </w:rPr>
        <w:t xml:space="preserve">          D</w:t>
      </w:r>
      <w:r>
        <w:rPr>
          <w:rFonts w:ascii="Times New Roman" w:hAnsi="Times New Roman"/>
          <w:sz w:val="24"/>
          <w:szCs w:val="24"/>
          <w:lang w:val="sl-SI"/>
        </w:rPr>
        <w:t xml:space="preserve">irektor </w:t>
      </w:r>
      <w:r w:rsidRPr="004C570E">
        <w:rPr>
          <w:rFonts w:ascii="Times New Roman" w:hAnsi="Times New Roman"/>
          <w:sz w:val="24"/>
          <w:szCs w:val="24"/>
          <w:lang w:val="sl-SI"/>
        </w:rPr>
        <w:t>naročnika:</w:t>
      </w:r>
    </w:p>
    <w:p w:rsidR="0071637C" w:rsidRDefault="0071637C" w:rsidP="0071637C">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Pr>
          <w:rFonts w:ascii="Times New Roman" w:hAnsi="Times New Roman"/>
          <w:sz w:val="24"/>
          <w:szCs w:val="24"/>
          <w:lang w:val="sl-SI"/>
        </w:rPr>
        <w:t xml:space="preserve">  </w:t>
      </w:r>
      <w:r w:rsidR="007F3983">
        <w:rPr>
          <w:rFonts w:ascii="Times New Roman" w:hAnsi="Times New Roman"/>
          <w:sz w:val="24"/>
          <w:szCs w:val="24"/>
          <w:lang w:val="sl-SI"/>
        </w:rPr>
        <w:t>Janez Lavre, dr. med.</w:t>
      </w:r>
    </w:p>
    <w:p w:rsidR="007F3983" w:rsidRDefault="007F3983" w:rsidP="0071637C">
      <w:pPr>
        <w:pStyle w:val="BodyText22"/>
        <w:ind w:left="0"/>
        <w:rPr>
          <w:rFonts w:ascii="Calibri" w:hAnsi="Calibri" w:cs="Calibri"/>
          <w:sz w:val="24"/>
          <w:szCs w:val="24"/>
          <w:lang w:val="sl-SI"/>
        </w:rPr>
      </w:pPr>
    </w:p>
    <w:p w:rsidR="00064945" w:rsidRPr="00FF6D02" w:rsidRDefault="009A1D54" w:rsidP="00777709">
      <w:pPr>
        <w:pStyle w:val="Naslov1"/>
        <w:numPr>
          <w:ilvl w:val="0"/>
          <w:numId w:val="9"/>
        </w:numPr>
        <w:rPr>
          <w:sz w:val="28"/>
          <w:szCs w:val="28"/>
        </w:rPr>
      </w:pPr>
      <w:bookmarkStart w:id="97" w:name="_Toc456003823"/>
      <w:bookmarkStart w:id="98" w:name="_Toc515428810"/>
      <w:r w:rsidRPr="00FF6D02">
        <w:rPr>
          <w:sz w:val="28"/>
          <w:szCs w:val="28"/>
        </w:rPr>
        <w:lastRenderedPageBreak/>
        <w:t xml:space="preserve">TEHNIČNE SPECIFIKACIJE </w:t>
      </w:r>
      <w:r w:rsidR="00064945" w:rsidRPr="00FF6D02">
        <w:rPr>
          <w:sz w:val="28"/>
          <w:szCs w:val="28"/>
        </w:rPr>
        <w:t>PREDMET</w:t>
      </w:r>
      <w:r w:rsidRPr="00FF6D02">
        <w:rPr>
          <w:sz w:val="28"/>
          <w:szCs w:val="28"/>
        </w:rPr>
        <w:t>A</w:t>
      </w:r>
      <w:r w:rsidR="00064945" w:rsidRPr="00FF6D02">
        <w:rPr>
          <w:sz w:val="28"/>
          <w:szCs w:val="28"/>
        </w:rPr>
        <w:t xml:space="preserve">  JAVNEGA  NAROČILA</w:t>
      </w:r>
      <w:bookmarkEnd w:id="97"/>
      <w:bookmarkEnd w:id="98"/>
    </w:p>
    <w:p w:rsidR="007D10F2" w:rsidRPr="00FF6D02" w:rsidRDefault="007D10F2" w:rsidP="0034682D">
      <w:pPr>
        <w:spacing w:line="260" w:lineRule="atLeast"/>
        <w:contextualSpacing/>
        <w:jc w:val="both"/>
        <w:rPr>
          <w:rFonts w:ascii="Times New Roman" w:hAnsi="Times New Roman"/>
        </w:rPr>
      </w:pPr>
    </w:p>
    <w:p w:rsidR="00777B9D" w:rsidRPr="00FF6D02" w:rsidRDefault="008961EC" w:rsidP="00777B9D">
      <w:pPr>
        <w:spacing w:line="260" w:lineRule="atLeast"/>
        <w:contextualSpacing/>
        <w:jc w:val="both"/>
        <w:rPr>
          <w:rFonts w:ascii="Times New Roman" w:hAnsi="Times New Roman"/>
          <w:b/>
        </w:rPr>
      </w:pPr>
      <w:r w:rsidRPr="00FF6D02">
        <w:rPr>
          <w:rFonts w:ascii="Times New Roman" w:hAnsi="Times New Roman"/>
          <w:b/>
        </w:rPr>
        <w:t xml:space="preserve">PREDMET RAZPISA </w:t>
      </w:r>
      <w:r w:rsidR="00777B9D" w:rsidRPr="00FF6D02">
        <w:rPr>
          <w:rFonts w:ascii="Times New Roman" w:hAnsi="Times New Roman"/>
          <w:b/>
        </w:rPr>
        <w:t>OBSEGA</w:t>
      </w:r>
    </w:p>
    <w:p w:rsidR="00777B9D" w:rsidRPr="00FF6D02" w:rsidRDefault="00777B9D" w:rsidP="00777B9D">
      <w:pPr>
        <w:spacing w:line="260" w:lineRule="atLeast"/>
        <w:contextualSpacing/>
        <w:jc w:val="both"/>
        <w:rPr>
          <w:rFonts w:ascii="Times New Roman" w:hAnsi="Times New Roman"/>
        </w:rPr>
      </w:pPr>
    </w:p>
    <w:p w:rsidR="00AB4B19" w:rsidRPr="00FF6D02" w:rsidRDefault="00777B9D" w:rsidP="00AB4B19">
      <w:pPr>
        <w:spacing w:line="260" w:lineRule="atLeast"/>
        <w:contextualSpacing/>
        <w:jc w:val="both"/>
        <w:rPr>
          <w:rFonts w:ascii="Times New Roman" w:hAnsi="Times New Roman"/>
        </w:rPr>
      </w:pPr>
      <w:r w:rsidRPr="00FF6D02">
        <w:rPr>
          <w:rFonts w:ascii="Times New Roman" w:hAnsi="Times New Roman"/>
        </w:rPr>
        <w:t>•</w:t>
      </w:r>
      <w:r w:rsidRPr="00FF6D02">
        <w:rPr>
          <w:rFonts w:ascii="Times New Roman" w:hAnsi="Times New Roman"/>
        </w:rPr>
        <w:tab/>
        <w:t xml:space="preserve">dobava in predaja Analizatorja </w:t>
      </w:r>
      <w:proofErr w:type="spellStart"/>
      <w:r w:rsidRPr="00FF6D02">
        <w:rPr>
          <w:rFonts w:ascii="Times New Roman" w:hAnsi="Times New Roman"/>
        </w:rPr>
        <w:t>glikarnega</w:t>
      </w:r>
      <w:proofErr w:type="spellEnd"/>
      <w:r w:rsidRPr="00FF6D02">
        <w:rPr>
          <w:rFonts w:ascii="Times New Roman" w:hAnsi="Times New Roman"/>
        </w:rPr>
        <w:t xml:space="preserve"> hemoglobina</w:t>
      </w:r>
      <w:r w:rsidR="00AB4B19" w:rsidRPr="00FF6D02">
        <w:rPr>
          <w:rFonts w:ascii="Times New Roman" w:hAnsi="Times New Roman"/>
        </w:rPr>
        <w:t xml:space="preserve"> v uporabo</w:t>
      </w:r>
    </w:p>
    <w:p w:rsidR="005E07F8" w:rsidRPr="00FF6D02" w:rsidRDefault="005E07F8" w:rsidP="00AB4B19">
      <w:pPr>
        <w:spacing w:line="260" w:lineRule="atLeast"/>
        <w:contextualSpacing/>
        <w:jc w:val="both"/>
        <w:rPr>
          <w:rFonts w:ascii="Times New Roman" w:hAnsi="Times New Roman"/>
        </w:rPr>
      </w:pPr>
      <w:r w:rsidRPr="00FF6D02">
        <w:rPr>
          <w:rFonts w:ascii="Times New Roman" w:hAnsi="Times New Roman"/>
        </w:rPr>
        <w:t>•</w:t>
      </w:r>
      <w:r w:rsidRPr="00FF6D02">
        <w:rPr>
          <w:rFonts w:ascii="Times New Roman" w:hAnsi="Times New Roman"/>
        </w:rPr>
        <w:tab/>
        <w:t>dobava vsega potrebnega potrošnega materiala za izvajanje HbA1c preiskav za obdobje  60 mesecev.</w:t>
      </w:r>
    </w:p>
    <w:p w:rsidR="00777B9D" w:rsidRPr="00FF6D02" w:rsidRDefault="00AB4B19" w:rsidP="00777B9D">
      <w:pPr>
        <w:spacing w:line="260" w:lineRule="atLeast"/>
        <w:contextualSpacing/>
        <w:jc w:val="both"/>
        <w:rPr>
          <w:rFonts w:ascii="Times New Roman" w:hAnsi="Times New Roman"/>
        </w:rPr>
      </w:pPr>
      <w:r w:rsidRPr="00FF6D02">
        <w:rPr>
          <w:rFonts w:ascii="Times New Roman" w:hAnsi="Times New Roman"/>
        </w:rPr>
        <w:t>•</w:t>
      </w:r>
      <w:r w:rsidRPr="00FF6D02">
        <w:rPr>
          <w:rFonts w:ascii="Times New Roman" w:hAnsi="Times New Roman"/>
        </w:rPr>
        <w:tab/>
      </w:r>
      <w:r w:rsidR="00777B9D" w:rsidRPr="00FF6D02">
        <w:rPr>
          <w:rFonts w:ascii="Times New Roman" w:hAnsi="Times New Roman"/>
        </w:rPr>
        <w:t>r</w:t>
      </w:r>
      <w:r w:rsidRPr="00FF6D02">
        <w:rPr>
          <w:rFonts w:ascii="Times New Roman" w:hAnsi="Times New Roman"/>
        </w:rPr>
        <w:t xml:space="preserve">edno vzdrževanje aparata po navodilih proizvajalca </w:t>
      </w:r>
      <w:r w:rsidR="00777B9D" w:rsidRPr="00FF6D02">
        <w:rPr>
          <w:rFonts w:ascii="Times New Roman" w:hAnsi="Times New Roman"/>
        </w:rPr>
        <w:t xml:space="preserve">za čas </w:t>
      </w:r>
      <w:r w:rsidRPr="00FF6D02">
        <w:rPr>
          <w:rFonts w:ascii="Times New Roman" w:hAnsi="Times New Roman"/>
        </w:rPr>
        <w:t>trajanja pogodbe</w:t>
      </w:r>
    </w:p>
    <w:p w:rsidR="00AB4B19" w:rsidRPr="00FF6D02" w:rsidRDefault="00AB4B19" w:rsidP="00AB4B19">
      <w:pPr>
        <w:spacing w:line="260" w:lineRule="atLeast"/>
        <w:contextualSpacing/>
        <w:jc w:val="both"/>
        <w:rPr>
          <w:rFonts w:ascii="Times New Roman" w:hAnsi="Times New Roman"/>
        </w:rPr>
      </w:pPr>
      <w:r w:rsidRPr="00FF6D02">
        <w:rPr>
          <w:rFonts w:ascii="Times New Roman" w:hAnsi="Times New Roman"/>
        </w:rPr>
        <w:t>•</w:t>
      </w:r>
      <w:r w:rsidRPr="00FF6D02">
        <w:rPr>
          <w:rFonts w:ascii="Times New Roman" w:hAnsi="Times New Roman"/>
        </w:rPr>
        <w:tab/>
        <w:t>izredno vzdrževanje aparata po predhodnem pozivu naročnika</w:t>
      </w:r>
    </w:p>
    <w:p w:rsidR="00777B9D" w:rsidRPr="00FF6D02" w:rsidRDefault="00777B9D" w:rsidP="0034682D">
      <w:pPr>
        <w:spacing w:line="260" w:lineRule="atLeast"/>
        <w:contextualSpacing/>
        <w:jc w:val="both"/>
        <w:rPr>
          <w:rFonts w:ascii="Times New Roman" w:hAnsi="Times New Roman"/>
        </w:rPr>
      </w:pPr>
    </w:p>
    <w:p w:rsidR="007D10F2" w:rsidRPr="00FF6D02" w:rsidRDefault="007D10F2" w:rsidP="007D10F2">
      <w:pPr>
        <w:spacing w:line="260" w:lineRule="atLeast"/>
        <w:contextualSpacing/>
        <w:jc w:val="both"/>
        <w:rPr>
          <w:rFonts w:ascii="Times New Roman" w:hAnsi="Times New Roman"/>
        </w:rPr>
      </w:pPr>
      <w:r w:rsidRPr="00FF6D02">
        <w:rPr>
          <w:rFonts w:ascii="Times New Roman" w:hAnsi="Times New Roman"/>
        </w:rPr>
        <w:t>Naročnik predvideva, da bo letno opravil cca 11.600 HbA1c preiskav</w:t>
      </w:r>
    </w:p>
    <w:p w:rsidR="007D10F2" w:rsidRPr="00FF6D02" w:rsidRDefault="007D10F2" w:rsidP="007D10F2">
      <w:pPr>
        <w:keepLines/>
        <w:widowControl w:val="0"/>
        <w:contextualSpacing/>
        <w:jc w:val="both"/>
        <w:rPr>
          <w:rFonts w:ascii="Times New Roman" w:hAnsi="Times New Roman"/>
        </w:rPr>
      </w:pPr>
      <w:r w:rsidRPr="00FF6D02">
        <w:rPr>
          <w:rFonts w:ascii="Times New Roman" w:hAnsi="Times New Roman"/>
        </w:rPr>
        <w:t xml:space="preserve"> </w:t>
      </w:r>
    </w:p>
    <w:tbl>
      <w:tblPr>
        <w:tblStyle w:val="Tabelamrea"/>
        <w:tblW w:w="0" w:type="auto"/>
        <w:tblLook w:val="04A0" w:firstRow="1" w:lastRow="0" w:firstColumn="1" w:lastColumn="0" w:noHBand="0" w:noVBand="1"/>
      </w:tblPr>
      <w:tblGrid>
        <w:gridCol w:w="5353"/>
        <w:gridCol w:w="4217"/>
      </w:tblGrid>
      <w:tr w:rsidR="007D10F2" w:rsidRPr="00FF6D02" w:rsidTr="00AB4B19">
        <w:trPr>
          <w:trHeight w:val="300"/>
        </w:trPr>
        <w:tc>
          <w:tcPr>
            <w:tcW w:w="5353" w:type="dxa"/>
            <w:noWrap/>
            <w:hideMark/>
          </w:tcPr>
          <w:p w:rsidR="007D10F2" w:rsidRPr="00FF6D02" w:rsidRDefault="007D10F2" w:rsidP="009B625F">
            <w:pPr>
              <w:suppressAutoHyphens/>
              <w:jc w:val="both"/>
              <w:rPr>
                <w:rFonts w:ascii="Times New Roman" w:hAnsi="Times New Roman"/>
                <w:b/>
                <w:bCs/>
              </w:rPr>
            </w:pPr>
            <w:r w:rsidRPr="00FF6D02">
              <w:rPr>
                <w:rFonts w:ascii="Times New Roman" w:hAnsi="Times New Roman"/>
                <w:b/>
                <w:bCs/>
              </w:rPr>
              <w:t xml:space="preserve">Izhodišče </w:t>
            </w:r>
          </w:p>
        </w:tc>
        <w:tc>
          <w:tcPr>
            <w:tcW w:w="4217" w:type="dxa"/>
            <w:noWrap/>
            <w:hideMark/>
          </w:tcPr>
          <w:p w:rsidR="007D10F2" w:rsidRPr="00FF6D02" w:rsidRDefault="007D10F2" w:rsidP="009B625F">
            <w:pPr>
              <w:suppressAutoHyphens/>
              <w:rPr>
                <w:rFonts w:ascii="Times New Roman" w:hAnsi="Times New Roman"/>
                <w:b/>
                <w:bCs/>
              </w:rPr>
            </w:pPr>
            <w:r w:rsidRPr="00FF6D02">
              <w:rPr>
                <w:rFonts w:ascii="Times New Roman" w:hAnsi="Times New Roman"/>
                <w:b/>
                <w:bCs/>
              </w:rPr>
              <w:t>Predvideno število meritev/ injiciranj</w:t>
            </w:r>
          </w:p>
        </w:tc>
      </w:tr>
      <w:tr w:rsidR="007D10F2" w:rsidRPr="00FF6D02" w:rsidTr="00AB4B19">
        <w:trPr>
          <w:trHeight w:val="300"/>
        </w:trPr>
        <w:tc>
          <w:tcPr>
            <w:tcW w:w="5353"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Podano letno število vzorcev</w:t>
            </w:r>
          </w:p>
        </w:tc>
        <w:tc>
          <w:tcPr>
            <w:tcW w:w="4217"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11.600</w:t>
            </w:r>
          </w:p>
        </w:tc>
      </w:tr>
      <w:tr w:rsidR="007D10F2" w:rsidRPr="00FF6D02" w:rsidTr="00AB4B19">
        <w:trPr>
          <w:trHeight w:val="300"/>
        </w:trPr>
        <w:tc>
          <w:tcPr>
            <w:tcW w:w="5353"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Podano 5 letno število vzorcev</w:t>
            </w:r>
          </w:p>
        </w:tc>
        <w:tc>
          <w:tcPr>
            <w:tcW w:w="4217"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58.000</w:t>
            </w:r>
          </w:p>
        </w:tc>
      </w:tr>
      <w:tr w:rsidR="007D10F2" w:rsidRPr="00FF6D02" w:rsidTr="00AB4B19">
        <w:trPr>
          <w:trHeight w:val="300"/>
        </w:trPr>
        <w:tc>
          <w:tcPr>
            <w:tcW w:w="5353"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Pogodbeno obdobje</w:t>
            </w:r>
          </w:p>
        </w:tc>
        <w:tc>
          <w:tcPr>
            <w:tcW w:w="4217" w:type="dxa"/>
            <w:noWrap/>
            <w:hideMark/>
          </w:tcPr>
          <w:p w:rsidR="007D10F2" w:rsidRPr="00FF6D02" w:rsidRDefault="007D10F2" w:rsidP="009B625F">
            <w:pPr>
              <w:suppressAutoHyphens/>
              <w:jc w:val="both"/>
              <w:rPr>
                <w:rFonts w:ascii="Times New Roman" w:hAnsi="Times New Roman"/>
              </w:rPr>
            </w:pPr>
            <w:r w:rsidRPr="00FF6D02">
              <w:rPr>
                <w:rFonts w:ascii="Times New Roman" w:hAnsi="Times New Roman"/>
              </w:rPr>
              <w:t>5 let</w:t>
            </w:r>
          </w:p>
        </w:tc>
      </w:tr>
    </w:tbl>
    <w:p w:rsidR="007D10F2" w:rsidRPr="00FF6D02" w:rsidRDefault="007D10F2" w:rsidP="007D10F2">
      <w:pPr>
        <w:suppressAutoHyphens/>
        <w:jc w:val="both"/>
        <w:rPr>
          <w:rFonts w:ascii="Times New Roman" w:hAnsi="Times New Roman"/>
        </w:rPr>
      </w:pPr>
    </w:p>
    <w:p w:rsidR="007D10F2" w:rsidRPr="00FF6D02" w:rsidRDefault="00777B9D" w:rsidP="007D10F2">
      <w:pPr>
        <w:suppressAutoHyphens/>
        <w:jc w:val="both"/>
        <w:rPr>
          <w:rFonts w:ascii="Times New Roman" w:hAnsi="Times New Roman"/>
          <w:b/>
        </w:rPr>
      </w:pPr>
      <w:r w:rsidRPr="00FF6D02">
        <w:rPr>
          <w:rFonts w:ascii="Times New Roman" w:hAnsi="Times New Roman"/>
          <w:b/>
        </w:rPr>
        <w:t>Ponudnik naj</w:t>
      </w:r>
      <w:r w:rsidR="007D10F2" w:rsidRPr="00FF6D02">
        <w:rPr>
          <w:rFonts w:ascii="Times New Roman" w:hAnsi="Times New Roman"/>
          <w:b/>
        </w:rPr>
        <w:t xml:space="preserve"> na osnovi zgornje tabele pripravi lastni predračun, ločeno za:</w:t>
      </w:r>
    </w:p>
    <w:p w:rsidR="007D10F2" w:rsidRPr="00FF6D02" w:rsidRDefault="007D10F2" w:rsidP="008961EC">
      <w:pPr>
        <w:pStyle w:val="Odstavekseznama"/>
        <w:numPr>
          <w:ilvl w:val="0"/>
          <w:numId w:val="22"/>
        </w:numPr>
        <w:suppressAutoHyphens/>
        <w:jc w:val="both"/>
        <w:rPr>
          <w:rFonts w:ascii="Times New Roman" w:hAnsi="Times New Roman"/>
        </w:rPr>
      </w:pPr>
      <w:r w:rsidRPr="00FF6D02">
        <w:rPr>
          <w:rFonts w:ascii="Times New Roman" w:hAnsi="Times New Roman"/>
        </w:rPr>
        <w:t>Aparat z vso zahtevano programsko opremo in vsemi licencami;</w:t>
      </w:r>
    </w:p>
    <w:p w:rsidR="007D10F2" w:rsidRPr="00FF6D02" w:rsidRDefault="007D10F2" w:rsidP="008961EC">
      <w:pPr>
        <w:pStyle w:val="Odstavekseznama"/>
        <w:numPr>
          <w:ilvl w:val="0"/>
          <w:numId w:val="22"/>
        </w:numPr>
        <w:suppressAutoHyphens/>
        <w:jc w:val="both"/>
        <w:rPr>
          <w:rFonts w:ascii="Times New Roman" w:hAnsi="Times New Roman"/>
        </w:rPr>
      </w:pPr>
      <w:r w:rsidRPr="00FF6D02">
        <w:rPr>
          <w:rFonts w:ascii="Times New Roman" w:hAnsi="Times New Roman"/>
        </w:rPr>
        <w:t xml:space="preserve">Ves potreben potrošni material za obdobje </w:t>
      </w:r>
      <w:r w:rsidR="00A0757A" w:rsidRPr="00FF6D02">
        <w:rPr>
          <w:rFonts w:ascii="Times New Roman" w:hAnsi="Times New Roman"/>
        </w:rPr>
        <w:t xml:space="preserve">1 leta in preračunano na </w:t>
      </w:r>
      <w:r w:rsidRPr="00FF6D02">
        <w:rPr>
          <w:rFonts w:ascii="Times New Roman" w:hAnsi="Times New Roman"/>
        </w:rPr>
        <w:t>5 let;</w:t>
      </w:r>
    </w:p>
    <w:p w:rsidR="007D10F2" w:rsidRPr="00FF6D02" w:rsidRDefault="007D10F2" w:rsidP="008961EC">
      <w:pPr>
        <w:pStyle w:val="Odstavekseznama"/>
        <w:numPr>
          <w:ilvl w:val="0"/>
          <w:numId w:val="22"/>
        </w:numPr>
        <w:suppressAutoHyphens/>
        <w:jc w:val="both"/>
        <w:rPr>
          <w:rFonts w:ascii="Times New Roman" w:hAnsi="Times New Roman"/>
        </w:rPr>
      </w:pPr>
      <w:r w:rsidRPr="00FF6D02">
        <w:rPr>
          <w:rFonts w:ascii="Times New Roman" w:hAnsi="Times New Roman"/>
        </w:rPr>
        <w:t xml:space="preserve">Redno vzdrževanje aparata za obdobje </w:t>
      </w:r>
      <w:r w:rsidR="00A0757A" w:rsidRPr="00FF6D02">
        <w:rPr>
          <w:rFonts w:ascii="Times New Roman" w:hAnsi="Times New Roman"/>
        </w:rPr>
        <w:t xml:space="preserve">1 leta in preračunano na </w:t>
      </w:r>
      <w:r w:rsidRPr="00FF6D02">
        <w:rPr>
          <w:rFonts w:ascii="Times New Roman" w:hAnsi="Times New Roman"/>
        </w:rPr>
        <w:t xml:space="preserve">5 let. </w:t>
      </w:r>
    </w:p>
    <w:p w:rsidR="007D10F2" w:rsidRPr="00FF6D02" w:rsidRDefault="007D10F2" w:rsidP="0034682D">
      <w:pPr>
        <w:spacing w:line="260" w:lineRule="atLeast"/>
        <w:contextualSpacing/>
        <w:jc w:val="both"/>
        <w:rPr>
          <w:rFonts w:ascii="Times New Roman" w:hAnsi="Times New Roman"/>
        </w:rPr>
      </w:pPr>
    </w:p>
    <w:p w:rsidR="00271540" w:rsidRPr="00FF6D02" w:rsidRDefault="00271540" w:rsidP="00271540">
      <w:pPr>
        <w:spacing w:line="260" w:lineRule="atLeast"/>
        <w:ind w:left="284" w:firstLine="360"/>
        <w:contextualSpacing/>
        <w:jc w:val="both"/>
        <w:rPr>
          <w:rFonts w:ascii="Times New Roman" w:hAnsi="Times New Roman"/>
          <w:b/>
        </w:rPr>
      </w:pPr>
      <w:r w:rsidRPr="00FF6D02">
        <w:rPr>
          <w:rFonts w:ascii="Times New Roman" w:hAnsi="Times New Roman"/>
          <w:b/>
        </w:rPr>
        <w:t xml:space="preserve">APARAT: </w:t>
      </w:r>
    </w:p>
    <w:p w:rsidR="007D10F2" w:rsidRPr="00FF6D02" w:rsidRDefault="00271540" w:rsidP="0034682D">
      <w:pPr>
        <w:spacing w:line="260" w:lineRule="atLeast"/>
        <w:contextualSpacing/>
        <w:jc w:val="both"/>
        <w:rPr>
          <w:rFonts w:ascii="Times New Roman" w:hAnsi="Times New Roman"/>
          <w:b/>
        </w:rPr>
      </w:pPr>
      <w:r w:rsidRPr="00FF6D02">
        <w:rPr>
          <w:rFonts w:ascii="Times New Roman" w:hAnsi="Times New Roman"/>
          <w:b/>
        </w:rPr>
        <w:t>Strokovne in tehnične specifikacije za aparat:</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Samostoječi, popolnoma avtomatizirani analizator za določanje HbA1c v venski ali kapilarni krvi, z vgrajenim računalnikom in zaslonom na dotik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aspiracije iz epruvet različnih velikosti kot je npr. venska kri in </w:t>
      </w:r>
      <w:proofErr w:type="spellStart"/>
      <w:r w:rsidRPr="00FF6D02">
        <w:rPr>
          <w:rFonts w:ascii="Times New Roman" w:hAnsi="Times New Roman"/>
        </w:rPr>
        <w:t>hemolizat</w:t>
      </w:r>
      <w:proofErr w:type="spellEnd"/>
      <w:r w:rsidRPr="00FF6D02">
        <w:rPr>
          <w:rFonts w:ascii="Times New Roman" w:hAnsi="Times New Roman"/>
        </w:rPr>
        <w:t xml:space="preserve"> v istem stojalu brez predhodne obdelave (oziroma priprave (kot je npr. mešanje))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kontinuiranega dodajanja vzorcev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identifikacije vzorcev prek črtne kode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Možnost prednostnega (STAT) analiziranja minimalno 2 vzorcev</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Reagenti pripravljeni za uporabo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menjave reagentov med delovanjem analizatorja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Omogočati mora kompletno sledljivost reagentov preko RFID tehnologije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Možnost tiskanja rezultatov analiz, kalibracij in evidenc na A4 format in PDF</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avtomatskega pošiljanja kromatogramov v PDF na mrežo za arhiviranje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Omogočati mora avtomatski zagon t.i. »</w:t>
      </w:r>
      <w:proofErr w:type="spellStart"/>
      <w:r w:rsidRPr="00FF6D02">
        <w:rPr>
          <w:rFonts w:ascii="Times New Roman" w:hAnsi="Times New Roman"/>
        </w:rPr>
        <w:t>warm</w:t>
      </w:r>
      <w:proofErr w:type="spellEnd"/>
      <w:r w:rsidRPr="00FF6D02">
        <w:rPr>
          <w:rFonts w:ascii="Times New Roman" w:hAnsi="Times New Roman"/>
        </w:rPr>
        <w:t xml:space="preserve"> up« v 3 minutah</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Čas analize do največ 50 sekund na eno analizo</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Čas do prvega rezultata/izvida, če je analizator v »</w:t>
      </w:r>
      <w:proofErr w:type="spellStart"/>
      <w:r w:rsidRPr="00FF6D02">
        <w:rPr>
          <w:rFonts w:ascii="Times New Roman" w:hAnsi="Times New Roman"/>
        </w:rPr>
        <w:t>Standby</w:t>
      </w:r>
      <w:proofErr w:type="spellEnd"/>
      <w:r w:rsidRPr="00FF6D02">
        <w:rPr>
          <w:rFonts w:ascii="Times New Roman" w:hAnsi="Times New Roman"/>
        </w:rPr>
        <w:t xml:space="preserve">-ju«, maksimalno 3 minute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Zmogljivost minimalno 70 vzorcev na uro</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Življenjska doba analitične kolone mora biti za 10.000 injiciranj</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Življenjska doba za pred filter vsaj 2.000 injiciranj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Analizator mora omogočati avtomatizirano kalibracijo, brez predhodne pred priprave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Možnost uporabe </w:t>
      </w:r>
      <w:proofErr w:type="spellStart"/>
      <w:r w:rsidRPr="00FF6D02">
        <w:rPr>
          <w:rFonts w:ascii="Times New Roman" w:hAnsi="Times New Roman"/>
        </w:rPr>
        <w:t>kalibratorja</w:t>
      </w:r>
      <w:proofErr w:type="spellEnd"/>
      <w:r w:rsidRPr="00FF6D02">
        <w:rPr>
          <w:rFonts w:ascii="Times New Roman" w:hAnsi="Times New Roman"/>
        </w:rPr>
        <w:t xml:space="preserve"> direktno iz hladilnika, brez predhodne pred priprave </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Analizator mora podpirati uporabo dveh do treh nivojev kontrol z možnostjo evaluacije lota do lota</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Možnost hranjenja 100.000 izvidov vključno s kromatogrami</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Omogočati mora avtomatski prikaz končanih rezultatov</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Omogočati mora avtomatsko ponovitev problematičnih vzorcev</w:t>
      </w:r>
    </w:p>
    <w:p w:rsidR="0034682D" w:rsidRPr="00FF6D02" w:rsidRDefault="0034682D" w:rsidP="008961EC">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Možnost istočasnega prikaza prvotnega in ponovljenega vzorca</w:t>
      </w:r>
    </w:p>
    <w:p w:rsidR="0034682D" w:rsidRPr="00FF6D02" w:rsidRDefault="0034682D" w:rsidP="009B625F">
      <w:pPr>
        <w:pStyle w:val="Odstavekseznama"/>
        <w:numPr>
          <w:ilvl w:val="0"/>
          <w:numId w:val="21"/>
        </w:numPr>
        <w:spacing w:before="240" w:line="260" w:lineRule="atLeast"/>
        <w:contextualSpacing/>
        <w:jc w:val="both"/>
        <w:rPr>
          <w:rFonts w:ascii="Times New Roman" w:hAnsi="Times New Roman"/>
        </w:rPr>
      </w:pPr>
      <w:r w:rsidRPr="00FF6D02">
        <w:rPr>
          <w:rFonts w:ascii="Times New Roman" w:hAnsi="Times New Roman"/>
        </w:rPr>
        <w:lastRenderedPageBreak/>
        <w:t xml:space="preserve">Ponudnik mora zagotoviti epruvete s </w:t>
      </w:r>
      <w:proofErr w:type="spellStart"/>
      <w:r w:rsidRPr="00FF6D02">
        <w:rPr>
          <w:rFonts w:ascii="Times New Roman" w:hAnsi="Times New Roman"/>
        </w:rPr>
        <w:t>hemolizatom</w:t>
      </w:r>
      <w:proofErr w:type="spellEnd"/>
      <w:r w:rsidRPr="00FF6D02">
        <w:rPr>
          <w:rFonts w:ascii="Times New Roman" w:hAnsi="Times New Roman"/>
        </w:rPr>
        <w:t xml:space="preserve"> pripravljene za uporabo za odvzem kapilarne krvi, kompatibilne s sistemom, s čimer je zagotovljena stabilnost vzorca vsaj 4 tedne na 2-8°C</w:t>
      </w:r>
    </w:p>
    <w:p w:rsidR="00694751" w:rsidRPr="00FF6D02" w:rsidRDefault="00694751" w:rsidP="009B625F">
      <w:pPr>
        <w:pStyle w:val="Odstavekseznama"/>
        <w:numPr>
          <w:ilvl w:val="0"/>
          <w:numId w:val="21"/>
        </w:numPr>
        <w:spacing w:before="240" w:line="260" w:lineRule="atLeast"/>
        <w:contextualSpacing/>
        <w:jc w:val="both"/>
        <w:rPr>
          <w:rFonts w:ascii="Times New Roman" w:hAnsi="Times New Roman"/>
        </w:rPr>
      </w:pPr>
      <w:r w:rsidRPr="00FF6D02">
        <w:rPr>
          <w:rFonts w:ascii="Times New Roman" w:hAnsi="Times New Roman"/>
        </w:rPr>
        <w:t xml:space="preserve">Volumen vzorca največ 5 </w:t>
      </w:r>
      <w:proofErr w:type="spellStart"/>
      <w:r w:rsidRPr="00FF6D02">
        <w:rPr>
          <w:rFonts w:ascii="Times New Roman" w:hAnsi="Times New Roman"/>
        </w:rPr>
        <w:t>mikrolit</w:t>
      </w:r>
      <w:r w:rsidR="00DD1BA9" w:rsidRPr="00FF6D02">
        <w:rPr>
          <w:rFonts w:ascii="Times New Roman" w:hAnsi="Times New Roman"/>
        </w:rPr>
        <w:t>r</w:t>
      </w:r>
      <w:r w:rsidRPr="00FF6D02">
        <w:rPr>
          <w:rFonts w:ascii="Times New Roman" w:hAnsi="Times New Roman"/>
        </w:rPr>
        <w:t>ov</w:t>
      </w:r>
      <w:proofErr w:type="spellEnd"/>
      <w:r w:rsidRPr="00FF6D02">
        <w:rPr>
          <w:rFonts w:ascii="Times New Roman" w:hAnsi="Times New Roman"/>
        </w:rPr>
        <w:t xml:space="preserve"> krvi (količina potrebne krvi na vzorec)</w:t>
      </w:r>
    </w:p>
    <w:p w:rsidR="0034682D" w:rsidRPr="00FF6D02" w:rsidRDefault="00CE7888" w:rsidP="00A5290A">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 xml:space="preserve">Ponudnik mora zagotoviti </w:t>
      </w:r>
      <w:r w:rsidR="005B6088" w:rsidRPr="00FF6D02">
        <w:rPr>
          <w:rFonts w:ascii="Times New Roman" w:hAnsi="Times New Roman"/>
        </w:rPr>
        <w:t xml:space="preserve">programsko opremo </w:t>
      </w:r>
      <w:r w:rsidR="00A5290A" w:rsidRPr="00A5290A">
        <w:rPr>
          <w:rFonts w:ascii="Times New Roman" w:hAnsi="Times New Roman"/>
        </w:rPr>
        <w:t xml:space="preserve">za vodenje kontrole kakovosti, </w:t>
      </w:r>
      <w:proofErr w:type="spellStart"/>
      <w:r w:rsidR="00A5290A" w:rsidRPr="00A5290A">
        <w:rPr>
          <w:rFonts w:ascii="Times New Roman" w:hAnsi="Times New Roman"/>
        </w:rPr>
        <w:t>medlaboratorijsko</w:t>
      </w:r>
      <w:proofErr w:type="spellEnd"/>
      <w:r w:rsidR="00A5290A" w:rsidRPr="00A5290A">
        <w:rPr>
          <w:rFonts w:ascii="Times New Roman" w:hAnsi="Times New Roman"/>
        </w:rPr>
        <w:t xml:space="preserve"> primerjavo in vključenimi analitičnimi cilji </w:t>
      </w:r>
      <w:r w:rsidR="005B6088" w:rsidRPr="00FF6D02">
        <w:rPr>
          <w:rFonts w:ascii="Times New Roman" w:hAnsi="Times New Roman"/>
        </w:rPr>
        <w:t xml:space="preserve">s </w:t>
      </w:r>
      <w:r w:rsidRPr="00FF6D02">
        <w:rPr>
          <w:rFonts w:ascii="Times New Roman" w:hAnsi="Times New Roman"/>
        </w:rPr>
        <w:t>5-</w:t>
      </w:r>
      <w:r w:rsidR="00DD1BA9" w:rsidRPr="00FF6D02">
        <w:rPr>
          <w:rFonts w:ascii="Times New Roman" w:hAnsi="Times New Roman"/>
        </w:rPr>
        <w:t>letnimi licencami</w:t>
      </w:r>
      <w:r w:rsidR="00F558F4">
        <w:rPr>
          <w:rFonts w:ascii="Times New Roman" w:hAnsi="Times New Roman"/>
        </w:rPr>
        <w:t>.</w:t>
      </w:r>
      <w:bookmarkStart w:id="99" w:name="_GoBack"/>
      <w:bookmarkEnd w:id="99"/>
    </w:p>
    <w:p w:rsidR="00C20D50" w:rsidRPr="00FF6D02" w:rsidRDefault="00C20D50" w:rsidP="009B625F">
      <w:pPr>
        <w:pStyle w:val="Odstavekseznama"/>
        <w:numPr>
          <w:ilvl w:val="0"/>
          <w:numId w:val="21"/>
        </w:numPr>
        <w:spacing w:line="260" w:lineRule="atLeast"/>
        <w:contextualSpacing/>
        <w:jc w:val="both"/>
        <w:rPr>
          <w:rFonts w:ascii="Times New Roman" w:hAnsi="Times New Roman"/>
        </w:rPr>
      </w:pPr>
      <w:r w:rsidRPr="00FF6D02">
        <w:rPr>
          <w:rFonts w:ascii="Times New Roman" w:hAnsi="Times New Roman"/>
        </w:rPr>
        <w:t>Ponudnik mora zagotoviti oddaljen dostop za servisno podporo za obdobje 5 let.</w:t>
      </w:r>
    </w:p>
    <w:p w:rsidR="009B625F" w:rsidRPr="00FF6D02" w:rsidRDefault="009B625F" w:rsidP="009B625F">
      <w:pPr>
        <w:pStyle w:val="Odstavekseznama"/>
        <w:spacing w:line="260" w:lineRule="atLeast"/>
        <w:ind w:left="720"/>
        <w:contextualSpacing/>
        <w:jc w:val="both"/>
        <w:rPr>
          <w:rFonts w:ascii="Times New Roman" w:hAnsi="Times New Roman"/>
        </w:rPr>
      </w:pPr>
    </w:p>
    <w:p w:rsidR="0034682D" w:rsidRPr="00FF6D02" w:rsidRDefault="0034682D" w:rsidP="0034682D">
      <w:pPr>
        <w:keepLines/>
        <w:widowControl w:val="0"/>
        <w:rPr>
          <w:rFonts w:ascii="Times New Roman" w:hAnsi="Times New Roman"/>
        </w:rPr>
      </w:pPr>
      <w:r w:rsidRPr="00FF6D02">
        <w:rPr>
          <w:rFonts w:ascii="Times New Roman" w:hAnsi="Times New Roman"/>
        </w:rPr>
        <w:t>METODA: visoko občutljiva tekočinska ionsko izmenjevalna HPLC tehnologija.</w:t>
      </w:r>
    </w:p>
    <w:p w:rsidR="0034682D" w:rsidRPr="00FF6D02" w:rsidRDefault="0034682D" w:rsidP="008961EC">
      <w:pPr>
        <w:pStyle w:val="Odstavekseznama"/>
        <w:keepLines/>
        <w:widowControl w:val="0"/>
        <w:numPr>
          <w:ilvl w:val="0"/>
          <w:numId w:val="22"/>
        </w:numPr>
        <w:contextualSpacing/>
        <w:jc w:val="both"/>
        <w:rPr>
          <w:rFonts w:ascii="Times New Roman" w:hAnsi="Times New Roman"/>
        </w:rPr>
      </w:pPr>
      <w:r w:rsidRPr="00FF6D02">
        <w:rPr>
          <w:rFonts w:ascii="Times New Roman" w:hAnsi="Times New Roman"/>
        </w:rPr>
        <w:t xml:space="preserve">Omogočati mora prikaz rezultatov v IFCC in NGSP enotah </w:t>
      </w:r>
    </w:p>
    <w:p w:rsidR="0034682D" w:rsidRPr="00FF6D02" w:rsidRDefault="0034682D" w:rsidP="008961EC">
      <w:pPr>
        <w:pStyle w:val="Odstavekseznama"/>
        <w:keepLines/>
        <w:widowControl w:val="0"/>
        <w:numPr>
          <w:ilvl w:val="0"/>
          <w:numId w:val="22"/>
        </w:numPr>
        <w:contextualSpacing/>
        <w:jc w:val="both"/>
        <w:rPr>
          <w:rFonts w:ascii="Times New Roman" w:hAnsi="Times New Roman"/>
        </w:rPr>
      </w:pPr>
      <w:r w:rsidRPr="00FF6D02">
        <w:rPr>
          <w:rFonts w:ascii="Times New Roman" w:hAnsi="Times New Roman"/>
        </w:rPr>
        <w:t xml:space="preserve">Omogočati mora pred definiranje pravil oz. avto </w:t>
      </w:r>
      <w:proofErr w:type="spellStart"/>
      <w:r w:rsidRPr="00FF6D02">
        <w:rPr>
          <w:rFonts w:ascii="Times New Roman" w:hAnsi="Times New Roman"/>
        </w:rPr>
        <w:t>validacija</w:t>
      </w:r>
      <w:proofErr w:type="spellEnd"/>
      <w:r w:rsidRPr="00FF6D02">
        <w:rPr>
          <w:rFonts w:ascii="Times New Roman" w:hAnsi="Times New Roman"/>
        </w:rPr>
        <w:t xml:space="preserve"> rezultatov prikazanih kot opozorila na izvidu </w:t>
      </w:r>
    </w:p>
    <w:p w:rsidR="0034682D" w:rsidRPr="00FF6D02" w:rsidRDefault="0034682D" w:rsidP="008961EC">
      <w:pPr>
        <w:pStyle w:val="Odstavekseznama"/>
        <w:keepLines/>
        <w:widowControl w:val="0"/>
        <w:numPr>
          <w:ilvl w:val="0"/>
          <w:numId w:val="22"/>
        </w:numPr>
        <w:contextualSpacing/>
        <w:jc w:val="both"/>
        <w:rPr>
          <w:rFonts w:ascii="Times New Roman" w:hAnsi="Times New Roman"/>
        </w:rPr>
      </w:pPr>
      <w:r w:rsidRPr="00FF6D02">
        <w:rPr>
          <w:rFonts w:ascii="Times New Roman" w:hAnsi="Times New Roman"/>
        </w:rPr>
        <w:t xml:space="preserve">Določati mora variante hemoglobina, brez vpliva oz. interferenc hemoglobinov kot so S, C, D, E in labilne HBA1c. </w:t>
      </w:r>
    </w:p>
    <w:p w:rsidR="004B20D2" w:rsidRPr="00FF6D02" w:rsidRDefault="004B20D2" w:rsidP="004B20D2">
      <w:pPr>
        <w:keepLines/>
        <w:widowControl w:val="0"/>
        <w:contextualSpacing/>
        <w:jc w:val="both"/>
        <w:rPr>
          <w:rFonts w:ascii="Times New Roman" w:hAnsi="Times New Roman"/>
        </w:rPr>
      </w:pPr>
    </w:p>
    <w:p w:rsidR="00271540" w:rsidRPr="00FF6D02" w:rsidRDefault="00271540" w:rsidP="00271540">
      <w:pPr>
        <w:tabs>
          <w:tab w:val="left" w:pos="284"/>
          <w:tab w:val="left" w:pos="851"/>
          <w:tab w:val="left" w:pos="1701"/>
        </w:tabs>
        <w:jc w:val="both"/>
        <w:rPr>
          <w:rFonts w:ascii="Times New Roman" w:hAnsi="Times New Roman"/>
        </w:rPr>
      </w:pPr>
      <w:r w:rsidRPr="00FF6D02">
        <w:rPr>
          <w:rFonts w:ascii="Times New Roman" w:hAnsi="Times New Roman"/>
        </w:rPr>
        <w:t>Cena aparata mora vključevati vse stroške, ki jih bo imel ponudnik v zvezi z izvajanjem dobave in namestitve opreme, ki so predmet tega javnega naročila, kot so:</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dobavo opreme v skladu z zahtevami v tej dokumentaciji;</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zavarovanje vse opreme pred poškodbami ali izgubo v času dobave, namestitve do končnega prevzema;</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vgradnjo in namestitev oziroma montažo dobavljene opreme;</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funkcionalni preizkus vse dobavljene opreme in predložitev ustreznih poročil;</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zagon in preizkus delovanja, preverjanje doseganja zahtevanih parametrov, predajo vse tehnične dokumentacije za uporabo, obratovanje in za vzdrževanje</w:t>
      </w:r>
      <w:r w:rsidR="005E07F8" w:rsidRPr="00FF6D02">
        <w:rPr>
          <w:rFonts w:ascii="Times New Roman" w:hAnsi="Times New Roman"/>
        </w:rPr>
        <w:t>, navodila za uporabo v slovenskem jeziku</w:t>
      </w:r>
      <w:r w:rsidRPr="00FF6D02">
        <w:rPr>
          <w:rFonts w:ascii="Times New Roman" w:hAnsi="Times New Roman"/>
        </w:rPr>
        <w:t>;</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 xml:space="preserve">šolanje in usposabljanje uporabnika ter ustrezen postopek primopredaje uporabniku </w:t>
      </w:r>
      <w:r w:rsidRPr="00FF6D02">
        <w:rPr>
          <w:rFonts w:ascii="Times New Roman" w:hAnsi="Times New Roman"/>
          <w:i/>
        </w:rPr>
        <w:t>(količinski in kvalitetni prevzem)</w:t>
      </w:r>
      <w:r w:rsidRPr="00FF6D02">
        <w:rPr>
          <w:rFonts w:ascii="Times New Roman" w:hAnsi="Times New Roman"/>
        </w:rPr>
        <w:t xml:space="preserve">; </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zagotovitev in predajo certifikatov, izjav o skladnosti s standardi (</w:t>
      </w:r>
      <w:proofErr w:type="spellStart"/>
      <w:r w:rsidRPr="00FF6D02">
        <w:rPr>
          <w:rFonts w:ascii="Times New Roman" w:hAnsi="Times New Roman"/>
          <w:i/>
        </w:rPr>
        <w:t>Declaration</w:t>
      </w:r>
      <w:proofErr w:type="spellEnd"/>
      <w:r w:rsidRPr="00FF6D02">
        <w:rPr>
          <w:rFonts w:ascii="Times New Roman" w:hAnsi="Times New Roman"/>
          <w:i/>
        </w:rPr>
        <w:t xml:space="preserve"> </w:t>
      </w:r>
      <w:proofErr w:type="spellStart"/>
      <w:r w:rsidRPr="00FF6D02">
        <w:rPr>
          <w:rFonts w:ascii="Times New Roman" w:hAnsi="Times New Roman"/>
          <w:i/>
        </w:rPr>
        <w:t>of</w:t>
      </w:r>
      <w:proofErr w:type="spellEnd"/>
      <w:r w:rsidRPr="00FF6D02">
        <w:rPr>
          <w:rFonts w:ascii="Times New Roman" w:hAnsi="Times New Roman"/>
          <w:i/>
        </w:rPr>
        <w:t xml:space="preserve"> </w:t>
      </w:r>
      <w:proofErr w:type="spellStart"/>
      <w:r w:rsidRPr="00FF6D02">
        <w:rPr>
          <w:rFonts w:ascii="Times New Roman" w:hAnsi="Times New Roman"/>
          <w:i/>
        </w:rPr>
        <w:t>Conformity</w:t>
      </w:r>
      <w:proofErr w:type="spellEnd"/>
      <w:r w:rsidRPr="00FF6D02">
        <w:rPr>
          <w:rFonts w:ascii="Times New Roman" w:hAnsi="Times New Roman"/>
          <w:i/>
        </w:rPr>
        <w:t xml:space="preserve"> v skladu s smernicami 93/42 EEC)</w:t>
      </w:r>
      <w:r w:rsidRPr="00FF6D02">
        <w:rPr>
          <w:rFonts w:ascii="Times New Roman" w:hAnsi="Times New Roman"/>
        </w:rPr>
        <w:t>;</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odpravo ali poravnavo stroškov za odpravo vseh napak in poškodb na prostorih in že vgrajeni opremi, ki bi nastale v času vnosa in namestitve opreme;</w:t>
      </w:r>
    </w:p>
    <w:p w:rsidR="00271540" w:rsidRPr="00FF6D02" w:rsidRDefault="00271540" w:rsidP="00271540">
      <w:pPr>
        <w:numPr>
          <w:ilvl w:val="0"/>
          <w:numId w:val="31"/>
        </w:numPr>
        <w:jc w:val="both"/>
        <w:rPr>
          <w:rFonts w:ascii="Times New Roman" w:hAnsi="Times New Roman"/>
        </w:rPr>
      </w:pPr>
      <w:r w:rsidRPr="00FF6D02">
        <w:rPr>
          <w:rFonts w:ascii="Times New Roman" w:hAnsi="Times New Roman"/>
        </w:rPr>
        <w:t xml:space="preserve">garancijski rok za odpravo napak v času najmanj </w:t>
      </w:r>
      <w:r w:rsidRPr="00FF6D02">
        <w:rPr>
          <w:rFonts w:ascii="Times New Roman" w:hAnsi="Times New Roman"/>
          <w:b/>
        </w:rPr>
        <w:t>24 mesecev</w:t>
      </w:r>
      <w:r w:rsidRPr="00FF6D02">
        <w:rPr>
          <w:rFonts w:ascii="Times New Roman" w:hAnsi="Times New Roman"/>
        </w:rPr>
        <w:t xml:space="preserve"> od končne primopredaje za vso opremo.</w:t>
      </w:r>
    </w:p>
    <w:p w:rsidR="00271540" w:rsidRPr="00FF6D02" w:rsidRDefault="00271540" w:rsidP="004B20D2">
      <w:pPr>
        <w:keepLines/>
        <w:widowControl w:val="0"/>
        <w:contextualSpacing/>
        <w:jc w:val="both"/>
        <w:rPr>
          <w:rFonts w:ascii="Times New Roman" w:hAnsi="Times New Roman"/>
        </w:rPr>
      </w:pPr>
    </w:p>
    <w:p w:rsidR="00AB4B19" w:rsidRPr="00FF6D02" w:rsidRDefault="00AB4B19" w:rsidP="004B20D2">
      <w:pPr>
        <w:keepLines/>
        <w:widowControl w:val="0"/>
        <w:contextualSpacing/>
        <w:jc w:val="both"/>
        <w:rPr>
          <w:rFonts w:ascii="Times New Roman" w:hAnsi="Times New Roman"/>
        </w:rPr>
      </w:pPr>
    </w:p>
    <w:p w:rsidR="00AB4B19" w:rsidRPr="00FF6D02" w:rsidRDefault="00AB4B19" w:rsidP="00271540">
      <w:pPr>
        <w:pStyle w:val="Odstavekseznama"/>
        <w:keepLines/>
        <w:widowControl w:val="0"/>
        <w:ind w:left="720"/>
        <w:contextualSpacing/>
        <w:jc w:val="both"/>
        <w:rPr>
          <w:rFonts w:ascii="Times New Roman" w:hAnsi="Times New Roman"/>
          <w:b/>
        </w:rPr>
      </w:pPr>
      <w:r w:rsidRPr="00FF6D02">
        <w:rPr>
          <w:rFonts w:ascii="Times New Roman" w:hAnsi="Times New Roman"/>
          <w:b/>
        </w:rPr>
        <w:t xml:space="preserve">POTROŠNI MATERIAL: </w:t>
      </w:r>
    </w:p>
    <w:p w:rsidR="00AB4B19" w:rsidRPr="00FF6D02" w:rsidRDefault="00271540" w:rsidP="00AB4B19">
      <w:pPr>
        <w:jc w:val="both"/>
        <w:rPr>
          <w:rFonts w:ascii="Times New Roman" w:hAnsi="Times New Roman"/>
        </w:rPr>
      </w:pPr>
      <w:r w:rsidRPr="00FF6D02">
        <w:rPr>
          <w:rFonts w:ascii="Times New Roman" w:hAnsi="Times New Roman"/>
        </w:rPr>
        <w:t xml:space="preserve">Iz lastnega predračuna ponudnika naj bodo </w:t>
      </w:r>
      <w:r w:rsidR="00AB4B19" w:rsidRPr="00FF6D02">
        <w:rPr>
          <w:rFonts w:ascii="Times New Roman" w:hAnsi="Times New Roman"/>
        </w:rPr>
        <w:t xml:space="preserve"> razvidne količine in cene po posameznih postavkah. Ponudnik naj v lastni ponudbeni predračun vključi </w:t>
      </w:r>
      <w:r w:rsidRPr="00FF6D02">
        <w:rPr>
          <w:rFonts w:ascii="Times New Roman" w:hAnsi="Times New Roman"/>
        </w:rPr>
        <w:t>ves potreben potrošni material</w:t>
      </w:r>
      <w:r w:rsidR="00AB4B19" w:rsidRPr="00FF6D02">
        <w:rPr>
          <w:rFonts w:ascii="Times New Roman" w:hAnsi="Times New Roman"/>
        </w:rPr>
        <w:t xml:space="preserve"> za izvedbo </w:t>
      </w:r>
      <w:r w:rsidRPr="00FF6D02">
        <w:rPr>
          <w:rFonts w:ascii="Times New Roman" w:hAnsi="Times New Roman"/>
        </w:rPr>
        <w:t>predmetnih preiskav.</w:t>
      </w:r>
    </w:p>
    <w:p w:rsidR="00AB4B19" w:rsidRPr="00FF6D02" w:rsidRDefault="00AB4B19" w:rsidP="00AB4B19">
      <w:pPr>
        <w:jc w:val="both"/>
        <w:rPr>
          <w:rFonts w:ascii="Times New Roman" w:hAnsi="Times New Roman"/>
          <w:lang w:val="en-US"/>
        </w:rPr>
      </w:pPr>
    </w:p>
    <w:p w:rsidR="00AB4B19" w:rsidRPr="00FF6D02" w:rsidRDefault="00271540" w:rsidP="00AB4B19">
      <w:pPr>
        <w:jc w:val="both"/>
        <w:rPr>
          <w:rFonts w:ascii="Times New Roman" w:hAnsi="Times New Roman"/>
          <w:lang w:val="en-US"/>
        </w:rPr>
      </w:pPr>
      <w:proofErr w:type="spellStart"/>
      <w:r w:rsidRPr="00FF6D02">
        <w:rPr>
          <w:rFonts w:ascii="Times New Roman" w:hAnsi="Times New Roman"/>
          <w:lang w:val="en-US"/>
        </w:rPr>
        <w:t>Iz</w:t>
      </w:r>
      <w:proofErr w:type="spellEnd"/>
      <w:r w:rsidRPr="00FF6D02">
        <w:rPr>
          <w:rFonts w:ascii="Times New Roman" w:hAnsi="Times New Roman"/>
          <w:lang w:val="en-US"/>
        </w:rPr>
        <w:t xml:space="preserve"> </w:t>
      </w:r>
      <w:r w:rsidRPr="00FF6D02">
        <w:rPr>
          <w:rFonts w:ascii="Times New Roman" w:hAnsi="Times New Roman"/>
        </w:rPr>
        <w:t>lastnega predračuna naj bodo razvidni:</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nazivi, </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kataloške številke, </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cene na enoto mere brez in z DDV, </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stopnja DDV, </w:t>
      </w:r>
    </w:p>
    <w:p w:rsidR="00AB4B19" w:rsidRPr="00FF6D02" w:rsidRDefault="00AB4B19" w:rsidP="00AB4B19">
      <w:pPr>
        <w:pStyle w:val="Odstavekseznama"/>
        <w:numPr>
          <w:ilvl w:val="0"/>
          <w:numId w:val="34"/>
        </w:numPr>
        <w:contextualSpacing/>
        <w:jc w:val="both"/>
        <w:rPr>
          <w:rFonts w:ascii="Times New Roman" w:hAnsi="Times New Roman"/>
        </w:rPr>
      </w:pPr>
      <w:r w:rsidRPr="00FF6D02">
        <w:rPr>
          <w:rFonts w:ascii="Times New Roman" w:hAnsi="Times New Roman"/>
        </w:rPr>
        <w:t xml:space="preserve">vrednosti z DDV in </w:t>
      </w:r>
    </w:p>
    <w:p w:rsidR="00AB4B19" w:rsidRPr="00FF6D02" w:rsidRDefault="00AB4B19" w:rsidP="00AE2C39">
      <w:pPr>
        <w:pStyle w:val="Odstavekseznama"/>
        <w:keepLines/>
        <w:widowControl w:val="0"/>
        <w:numPr>
          <w:ilvl w:val="0"/>
          <w:numId w:val="34"/>
        </w:numPr>
        <w:contextualSpacing/>
        <w:jc w:val="both"/>
        <w:rPr>
          <w:rFonts w:ascii="Times New Roman" w:hAnsi="Times New Roman"/>
          <w:b/>
        </w:rPr>
      </w:pPr>
      <w:r w:rsidRPr="00FF6D02">
        <w:rPr>
          <w:rFonts w:ascii="Times New Roman" w:hAnsi="Times New Roman"/>
        </w:rPr>
        <w:t>količine (</w:t>
      </w:r>
      <w:r w:rsidR="00271540" w:rsidRPr="00FF6D02">
        <w:rPr>
          <w:rFonts w:ascii="Times New Roman" w:hAnsi="Times New Roman"/>
        </w:rPr>
        <w:t>glede</w:t>
      </w:r>
      <w:r w:rsidRPr="00FF6D02">
        <w:rPr>
          <w:rFonts w:ascii="Times New Roman" w:hAnsi="Times New Roman"/>
        </w:rPr>
        <w:t xml:space="preserve"> na predvideno letno število preiskav </w:t>
      </w:r>
      <w:r w:rsidR="00271540" w:rsidRPr="00FF6D02">
        <w:rPr>
          <w:rFonts w:ascii="Times New Roman" w:hAnsi="Times New Roman"/>
        </w:rPr>
        <w:t>in preračunano na 5 let).</w:t>
      </w:r>
    </w:p>
    <w:p w:rsidR="00271540" w:rsidRPr="00FF6D02" w:rsidRDefault="00271540" w:rsidP="00271540">
      <w:pPr>
        <w:pStyle w:val="Odstavekseznama"/>
        <w:keepLines/>
        <w:widowControl w:val="0"/>
        <w:ind w:left="720"/>
        <w:contextualSpacing/>
        <w:jc w:val="both"/>
        <w:rPr>
          <w:rFonts w:ascii="Times New Roman" w:hAnsi="Times New Roman"/>
          <w:b/>
        </w:rPr>
      </w:pPr>
    </w:p>
    <w:p w:rsidR="008961EC" w:rsidRPr="00FF6D02" w:rsidRDefault="008961EC" w:rsidP="007D10F2">
      <w:pPr>
        <w:keepLines/>
        <w:widowControl w:val="0"/>
        <w:contextualSpacing/>
        <w:jc w:val="both"/>
        <w:rPr>
          <w:rFonts w:ascii="Times New Roman" w:hAnsi="Times New Roman"/>
          <w:b/>
        </w:rPr>
      </w:pPr>
      <w:r w:rsidRPr="00FF6D02">
        <w:rPr>
          <w:rFonts w:ascii="Times New Roman" w:hAnsi="Times New Roman"/>
          <w:b/>
        </w:rPr>
        <w:t>Splošne zahteve glede dobave potrošnega materiala:</w:t>
      </w:r>
    </w:p>
    <w:p w:rsidR="008961EC" w:rsidRPr="00FF6D02" w:rsidRDefault="007D10F2" w:rsidP="009B625F">
      <w:pPr>
        <w:pStyle w:val="BodyText22"/>
        <w:numPr>
          <w:ilvl w:val="0"/>
          <w:numId w:val="32"/>
        </w:numPr>
        <w:rPr>
          <w:rFonts w:ascii="Times New Roman" w:hAnsi="Times New Roman"/>
          <w:sz w:val="24"/>
          <w:szCs w:val="24"/>
          <w:lang w:val="sl-SI"/>
        </w:rPr>
      </w:pPr>
      <w:r w:rsidRPr="00FF6D02">
        <w:rPr>
          <w:rFonts w:ascii="Times New Roman" w:hAnsi="Times New Roman"/>
          <w:sz w:val="24"/>
          <w:szCs w:val="24"/>
          <w:lang w:val="sl-SI"/>
        </w:rPr>
        <w:t xml:space="preserve">Ponudnik zagotavlja dobavni rok </w:t>
      </w:r>
      <w:r w:rsidR="009B625F" w:rsidRPr="00FF6D02">
        <w:rPr>
          <w:rFonts w:ascii="Times New Roman" w:hAnsi="Times New Roman"/>
          <w:sz w:val="24"/>
          <w:szCs w:val="24"/>
          <w:lang w:val="sl-SI"/>
        </w:rPr>
        <w:t>potrošnega materiala največ 2 delovna dneva od  prejema pisnega naročila oziroma v nujnih primerih manj, po predhodnem dogovoru z naročnikom.</w:t>
      </w:r>
    </w:p>
    <w:p w:rsidR="008961EC" w:rsidRPr="00FF6D02" w:rsidRDefault="007D10F2" w:rsidP="008961EC">
      <w:pPr>
        <w:pStyle w:val="Odstavekseznama"/>
        <w:keepLines/>
        <w:widowControl w:val="0"/>
        <w:numPr>
          <w:ilvl w:val="0"/>
          <w:numId w:val="32"/>
        </w:numPr>
        <w:contextualSpacing/>
        <w:jc w:val="both"/>
        <w:rPr>
          <w:rFonts w:ascii="Times New Roman" w:hAnsi="Times New Roman"/>
        </w:rPr>
      </w:pPr>
      <w:r w:rsidRPr="00FF6D02">
        <w:rPr>
          <w:rFonts w:ascii="Times New Roman" w:hAnsi="Times New Roman"/>
        </w:rPr>
        <w:lastRenderedPageBreak/>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8961EC" w:rsidRPr="00FF6D02" w:rsidRDefault="007D10F2" w:rsidP="008961EC">
      <w:pPr>
        <w:pStyle w:val="Odstavekseznama"/>
        <w:keepLines/>
        <w:widowControl w:val="0"/>
        <w:numPr>
          <w:ilvl w:val="0"/>
          <w:numId w:val="32"/>
        </w:numPr>
        <w:contextualSpacing/>
        <w:jc w:val="both"/>
        <w:rPr>
          <w:rFonts w:ascii="Times New Roman" w:hAnsi="Times New Roman"/>
        </w:rPr>
      </w:pPr>
      <w:r w:rsidRPr="00FF6D02">
        <w:rPr>
          <w:rFonts w:ascii="Times New Roman" w:hAnsi="Times New Roman"/>
        </w:rPr>
        <w:t xml:space="preserve">Ponudnik zagotavlja dostavo </w:t>
      </w:r>
      <w:proofErr w:type="spellStart"/>
      <w:r w:rsidRPr="00FF6D02">
        <w:rPr>
          <w:rFonts w:ascii="Times New Roman" w:hAnsi="Times New Roman"/>
        </w:rPr>
        <w:t>fco</w:t>
      </w:r>
      <w:proofErr w:type="spellEnd"/>
      <w:r w:rsidRPr="00FF6D02">
        <w:rPr>
          <w:rFonts w:ascii="Times New Roman" w:hAnsi="Times New Roman"/>
        </w:rPr>
        <w:t xml:space="preserve"> skladišče bolnišnična lekarna – razloženo.</w:t>
      </w:r>
    </w:p>
    <w:p w:rsidR="004B20D2" w:rsidRPr="00FF6D02" w:rsidRDefault="007D10F2" w:rsidP="008961EC">
      <w:pPr>
        <w:pStyle w:val="Odstavekseznama"/>
        <w:keepLines/>
        <w:widowControl w:val="0"/>
        <w:numPr>
          <w:ilvl w:val="0"/>
          <w:numId w:val="32"/>
        </w:numPr>
        <w:contextualSpacing/>
        <w:jc w:val="both"/>
        <w:rPr>
          <w:rFonts w:ascii="Times New Roman" w:hAnsi="Times New Roman"/>
        </w:rPr>
      </w:pPr>
      <w:r w:rsidRPr="00FF6D02">
        <w:rPr>
          <w:rFonts w:ascii="Times New Roman" w:hAnsi="Times New Roman"/>
        </w:rPr>
        <w:t>Dobavljeno blago mora imeti rok uporabe še najmanj šest (6) mesecev po dobavi</w:t>
      </w:r>
    </w:p>
    <w:p w:rsidR="00060F42" w:rsidRPr="00FF6D02" w:rsidRDefault="00060F42" w:rsidP="005A7DF7">
      <w:pPr>
        <w:suppressAutoHyphens/>
        <w:jc w:val="both"/>
        <w:rPr>
          <w:rFonts w:ascii="Times New Roman" w:hAnsi="Times New Roman"/>
        </w:rPr>
      </w:pPr>
    </w:p>
    <w:p w:rsidR="00DD1BA9" w:rsidRPr="00FF6D02" w:rsidRDefault="00DD1BA9" w:rsidP="00DD1BA9">
      <w:pPr>
        <w:spacing w:line="276" w:lineRule="auto"/>
        <w:jc w:val="both"/>
        <w:rPr>
          <w:rFonts w:ascii="Times New Roman" w:hAnsi="Times New Roman"/>
        </w:rPr>
      </w:pPr>
      <w:r w:rsidRPr="00FF6D02">
        <w:rPr>
          <w:rFonts w:ascii="Times New Roman" w:hAnsi="Times New Roman"/>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p>
    <w:p w:rsidR="00060F42" w:rsidRPr="00FF6D02" w:rsidRDefault="00060F42" w:rsidP="00DD1BA9">
      <w:pPr>
        <w:spacing w:line="276" w:lineRule="auto"/>
        <w:jc w:val="both"/>
        <w:rPr>
          <w:rFonts w:ascii="Times New Roman" w:hAnsi="Times New Roman"/>
        </w:rPr>
      </w:pPr>
    </w:p>
    <w:p w:rsidR="00060F42" w:rsidRPr="00FF6D02" w:rsidRDefault="00060F42" w:rsidP="00DD1BA9">
      <w:pPr>
        <w:spacing w:line="276" w:lineRule="auto"/>
        <w:jc w:val="both"/>
        <w:rPr>
          <w:rFonts w:ascii="Times New Roman" w:hAnsi="Times New Roman"/>
        </w:rPr>
      </w:pPr>
      <w:r w:rsidRPr="00FF6D02">
        <w:rPr>
          <w:rFonts w:ascii="Times New Roman" w:hAnsi="Times New Roman"/>
        </w:rPr>
        <w:t xml:space="preserve">V kolikor naročnik ugotovi, da izbrani ponudnik pri pripravi specifikacije potrošnega materiala ni  zavedel vseh potrebnih artiklov ter posledično zmote ali zavajanja, bo naročnik zahteval brezpogojno  brezplačno dobavo dodatnih artiklov oz.  potrošnega materiala. V nasprotnem primeru bo </w:t>
      </w:r>
      <w:proofErr w:type="spellStart"/>
      <w:r w:rsidRPr="00FF6D02">
        <w:rPr>
          <w:rFonts w:ascii="Times New Roman" w:hAnsi="Times New Roman"/>
        </w:rPr>
        <w:t>vnovčil</w:t>
      </w:r>
      <w:proofErr w:type="spellEnd"/>
      <w:r w:rsidRPr="00FF6D02">
        <w:rPr>
          <w:rFonts w:ascii="Times New Roman" w:hAnsi="Times New Roman"/>
        </w:rPr>
        <w:t xml:space="preserve"> garancijo za dobro izvedbo pogodbenih obveznosti.</w:t>
      </w:r>
    </w:p>
    <w:p w:rsidR="00DD1BA9" w:rsidRPr="00FF6D02" w:rsidRDefault="00DD1BA9" w:rsidP="005A7DF7">
      <w:pPr>
        <w:suppressAutoHyphens/>
        <w:jc w:val="both"/>
        <w:rPr>
          <w:rFonts w:ascii="Times New Roman" w:hAnsi="Times New Roman"/>
        </w:rPr>
      </w:pPr>
    </w:p>
    <w:p w:rsidR="00271540" w:rsidRPr="00FF6D02" w:rsidRDefault="00271540" w:rsidP="005A7DF7">
      <w:pPr>
        <w:suppressAutoHyphens/>
        <w:jc w:val="both"/>
        <w:rPr>
          <w:rFonts w:ascii="Times New Roman" w:hAnsi="Times New Roman"/>
        </w:rPr>
      </w:pPr>
    </w:p>
    <w:p w:rsidR="00271540" w:rsidRPr="00FF6D02" w:rsidRDefault="00271540" w:rsidP="005E07F8">
      <w:pPr>
        <w:pStyle w:val="Odstavekseznama"/>
        <w:keepLines/>
        <w:widowControl w:val="0"/>
        <w:ind w:left="720"/>
        <w:contextualSpacing/>
        <w:jc w:val="both"/>
        <w:rPr>
          <w:rFonts w:ascii="Times New Roman" w:hAnsi="Times New Roman"/>
          <w:b/>
        </w:rPr>
      </w:pPr>
      <w:r w:rsidRPr="00FF6D02">
        <w:rPr>
          <w:rFonts w:ascii="Times New Roman" w:hAnsi="Times New Roman"/>
          <w:b/>
        </w:rPr>
        <w:t xml:space="preserve">REDNO VZDRŽEVANJE OPREME: </w:t>
      </w:r>
    </w:p>
    <w:p w:rsidR="00271540" w:rsidRPr="00FF6D02" w:rsidRDefault="00271540" w:rsidP="005A7DF7">
      <w:pPr>
        <w:suppressAutoHyphens/>
        <w:jc w:val="both"/>
        <w:rPr>
          <w:rFonts w:ascii="Times New Roman" w:hAnsi="Times New Roman"/>
        </w:rPr>
      </w:pPr>
      <w:r w:rsidRPr="00FF6D02">
        <w:rPr>
          <w:rFonts w:ascii="Times New Roman" w:hAnsi="Times New Roman"/>
        </w:rPr>
        <w:t>Ponudnik mora v času trajanja pogodbe s pooblaščenim servisom zagotoviti redno preventivno servisiranje opreme po navodilih proizvajalca:</w:t>
      </w:r>
    </w:p>
    <w:p w:rsidR="00271540" w:rsidRPr="00FF6D02" w:rsidRDefault="00271540" w:rsidP="00271540">
      <w:pPr>
        <w:jc w:val="both"/>
        <w:rPr>
          <w:rFonts w:ascii="Times New Roman" w:hAnsi="Times New Roman"/>
        </w:rPr>
      </w:pPr>
    </w:p>
    <w:p w:rsidR="00271540" w:rsidRPr="00FF6D02" w:rsidRDefault="00271540" w:rsidP="00271540">
      <w:pPr>
        <w:jc w:val="both"/>
        <w:rPr>
          <w:rFonts w:ascii="Times New Roman" w:hAnsi="Times New Roman"/>
        </w:rPr>
      </w:pPr>
      <w:r w:rsidRPr="00FF6D02">
        <w:rPr>
          <w:rFonts w:ascii="Times New Roman" w:hAnsi="Times New Roman"/>
        </w:rPr>
        <w:t xml:space="preserve">PREVENTIVNO VZDRŽEVANJE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FF6D02">
        <w:rPr>
          <w:rFonts w:ascii="Times New Roman" w:hAnsi="Times New Roman"/>
        </w:rPr>
        <w:t>optimiranje</w:t>
      </w:r>
      <w:proofErr w:type="spellEnd"/>
      <w:r w:rsidRPr="00FF6D02">
        <w:rPr>
          <w:rFonts w:ascii="Times New Roman" w:hAnsi="Times New Roman"/>
        </w:rPr>
        <w:t xml:space="preserve"> funkcijskih parametrov delovanja, čiščenje in kontrola opreme, izdaja servisnega poročila in nalepka na opremi z datumom in podpisom izvedbe pregleda (v lastni predračun navesti število obveznih in priporočenih servisov na leto).</w:t>
      </w:r>
    </w:p>
    <w:p w:rsidR="00B95DAD" w:rsidRPr="00FF6D02" w:rsidRDefault="00B95DAD" w:rsidP="00B95DAD">
      <w:pPr>
        <w:jc w:val="both"/>
        <w:rPr>
          <w:rFonts w:ascii="Times New Roman" w:hAnsi="Times New Roman"/>
        </w:rPr>
      </w:pPr>
    </w:p>
    <w:p w:rsidR="00B95DAD" w:rsidRPr="00FF6D02" w:rsidRDefault="005E07F8" w:rsidP="005E07F8">
      <w:pPr>
        <w:pStyle w:val="Odstavekseznama"/>
        <w:keepLines/>
        <w:widowControl w:val="0"/>
        <w:ind w:left="720"/>
        <w:contextualSpacing/>
        <w:jc w:val="both"/>
        <w:rPr>
          <w:rFonts w:ascii="Times New Roman" w:hAnsi="Times New Roman"/>
          <w:b/>
        </w:rPr>
      </w:pPr>
      <w:r w:rsidRPr="00FF6D02">
        <w:rPr>
          <w:rFonts w:ascii="Times New Roman" w:hAnsi="Times New Roman"/>
          <w:b/>
        </w:rPr>
        <w:t>IZREDNO VZDRŽEVANJE OPREME / izven garancije</w:t>
      </w:r>
    </w:p>
    <w:p w:rsidR="00B95DAD" w:rsidRPr="00FF6D02" w:rsidRDefault="00B95DAD" w:rsidP="005E07F8">
      <w:pPr>
        <w:spacing w:line="260" w:lineRule="exact"/>
        <w:jc w:val="both"/>
        <w:rPr>
          <w:rFonts w:ascii="Times New Roman" w:hAnsi="Times New Roman"/>
        </w:rPr>
      </w:pPr>
      <w:r w:rsidRPr="00FF6D02">
        <w:rPr>
          <w:rFonts w:ascii="Times New Roman" w:hAnsi="Times New Roman"/>
          <w:u w:val="single"/>
        </w:rPr>
        <w:t>IZREDNO VZDRŽEVANJE</w:t>
      </w:r>
      <w:r w:rsidRPr="00FF6D02">
        <w:rPr>
          <w:rFonts w:ascii="Times New Roman" w:hAnsi="Times New Roman"/>
        </w:rPr>
        <w:t xml:space="preserve"> pomeni servisna popravila/odpravo napak na opremi z zamenjavo iztrošenih, okvarjenih delov in potrošnega materiala za predmetno opremo ter vzpostavitev naprav v fazo pravilnega in brezhibnega delovanja. Servis se opravlja po pozivu </w:t>
      </w:r>
      <w:r w:rsidR="005E07F8" w:rsidRPr="00FF6D02">
        <w:rPr>
          <w:rFonts w:ascii="Times New Roman" w:hAnsi="Times New Roman"/>
        </w:rPr>
        <w:t>naročnika</w:t>
      </w:r>
      <w:r w:rsidRPr="00FF6D02">
        <w:rPr>
          <w:rFonts w:ascii="Times New Roman" w:hAnsi="Times New Roman"/>
        </w:rPr>
        <w:t xml:space="preserve"> z vključenimi vsemi rezervnimi deli in potrošnimi materiali, vključno s transport</w:t>
      </w:r>
      <w:r w:rsidR="005E07F8" w:rsidRPr="00FF6D02">
        <w:rPr>
          <w:rFonts w:ascii="Times New Roman" w:hAnsi="Times New Roman"/>
        </w:rPr>
        <w:t>nimi in vsemi ostalimi stroški.</w:t>
      </w:r>
    </w:p>
    <w:p w:rsidR="005E07F8" w:rsidRPr="00FF6D02" w:rsidRDefault="005E07F8" w:rsidP="005E07F8">
      <w:pPr>
        <w:spacing w:line="260" w:lineRule="exact"/>
        <w:jc w:val="both"/>
        <w:rPr>
          <w:rFonts w:ascii="Times New Roman" w:hAnsi="Times New Roman"/>
        </w:rPr>
      </w:pPr>
      <w:r w:rsidRPr="00FF6D02">
        <w:rPr>
          <w:rFonts w:ascii="Times New Roman" w:hAnsi="Times New Roman"/>
        </w:rPr>
        <w:t xml:space="preserve">Izredno vzdrževanje se izvaja na podlagi </w:t>
      </w:r>
      <w:r w:rsidR="004359C5" w:rsidRPr="00FF6D02">
        <w:rPr>
          <w:rFonts w:ascii="Times New Roman" w:hAnsi="Times New Roman"/>
        </w:rPr>
        <w:t>predhodno izdane ponudbe za popravilo.</w:t>
      </w:r>
    </w:p>
    <w:p w:rsidR="004359C5" w:rsidRPr="00FF6D02" w:rsidRDefault="004359C5" w:rsidP="005E07F8">
      <w:pPr>
        <w:spacing w:line="260" w:lineRule="exact"/>
        <w:jc w:val="both"/>
        <w:rPr>
          <w:rFonts w:ascii="Times New Roman" w:hAnsi="Times New Roman"/>
        </w:rPr>
      </w:pPr>
    </w:p>
    <w:p w:rsidR="00AE2C39" w:rsidRPr="00FF6D02" w:rsidRDefault="00AE2C39" w:rsidP="00AE2C39">
      <w:pPr>
        <w:widowControl w:val="0"/>
        <w:jc w:val="both"/>
        <w:rPr>
          <w:rFonts w:ascii="Times New Roman" w:hAnsi="Times New Roman"/>
          <w:bCs/>
          <w:i/>
          <w:spacing w:val="-1"/>
          <w:u w:val="single"/>
        </w:rPr>
      </w:pPr>
      <w:r w:rsidRPr="00FF6D02">
        <w:rPr>
          <w:rFonts w:ascii="Times New Roman" w:hAnsi="Times New Roman"/>
          <w:bCs/>
          <w:spacing w:val="-1"/>
        </w:rPr>
        <w:t xml:space="preserve">Izredna servisna dela (popravila) v garancijskem obdobju, ki so potrebna zaradi </w:t>
      </w:r>
      <w:proofErr w:type="spellStart"/>
      <w:r w:rsidRPr="00FF6D02">
        <w:rPr>
          <w:rFonts w:ascii="Times New Roman" w:hAnsi="Times New Roman"/>
          <w:bCs/>
          <w:spacing w:val="-1"/>
          <w:u w:val="single"/>
        </w:rPr>
        <w:t>strojelomov</w:t>
      </w:r>
      <w:proofErr w:type="spellEnd"/>
      <w:r w:rsidRPr="00FF6D02">
        <w:rPr>
          <w:rFonts w:ascii="Times New Roman" w:hAnsi="Times New Roman"/>
          <w:bCs/>
          <w:spacing w:val="-1"/>
          <w:u w:val="single"/>
        </w:rPr>
        <w:t xml:space="preserve"> ali napačnega ravnanja naročnika</w:t>
      </w:r>
      <w:r w:rsidRPr="00FF6D02">
        <w:rPr>
          <w:rFonts w:ascii="Times New Roman" w:hAnsi="Times New Roman"/>
          <w:bCs/>
          <w:spacing w:val="-1"/>
        </w:rPr>
        <w:t xml:space="preserve"> z opremo je dobavitelj upravičen zaračunati po cenah iz njegove ponudbe  </w:t>
      </w:r>
      <w:r w:rsidRPr="00FF6D02">
        <w:rPr>
          <w:rFonts w:ascii="Times New Roman" w:hAnsi="Times New Roman"/>
          <w:bCs/>
          <w:i/>
          <w:spacing w:val="-1"/>
          <w:u w:val="single"/>
        </w:rPr>
        <w:t>(cene rezervnih delov morajo odražati realne cene v primeru menjave; ponudnik priloži ceno delovne ure serviserja).</w:t>
      </w:r>
    </w:p>
    <w:p w:rsidR="00B95DAD" w:rsidRPr="00FF6D02" w:rsidRDefault="00B95DAD" w:rsidP="00B95DAD">
      <w:pPr>
        <w:autoSpaceDE w:val="0"/>
        <w:autoSpaceDN w:val="0"/>
        <w:adjustRightInd w:val="0"/>
        <w:spacing w:line="260" w:lineRule="exact"/>
        <w:jc w:val="both"/>
        <w:rPr>
          <w:rFonts w:ascii="Times New Roman" w:hAnsi="Times New Roman"/>
          <w:color w:val="0070C0"/>
        </w:rPr>
      </w:pPr>
    </w:p>
    <w:p w:rsidR="00B95DAD" w:rsidRPr="00FF6D02" w:rsidRDefault="006500EF" w:rsidP="00B95DAD">
      <w:pPr>
        <w:widowControl w:val="0"/>
        <w:jc w:val="both"/>
        <w:rPr>
          <w:rFonts w:ascii="Times New Roman" w:hAnsi="Times New Roman"/>
          <w:u w:val="single"/>
        </w:rPr>
      </w:pPr>
      <w:r w:rsidRPr="00FF6D02">
        <w:rPr>
          <w:rFonts w:ascii="Times New Roman" w:hAnsi="Times New Roman"/>
          <w:u w:val="single"/>
        </w:rPr>
        <w:t>Zahtevani odzivni časi serviserjev za čas trajanja pogodbe</w:t>
      </w:r>
      <w:r w:rsidR="00B95DAD" w:rsidRPr="00FF6D02">
        <w:rPr>
          <w:rFonts w:ascii="Times New Roman" w:hAnsi="Times New Roman"/>
          <w:u w:val="single"/>
        </w:rPr>
        <w:t>:</w:t>
      </w:r>
    </w:p>
    <w:p w:rsidR="00B95DAD" w:rsidRPr="00FF6D02" w:rsidRDefault="00B95DAD" w:rsidP="008961EC">
      <w:pPr>
        <w:widowControl w:val="0"/>
        <w:numPr>
          <w:ilvl w:val="0"/>
          <w:numId w:val="23"/>
        </w:numPr>
        <w:jc w:val="both"/>
        <w:rPr>
          <w:rFonts w:ascii="Times New Roman" w:hAnsi="Times New Roman"/>
          <w:strike/>
        </w:rPr>
      </w:pPr>
      <w:r w:rsidRPr="00FF6D02">
        <w:rPr>
          <w:rFonts w:ascii="Times New Roman" w:hAnsi="Times New Roman"/>
        </w:rPr>
        <w:t xml:space="preserve">ponudnik zagotavlja za popravila in vzdrževanja odzivni čas serviserja največ osem (8) ure od poziva naročnika v rednem delovnem času med 7. in 15. uro.   Ponudnik mora opremo popraviti najkasneje v 48 urah od poziva naročnika. V primeru, da napaka ni odpravljena v 48 urah pa mora ponudnik na lastne stroške zagotoviti kvalitetno nadomestno opremo.  </w:t>
      </w:r>
    </w:p>
    <w:p w:rsidR="00B95DAD" w:rsidRPr="00ED6F00" w:rsidRDefault="00B95DAD" w:rsidP="00B95DAD">
      <w:pPr>
        <w:widowControl w:val="0"/>
        <w:jc w:val="both"/>
        <w:rPr>
          <w:rFonts w:ascii="Times New Roman" w:hAnsi="Times New Roman"/>
          <w:color w:val="FF0000"/>
        </w:rPr>
      </w:pPr>
    </w:p>
    <w:p w:rsidR="005A2FA2" w:rsidRPr="005A7DF7" w:rsidRDefault="005A2FA2" w:rsidP="005A2FA2">
      <w:pPr>
        <w:rPr>
          <w:rFonts w:ascii="Times New Roman" w:hAnsi="Times New Roman"/>
        </w:rPr>
      </w:pPr>
    </w:p>
    <w:p w:rsidR="00D233AF" w:rsidRPr="005A7DF7" w:rsidRDefault="00D233AF" w:rsidP="005A2FA2">
      <w:pPr>
        <w:rPr>
          <w:rFonts w:ascii="Times New Roman" w:hAnsi="Times New Roman"/>
        </w:rPr>
      </w:pPr>
    </w:p>
    <w:p w:rsidR="00D233AF" w:rsidRPr="00B25123" w:rsidRDefault="00D233AF" w:rsidP="005A2FA2">
      <w:pPr>
        <w:rPr>
          <w:rFonts w:ascii="Calibri" w:hAnsi="Calibri" w:cs="Calibri"/>
          <w:sz w:val="22"/>
          <w:szCs w:val="22"/>
        </w:rPr>
      </w:pPr>
    </w:p>
    <w:p w:rsidR="00685045" w:rsidRPr="005E07F8" w:rsidRDefault="00E83129" w:rsidP="005E07F8">
      <w:pPr>
        <w:rPr>
          <w:rFonts w:ascii="Calibri" w:hAnsi="Calibri" w:cs="Calibri"/>
          <w:sz w:val="22"/>
          <w:szCs w:val="22"/>
        </w:rPr>
      </w:pPr>
      <w:r>
        <w:rPr>
          <w:rFonts w:ascii="Calibri" w:hAnsi="Calibri" w:cs="Calibri"/>
          <w:sz w:val="22"/>
          <w:szCs w:val="22"/>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6C4B9B" w:rsidRDefault="00C92CDA" w:rsidP="00C810CF">
      <w:pPr>
        <w:jc w:val="both"/>
        <w:rPr>
          <w:rFonts w:ascii="Times New Roman" w:hAnsi="Times New Roman"/>
          <w:b/>
          <w:szCs w:val="20"/>
        </w:rPr>
      </w:pPr>
      <w:r>
        <w:rPr>
          <w:rFonts w:ascii="Times New Roman" w:hAnsi="Times New Roman"/>
          <w:b/>
          <w:szCs w:val="20"/>
        </w:rPr>
        <w:t>Štev</w:t>
      </w:r>
      <w:r w:rsidR="00C810CF" w:rsidRPr="006C4B9B">
        <w:rPr>
          <w:rFonts w:ascii="Times New Roman" w:hAnsi="Times New Roman"/>
          <w:b/>
          <w:szCs w:val="20"/>
        </w:rPr>
        <w:t xml:space="preserve">. : </w:t>
      </w:r>
      <w:r w:rsidR="00A238EB">
        <w:rPr>
          <w:rFonts w:ascii="Times New Roman" w:hAnsi="Times New Roman"/>
          <w:b/>
          <w:szCs w:val="20"/>
        </w:rPr>
        <w:t>JN06/2022</w:t>
      </w:r>
    </w:p>
    <w:p w:rsidR="00C810CF" w:rsidRPr="00E609E0" w:rsidRDefault="00C810CF" w:rsidP="00C810CF">
      <w:pPr>
        <w:jc w:val="both"/>
        <w:rPr>
          <w:rFonts w:ascii="Times New Roman" w:hAnsi="Times New Roman"/>
          <w:b/>
          <w:szCs w:val="20"/>
        </w:rPr>
      </w:pPr>
      <w:r w:rsidRPr="006C4B9B">
        <w:rPr>
          <w:rFonts w:ascii="Times New Roman" w:hAnsi="Times New Roman"/>
          <w:b/>
          <w:szCs w:val="20"/>
        </w:rPr>
        <w:t xml:space="preserve">Datum </w:t>
      </w:r>
      <w:r w:rsidRPr="0071637C">
        <w:rPr>
          <w:rFonts w:ascii="Times New Roman" w:hAnsi="Times New Roman"/>
          <w:b/>
          <w:szCs w:val="20"/>
        </w:rPr>
        <w:t xml:space="preserve">:  </w:t>
      </w:r>
      <w:r w:rsidR="009E1ACA">
        <w:rPr>
          <w:rFonts w:ascii="Times New Roman" w:hAnsi="Times New Roman"/>
          <w:b/>
          <w:szCs w:val="20"/>
        </w:rPr>
        <w:t>februar 2022</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C810CF" w:rsidP="00C810CF">
      <w:pPr>
        <w:ind w:right="-32"/>
        <w:jc w:val="center"/>
        <w:rPr>
          <w:rFonts w:ascii="Times New Roman" w:hAnsi="Times New Roman"/>
          <w:b/>
          <w:bCs/>
        </w:rPr>
      </w:pPr>
      <w:r w:rsidRPr="003940A2">
        <w:rPr>
          <w:rFonts w:ascii="Times New Roman" w:hAnsi="Times New Roman"/>
          <w:b/>
          <w:bCs/>
        </w:rPr>
        <w:t>»</w:t>
      </w:r>
      <w:r w:rsidR="0034682D">
        <w:rPr>
          <w:rFonts w:ascii="Times New Roman" w:hAnsi="Times New Roman"/>
          <w:b/>
        </w:rPr>
        <w:t>Rutinski analizator</w:t>
      </w:r>
      <w:r w:rsidR="00397036">
        <w:rPr>
          <w:rFonts w:ascii="Times New Roman" w:hAnsi="Times New Roman"/>
          <w:b/>
        </w:rPr>
        <w:t xml:space="preserve"> </w:t>
      </w:r>
      <w:r w:rsidR="0034682D">
        <w:rPr>
          <w:rFonts w:ascii="Times New Roman" w:hAnsi="Times New Roman"/>
          <w:b/>
        </w:rPr>
        <w:t>hemoglobina</w:t>
      </w:r>
      <w:r>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A0738" w:rsidRDefault="00CA0738"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111A32" w:rsidRDefault="00111A32"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w:t>
            </w:r>
            <w:r w:rsidR="00EC3BAD">
              <w:rPr>
                <w:rFonts w:ascii="Times New Roman" w:hAnsi="Times New Roman"/>
                <w:b/>
              </w:rPr>
              <w:t>dobavitelj</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D50012" w:rsidRPr="00E707B8" w:rsidRDefault="00D50012" w:rsidP="00D50012">
      <w:pPr>
        <w:widowControl w:val="0"/>
        <w:jc w:val="both"/>
        <w:rPr>
          <w:rFonts w:ascii="Times New Roman" w:hAnsi="Times New Roman"/>
          <w:strike/>
        </w:rPr>
      </w:pPr>
    </w:p>
    <w:p w:rsidR="00D50012" w:rsidRPr="00E707B8" w:rsidRDefault="00D50012" w:rsidP="00D50012">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50012" w:rsidRDefault="00D50012" w:rsidP="00C810CF">
      <w:pPr>
        <w:widowControl w:val="0"/>
        <w:jc w:val="both"/>
        <w:rPr>
          <w:rFonts w:ascii="Times New Roman" w:hAnsi="Times New Roman"/>
        </w:rPr>
      </w:pPr>
    </w:p>
    <w:p w:rsidR="00AD7F6E" w:rsidRDefault="00AD7F6E" w:rsidP="00C810CF">
      <w:pPr>
        <w:widowControl w:val="0"/>
        <w:jc w:val="both"/>
        <w:rPr>
          <w:rFonts w:ascii="Times New Roman" w:hAnsi="Times New Roman"/>
        </w:rPr>
      </w:pPr>
    </w:p>
    <w:p w:rsidR="00D50012" w:rsidRDefault="00D50012" w:rsidP="00C810CF">
      <w:pPr>
        <w:widowControl w:val="0"/>
        <w:jc w:val="both"/>
        <w:rPr>
          <w:rFonts w:ascii="Times New Roman" w:hAnsi="Times New Roman"/>
        </w:rPr>
      </w:pPr>
    </w:p>
    <w:p w:rsidR="00D50012" w:rsidRDefault="00D50012" w:rsidP="00C810CF">
      <w:pPr>
        <w:widowControl w:val="0"/>
        <w:jc w:val="both"/>
        <w:rPr>
          <w:rFonts w:ascii="Times New Roman" w:hAnsi="Times New Roman"/>
        </w:rPr>
      </w:pPr>
    </w:p>
    <w:p w:rsidR="00CB2C5C" w:rsidRDefault="00CB2C5C"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331850">
        <w:rPr>
          <w:rFonts w:ascii="Times New Roman" w:hAnsi="Times New Roman"/>
          <w:b/>
          <w:szCs w:val="20"/>
        </w:rPr>
        <w:t xml:space="preserve">Štev. : </w:t>
      </w:r>
      <w:r w:rsidR="00A238EB">
        <w:rPr>
          <w:rFonts w:ascii="Times New Roman" w:hAnsi="Times New Roman"/>
          <w:b/>
          <w:szCs w:val="20"/>
        </w:rPr>
        <w:t>JN06/2022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9E1ACA">
        <w:rPr>
          <w:rFonts w:ascii="Times New Roman" w:hAnsi="Times New Roman"/>
          <w:b/>
          <w:szCs w:val="20"/>
        </w:rPr>
        <w:t>februar 2022</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E66B8A" w:rsidRPr="00833301" w:rsidRDefault="00BB3372" w:rsidP="00E66B8A">
      <w:pPr>
        <w:ind w:right="-32"/>
        <w:jc w:val="center"/>
        <w:rPr>
          <w:rFonts w:ascii="Times New Roman" w:hAnsi="Times New Roman"/>
          <w:b/>
          <w:bCs/>
        </w:rPr>
      </w:pPr>
      <w:r w:rsidRPr="003940A2">
        <w:rPr>
          <w:rFonts w:ascii="Times New Roman" w:hAnsi="Times New Roman"/>
          <w:b/>
          <w:bCs/>
        </w:rPr>
        <w:t>»</w:t>
      </w:r>
      <w:r w:rsidR="0034682D">
        <w:rPr>
          <w:rFonts w:ascii="Times New Roman" w:hAnsi="Times New Roman"/>
          <w:b/>
        </w:rPr>
        <w:t>Rutinski analizator</w:t>
      </w:r>
      <w:r w:rsidR="00397036">
        <w:rPr>
          <w:rFonts w:ascii="Times New Roman" w:hAnsi="Times New Roman"/>
          <w:b/>
        </w:rPr>
        <w:t xml:space="preserve"> </w:t>
      </w:r>
      <w:r w:rsidR="0034682D">
        <w:rPr>
          <w:rFonts w:ascii="Times New Roman" w:hAnsi="Times New Roman"/>
          <w:b/>
        </w:rPr>
        <w:t>hemoglobina</w:t>
      </w:r>
      <w:r>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w:t>
      </w:r>
      <w:proofErr w:type="spellStart"/>
      <w:r w:rsidRPr="00A06EDF">
        <w:rPr>
          <w:rFonts w:ascii="Times New Roman" w:hAnsi="Times New Roman"/>
        </w:rPr>
        <w:t>regulativo</w:t>
      </w:r>
      <w:proofErr w:type="spellEnd"/>
      <w:r w:rsidRPr="00A06EDF">
        <w:rPr>
          <w:rFonts w:ascii="Times New Roman" w:hAnsi="Times New Roman"/>
        </w:rPr>
        <w:t xml:space="preserve">,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241B8" w:rsidRDefault="001241B8" w:rsidP="00C810CF">
      <w:pPr>
        <w:widowControl w:val="0"/>
        <w:jc w:val="both"/>
        <w:rPr>
          <w:rFonts w:ascii="Times New Roman" w:hAnsi="Times New Roman"/>
        </w:rPr>
      </w:pPr>
    </w:p>
    <w:p w:rsidR="00E139EF" w:rsidRDefault="00E139EF" w:rsidP="00C810CF">
      <w:pPr>
        <w:widowControl w:val="0"/>
        <w:jc w:val="both"/>
        <w:rPr>
          <w:rFonts w:ascii="Times New Roman" w:hAnsi="Times New Roman"/>
        </w:rPr>
      </w:pPr>
    </w:p>
    <w:p w:rsidR="00E139EF" w:rsidRDefault="00E139EF" w:rsidP="00C810CF">
      <w:pPr>
        <w:widowControl w:val="0"/>
        <w:jc w:val="both"/>
        <w:rPr>
          <w:rFonts w:ascii="Times New Roman" w:hAnsi="Times New Roman"/>
        </w:rPr>
      </w:pPr>
    </w:p>
    <w:p w:rsidR="00E139EF" w:rsidRDefault="00E139EF" w:rsidP="00C810CF">
      <w:pPr>
        <w:widowControl w:val="0"/>
        <w:jc w:val="both"/>
        <w:rPr>
          <w:rFonts w:ascii="Times New Roman" w:hAnsi="Times New Roman"/>
        </w:rPr>
      </w:pPr>
    </w:p>
    <w:p w:rsidR="00E139EF" w:rsidRDefault="00E139E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3C523A" w:rsidRDefault="003C523A" w:rsidP="006838F5">
      <w:pPr>
        <w:widowControl w:val="0"/>
        <w:jc w:val="both"/>
        <w:rPr>
          <w:rFonts w:ascii="Times New Roman" w:hAnsi="Times New Roman"/>
        </w:rPr>
      </w:pPr>
    </w:p>
    <w:p w:rsidR="003C523A" w:rsidRDefault="003C523A" w:rsidP="006838F5">
      <w:pPr>
        <w:widowControl w:val="0"/>
        <w:jc w:val="both"/>
        <w:rPr>
          <w:rFonts w:ascii="Times New Roman" w:hAnsi="Times New Roman"/>
        </w:rPr>
      </w:pPr>
    </w:p>
    <w:p w:rsidR="003D3F44" w:rsidRPr="00746FEE" w:rsidRDefault="003D3F44" w:rsidP="003D3F4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Pr="00DB46C8">
        <w:rPr>
          <w:rFonts w:ascii="Times New Roman" w:hAnsi="Times New Roman"/>
          <w:szCs w:val="20"/>
        </w:rPr>
        <w:t>- 3</w:t>
      </w:r>
    </w:p>
    <w:p w:rsidR="003D3F44" w:rsidRPr="00E609E0" w:rsidRDefault="003D3F44" w:rsidP="003D3F44">
      <w:pPr>
        <w:jc w:val="both"/>
        <w:rPr>
          <w:rFonts w:ascii="Times New Roman" w:hAnsi="Times New Roman"/>
          <w:b/>
          <w:szCs w:val="20"/>
        </w:rPr>
      </w:pPr>
      <w:r w:rsidRPr="00E609E0">
        <w:rPr>
          <w:rFonts w:ascii="Times New Roman" w:hAnsi="Times New Roman"/>
          <w:b/>
          <w:szCs w:val="20"/>
        </w:rPr>
        <w:t>Splošna bolnišnica Slovenj Gradec</w:t>
      </w:r>
    </w:p>
    <w:p w:rsidR="003D3F44" w:rsidRPr="00E609E0" w:rsidRDefault="00C92CDA" w:rsidP="003D3F44">
      <w:pPr>
        <w:jc w:val="both"/>
        <w:rPr>
          <w:rFonts w:ascii="Times New Roman" w:hAnsi="Times New Roman"/>
          <w:b/>
          <w:szCs w:val="20"/>
        </w:rPr>
      </w:pPr>
      <w:r>
        <w:rPr>
          <w:rFonts w:ascii="Times New Roman" w:hAnsi="Times New Roman"/>
          <w:b/>
          <w:szCs w:val="20"/>
        </w:rPr>
        <w:t>Štev</w:t>
      </w:r>
      <w:r w:rsidR="003D3F44">
        <w:rPr>
          <w:rFonts w:ascii="Times New Roman" w:hAnsi="Times New Roman"/>
          <w:b/>
          <w:szCs w:val="20"/>
        </w:rPr>
        <w:t xml:space="preserve">. : </w:t>
      </w:r>
      <w:r w:rsidR="00A238EB">
        <w:rPr>
          <w:rFonts w:ascii="Times New Roman" w:hAnsi="Times New Roman"/>
          <w:b/>
          <w:szCs w:val="20"/>
        </w:rPr>
        <w:t>JN06/2022</w:t>
      </w:r>
    </w:p>
    <w:p w:rsidR="003D3F44" w:rsidRDefault="003D3F44" w:rsidP="003D3F44">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3D3F44" w:rsidRDefault="003D3F44"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3D3F44" w:rsidRPr="0007657A" w:rsidRDefault="003D3F44" w:rsidP="003D3F44">
      <w:pPr>
        <w:jc w:val="center"/>
        <w:rPr>
          <w:rFonts w:ascii="Times New Roman" w:hAnsi="Times New Roman"/>
          <w:b/>
          <w:szCs w:val="20"/>
        </w:rPr>
      </w:pPr>
      <w:r w:rsidRPr="0007657A">
        <w:rPr>
          <w:rFonts w:ascii="Times New Roman" w:hAnsi="Times New Roman"/>
          <w:b/>
          <w:szCs w:val="20"/>
        </w:rPr>
        <w:t>P</w:t>
      </w:r>
      <w:r w:rsidR="002C5D93">
        <w:rPr>
          <w:rFonts w:ascii="Times New Roman" w:hAnsi="Times New Roman"/>
          <w:b/>
          <w:szCs w:val="20"/>
        </w:rPr>
        <w:t>REDRAČUN</w:t>
      </w:r>
      <w:r w:rsidRPr="0007657A">
        <w:rPr>
          <w:rFonts w:ascii="Times New Roman" w:hAnsi="Times New Roman"/>
          <w:b/>
          <w:szCs w:val="20"/>
        </w:rPr>
        <w:t xml:space="preserve"> št.: ______________</w:t>
      </w:r>
    </w:p>
    <w:p w:rsidR="003D3F44" w:rsidRDefault="003D3F44" w:rsidP="003D3F44">
      <w:pPr>
        <w:jc w:val="both"/>
        <w:rPr>
          <w:rFonts w:ascii="Times New Roman" w:hAnsi="Times New Roman"/>
          <w:b/>
        </w:rPr>
      </w:pPr>
    </w:p>
    <w:p w:rsidR="002C5D93" w:rsidRPr="00A913E8" w:rsidRDefault="002C5D93" w:rsidP="003D3F44">
      <w:pPr>
        <w:jc w:val="both"/>
        <w:rPr>
          <w:rFonts w:ascii="Times New Roman" w:hAnsi="Times New Roman"/>
          <w:b/>
        </w:rPr>
      </w:pPr>
    </w:p>
    <w:p w:rsidR="003D3F44" w:rsidRPr="002C5D93" w:rsidRDefault="003D3F44" w:rsidP="003D3F44">
      <w:pPr>
        <w:ind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Pr>
          <w:rFonts w:ascii="Times New Roman" w:hAnsi="Times New Roman"/>
        </w:rPr>
        <w:t xml:space="preserve">za izvedbo predmetnega JN – </w:t>
      </w:r>
      <w:r w:rsidR="0034682D">
        <w:rPr>
          <w:rFonts w:ascii="Times New Roman" w:hAnsi="Times New Roman"/>
          <w:b/>
        </w:rPr>
        <w:t>Rutinski analizator hemoglobina</w:t>
      </w:r>
      <w:r w:rsidRPr="002C5D93">
        <w:rPr>
          <w:rFonts w:ascii="Times New Roman" w:hAnsi="Times New Roman"/>
          <w:b/>
        </w:rPr>
        <w:t>:</w:t>
      </w:r>
    </w:p>
    <w:p w:rsidR="003D3F44" w:rsidRDefault="003D3F44" w:rsidP="003D3F44">
      <w:pPr>
        <w:pStyle w:val="Glava"/>
        <w:tabs>
          <w:tab w:val="clear" w:pos="4536"/>
          <w:tab w:val="clear" w:pos="9072"/>
        </w:tabs>
        <w:rPr>
          <w:rFonts w:ascii="Times New Roman" w:hAnsi="Times New Roman"/>
          <w:b/>
        </w:rPr>
      </w:pPr>
    </w:p>
    <w:p w:rsidR="002C5D93" w:rsidRPr="009A70A7" w:rsidRDefault="002C5D93" w:rsidP="003D3F44">
      <w:pPr>
        <w:pStyle w:val="Glava"/>
        <w:tabs>
          <w:tab w:val="clear" w:pos="4536"/>
          <w:tab w:val="clear" w:pos="9072"/>
        </w:tabs>
        <w:rPr>
          <w:rFonts w:ascii="Times New Roman" w:hAnsi="Times New Roman"/>
          <w:b/>
        </w:rPr>
      </w:pPr>
    </w:p>
    <w:p w:rsidR="003D3F44" w:rsidRPr="009A70A7" w:rsidRDefault="003D3F44" w:rsidP="003D3F4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3D3F44" w:rsidRPr="009A70A7" w:rsidRDefault="003D3F44" w:rsidP="003D3F44">
      <w:pPr>
        <w:pStyle w:val="Glava"/>
        <w:pBdr>
          <w:bottom w:val="single" w:sz="6" w:space="1" w:color="auto"/>
        </w:pBdr>
        <w:tabs>
          <w:tab w:val="clear" w:pos="4536"/>
          <w:tab w:val="clear" w:pos="9072"/>
        </w:tabs>
        <w:rPr>
          <w:rFonts w:ascii="Times New Roman" w:hAnsi="Times New Roman"/>
        </w:rPr>
      </w:pPr>
    </w:p>
    <w:p w:rsidR="003D3F44" w:rsidRDefault="003D3F44" w:rsidP="003D3F44">
      <w:pPr>
        <w:rPr>
          <w:rFonts w:ascii="Times New Roman" w:hAnsi="Times New Roman"/>
          <w:b/>
        </w:rPr>
      </w:pPr>
    </w:p>
    <w:tbl>
      <w:tblPr>
        <w:tblpPr w:leftFromText="141" w:rightFromText="141" w:vertAnchor="text" w:horzAnchor="margin" w:tblpXSpec="center" w:tblpY="107"/>
        <w:tblW w:w="9634" w:type="dxa"/>
        <w:tblCellMar>
          <w:left w:w="70" w:type="dxa"/>
          <w:right w:w="70" w:type="dxa"/>
        </w:tblCellMar>
        <w:tblLook w:val="04A0" w:firstRow="1" w:lastRow="0" w:firstColumn="1" w:lastColumn="0" w:noHBand="0" w:noVBand="1"/>
      </w:tblPr>
      <w:tblGrid>
        <w:gridCol w:w="6516"/>
        <w:gridCol w:w="3118"/>
      </w:tblGrid>
      <w:tr w:rsidR="000C0892" w:rsidRPr="00E32C85" w:rsidTr="00160E3D">
        <w:trPr>
          <w:trHeight w:val="312"/>
        </w:trPr>
        <w:tc>
          <w:tcPr>
            <w:tcW w:w="6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892" w:rsidRPr="00E32C85" w:rsidRDefault="000C0892" w:rsidP="000C0892">
            <w:pPr>
              <w:jc w:val="center"/>
              <w:rPr>
                <w:rFonts w:ascii="Times New Roman" w:hAnsi="Times New Roman"/>
                <w:b/>
                <w:bCs/>
                <w:color w:val="000000"/>
              </w:rPr>
            </w:pPr>
            <w:r w:rsidRPr="00E32C85">
              <w:rPr>
                <w:rFonts w:ascii="Times New Roman" w:hAnsi="Times New Roman"/>
                <w:b/>
                <w:bCs/>
                <w:color w:val="000000"/>
              </w:rPr>
              <w:t>Predmet ponudbe</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C0892" w:rsidRPr="00E32C85" w:rsidRDefault="000C0892" w:rsidP="000C0892">
            <w:pPr>
              <w:jc w:val="center"/>
              <w:rPr>
                <w:rFonts w:ascii="Times New Roman" w:hAnsi="Times New Roman"/>
                <w:b/>
                <w:bCs/>
                <w:color w:val="000000"/>
              </w:rPr>
            </w:pPr>
            <w:r w:rsidRPr="00E32C85">
              <w:rPr>
                <w:rFonts w:ascii="Times New Roman" w:hAnsi="Times New Roman"/>
                <w:b/>
                <w:bCs/>
                <w:color w:val="000000"/>
              </w:rPr>
              <w:t>Vrednost v EUR z DDV</w:t>
            </w:r>
          </w:p>
        </w:tc>
      </w:tr>
      <w:tr w:rsidR="000C0892" w:rsidRPr="00E32C85" w:rsidTr="00160E3D">
        <w:trPr>
          <w:trHeight w:val="312"/>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0C0892" w:rsidRPr="00E32C85" w:rsidRDefault="00160E3D" w:rsidP="0034682D">
            <w:pPr>
              <w:rPr>
                <w:rFonts w:ascii="Times New Roman" w:hAnsi="Times New Roman"/>
                <w:color w:val="000000"/>
              </w:rPr>
            </w:pPr>
            <w:r>
              <w:rPr>
                <w:rFonts w:ascii="Times New Roman" w:eastAsia="Calibri" w:hAnsi="Times New Roman"/>
                <w:color w:val="000000"/>
              </w:rPr>
              <w:t xml:space="preserve">1. </w:t>
            </w:r>
            <w:r w:rsidR="000C0892" w:rsidRPr="00E32C85">
              <w:rPr>
                <w:rFonts w:ascii="Times New Roman" w:eastAsia="Calibri" w:hAnsi="Times New Roman"/>
                <w:color w:val="000000"/>
              </w:rPr>
              <w:t xml:space="preserve">Dobava </w:t>
            </w:r>
            <w:r w:rsidR="0034682D">
              <w:rPr>
                <w:rFonts w:ascii="Times New Roman" w:eastAsia="Calibri" w:hAnsi="Times New Roman"/>
                <w:color w:val="000000"/>
              </w:rPr>
              <w:t>rutinskega analizatorja hemoglobina, 1</w:t>
            </w:r>
            <w:r w:rsidR="000C0892" w:rsidRPr="00E32C85">
              <w:rPr>
                <w:rFonts w:ascii="Times New Roman" w:eastAsia="Calibri" w:hAnsi="Times New Roman"/>
                <w:color w:val="000000"/>
              </w:rPr>
              <w:t xml:space="preserve"> ko</w:t>
            </w:r>
            <w:r w:rsidR="00D555E0">
              <w:rPr>
                <w:rFonts w:ascii="Times New Roman" w:eastAsia="Calibri" w:hAnsi="Times New Roman"/>
                <w:color w:val="000000"/>
              </w:rPr>
              <w:t>s</w:t>
            </w:r>
            <w:r w:rsidR="005B391A">
              <w:rPr>
                <w:rFonts w:ascii="Times New Roman" w:eastAsia="Calibri" w:hAnsi="Times New Roman"/>
                <w:color w:val="000000"/>
              </w:rPr>
              <w:t>, z vso zahtevano programsko opremo</w:t>
            </w:r>
          </w:p>
        </w:tc>
        <w:tc>
          <w:tcPr>
            <w:tcW w:w="3118" w:type="dxa"/>
            <w:tcBorders>
              <w:top w:val="nil"/>
              <w:left w:val="nil"/>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color w:val="000000"/>
              </w:rPr>
            </w:pPr>
            <w:r w:rsidRPr="00E32C85">
              <w:rPr>
                <w:rFonts w:ascii="Times New Roman" w:hAnsi="Times New Roman"/>
                <w:color w:val="000000"/>
              </w:rPr>
              <w:t> </w:t>
            </w:r>
          </w:p>
        </w:tc>
      </w:tr>
      <w:tr w:rsidR="0034682D" w:rsidRPr="00E32C85" w:rsidTr="00160E3D">
        <w:trPr>
          <w:trHeight w:val="312"/>
        </w:trPr>
        <w:tc>
          <w:tcPr>
            <w:tcW w:w="6516" w:type="dxa"/>
            <w:tcBorders>
              <w:top w:val="nil"/>
              <w:left w:val="single" w:sz="4" w:space="0" w:color="auto"/>
              <w:bottom w:val="single" w:sz="4" w:space="0" w:color="auto"/>
              <w:right w:val="single" w:sz="4" w:space="0" w:color="auto"/>
            </w:tcBorders>
            <w:shd w:val="clear" w:color="auto" w:fill="auto"/>
            <w:vAlign w:val="center"/>
          </w:tcPr>
          <w:p w:rsidR="0034682D" w:rsidRPr="0034682D" w:rsidRDefault="0034682D" w:rsidP="0034682D">
            <w:pPr>
              <w:rPr>
                <w:rFonts w:ascii="Times New Roman" w:eastAsia="Calibri" w:hAnsi="Times New Roman"/>
                <w:color w:val="000000"/>
              </w:rPr>
            </w:pPr>
            <w:r>
              <w:rPr>
                <w:rFonts w:ascii="Times New Roman" w:eastAsia="Calibri" w:hAnsi="Times New Roman"/>
                <w:color w:val="000000"/>
              </w:rPr>
              <w:t>2. Redno vzdrževanje rutinskega analizatorja za obdobje 5-ih let</w:t>
            </w:r>
          </w:p>
        </w:tc>
        <w:tc>
          <w:tcPr>
            <w:tcW w:w="3118" w:type="dxa"/>
            <w:tcBorders>
              <w:top w:val="nil"/>
              <w:left w:val="nil"/>
              <w:bottom w:val="single" w:sz="4" w:space="0" w:color="auto"/>
              <w:right w:val="single" w:sz="4" w:space="0" w:color="auto"/>
            </w:tcBorders>
            <w:shd w:val="clear" w:color="auto" w:fill="auto"/>
            <w:vAlign w:val="center"/>
          </w:tcPr>
          <w:p w:rsidR="0034682D" w:rsidRPr="00E32C85" w:rsidRDefault="0034682D" w:rsidP="000C0892">
            <w:pPr>
              <w:rPr>
                <w:rFonts w:ascii="Times New Roman" w:hAnsi="Times New Roman"/>
                <w:color w:val="000000"/>
              </w:rPr>
            </w:pPr>
          </w:p>
        </w:tc>
      </w:tr>
      <w:tr w:rsidR="000C0892" w:rsidRPr="00E32C85" w:rsidTr="00160E3D">
        <w:trPr>
          <w:trHeight w:val="624"/>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0C0892" w:rsidRPr="00E32C85" w:rsidRDefault="0034682D" w:rsidP="00160E3D">
            <w:pPr>
              <w:rPr>
                <w:rFonts w:ascii="Times New Roman" w:hAnsi="Times New Roman"/>
                <w:color w:val="000000"/>
              </w:rPr>
            </w:pPr>
            <w:r>
              <w:rPr>
                <w:rFonts w:ascii="Times New Roman" w:eastAsia="Calibri" w:hAnsi="Times New Roman"/>
                <w:color w:val="000000"/>
              </w:rPr>
              <w:t>3</w:t>
            </w:r>
            <w:r w:rsidR="008C3F99">
              <w:rPr>
                <w:rFonts w:ascii="Times New Roman" w:eastAsia="Calibri" w:hAnsi="Times New Roman"/>
                <w:color w:val="000000"/>
              </w:rPr>
              <w:t>. </w:t>
            </w:r>
            <w:r w:rsidR="000C0892" w:rsidRPr="00E32C85">
              <w:rPr>
                <w:rFonts w:ascii="Times New Roman" w:eastAsia="Calibri" w:hAnsi="Times New Roman"/>
                <w:color w:val="000000"/>
              </w:rPr>
              <w:t xml:space="preserve">Dobava potrošnega materiala in materiala potrebnega za delovanje nudene opreme za obdobje </w:t>
            </w:r>
            <w:r w:rsidR="00A475BA">
              <w:rPr>
                <w:rFonts w:ascii="Times New Roman" w:eastAsia="Calibri" w:hAnsi="Times New Roman"/>
                <w:color w:val="000000"/>
              </w:rPr>
              <w:t>5-ih</w:t>
            </w:r>
            <w:r w:rsidR="000C0892" w:rsidRPr="00E32C85">
              <w:rPr>
                <w:rFonts w:ascii="Times New Roman" w:eastAsia="Calibri" w:hAnsi="Times New Roman"/>
                <w:color w:val="000000"/>
              </w:rPr>
              <w:t xml:space="preserve"> let</w:t>
            </w:r>
          </w:p>
        </w:tc>
        <w:tc>
          <w:tcPr>
            <w:tcW w:w="3118" w:type="dxa"/>
            <w:tcBorders>
              <w:top w:val="nil"/>
              <w:left w:val="nil"/>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color w:val="000000"/>
              </w:rPr>
            </w:pPr>
            <w:r w:rsidRPr="00E32C85">
              <w:rPr>
                <w:rFonts w:ascii="Times New Roman" w:hAnsi="Times New Roman"/>
                <w:color w:val="000000"/>
              </w:rPr>
              <w:t> </w:t>
            </w:r>
          </w:p>
        </w:tc>
      </w:tr>
      <w:tr w:rsidR="000C0892" w:rsidRPr="00E32C85" w:rsidTr="00160E3D">
        <w:trPr>
          <w:trHeight w:val="312"/>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b/>
                <w:bCs/>
                <w:color w:val="000000"/>
              </w:rPr>
            </w:pPr>
            <w:r w:rsidRPr="00E32C85">
              <w:rPr>
                <w:rFonts w:ascii="Times New Roman" w:hAnsi="Times New Roman"/>
                <w:b/>
                <w:bCs/>
                <w:color w:val="000000"/>
              </w:rPr>
              <w:t>SKUPAJ KONČNA VREDNOST V EUR Z DDV (1+2</w:t>
            </w:r>
            <w:r w:rsidR="0034682D">
              <w:rPr>
                <w:rFonts w:ascii="Times New Roman" w:hAnsi="Times New Roman"/>
                <w:b/>
                <w:bCs/>
                <w:color w:val="000000"/>
              </w:rPr>
              <w:t>+3</w:t>
            </w:r>
            <w:r w:rsidRPr="00E32C85">
              <w:rPr>
                <w:rFonts w:ascii="Times New Roman" w:hAnsi="Times New Roman"/>
                <w:b/>
                <w:bCs/>
                <w:color w:val="000000"/>
              </w:rPr>
              <w:t>)</w:t>
            </w:r>
          </w:p>
        </w:tc>
        <w:tc>
          <w:tcPr>
            <w:tcW w:w="3118" w:type="dxa"/>
            <w:tcBorders>
              <w:top w:val="nil"/>
              <w:left w:val="nil"/>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color w:val="000000"/>
              </w:rPr>
            </w:pPr>
            <w:r w:rsidRPr="00E32C85">
              <w:rPr>
                <w:rFonts w:ascii="Times New Roman" w:hAnsi="Times New Roman"/>
                <w:color w:val="000000"/>
              </w:rPr>
              <w:t> </w:t>
            </w:r>
          </w:p>
        </w:tc>
      </w:tr>
      <w:tr w:rsidR="000C0892" w:rsidRPr="00E32C85" w:rsidTr="000C0892">
        <w:trPr>
          <w:trHeight w:val="312"/>
        </w:trPr>
        <w:tc>
          <w:tcPr>
            <w:tcW w:w="9634" w:type="dxa"/>
            <w:gridSpan w:val="2"/>
            <w:tcBorders>
              <w:top w:val="nil"/>
              <w:left w:val="nil"/>
              <w:bottom w:val="nil"/>
              <w:right w:val="nil"/>
            </w:tcBorders>
            <w:shd w:val="clear" w:color="auto" w:fill="auto"/>
            <w:noWrap/>
            <w:vAlign w:val="center"/>
            <w:hideMark/>
          </w:tcPr>
          <w:p w:rsidR="000C0892" w:rsidRPr="00E32C85" w:rsidRDefault="000C0892" w:rsidP="000C0892">
            <w:pPr>
              <w:rPr>
                <w:rFonts w:ascii="Times New Roman" w:hAnsi="Times New Roman"/>
                <w:color w:val="000000"/>
              </w:rPr>
            </w:pPr>
          </w:p>
        </w:tc>
      </w:tr>
      <w:tr w:rsidR="000C0892" w:rsidRPr="00E32C85" w:rsidTr="000C0892">
        <w:trPr>
          <w:trHeight w:val="312"/>
        </w:trPr>
        <w:tc>
          <w:tcPr>
            <w:tcW w:w="9634" w:type="dxa"/>
            <w:gridSpan w:val="2"/>
            <w:tcBorders>
              <w:top w:val="nil"/>
              <w:left w:val="nil"/>
              <w:bottom w:val="nil"/>
              <w:right w:val="nil"/>
            </w:tcBorders>
            <w:shd w:val="clear" w:color="auto" w:fill="auto"/>
            <w:noWrap/>
            <w:vAlign w:val="center"/>
          </w:tcPr>
          <w:p w:rsidR="000C0892" w:rsidRDefault="000C0892" w:rsidP="000C0892">
            <w:pPr>
              <w:rPr>
                <w:rFonts w:ascii="Times New Roman" w:hAnsi="Times New Roman"/>
              </w:rPr>
            </w:pPr>
          </w:p>
        </w:tc>
      </w:tr>
      <w:tr w:rsidR="000E53F6" w:rsidRPr="00E32C85" w:rsidTr="000E53F6">
        <w:trPr>
          <w:trHeight w:val="312"/>
        </w:trPr>
        <w:tc>
          <w:tcPr>
            <w:tcW w:w="6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3F6" w:rsidRPr="00E32C85" w:rsidRDefault="000E53F6" w:rsidP="000E53F6">
            <w:pPr>
              <w:jc w:val="center"/>
              <w:rPr>
                <w:rFonts w:ascii="Times New Roman" w:hAnsi="Times New Roman"/>
                <w:b/>
                <w:bCs/>
                <w:color w:val="000000"/>
              </w:rPr>
            </w:pPr>
            <w:r>
              <w:rPr>
                <w:rFonts w:ascii="Times New Roman" w:hAnsi="Times New Roman"/>
                <w:b/>
                <w:bCs/>
                <w:color w:val="000000"/>
              </w:rPr>
              <w:t xml:space="preserve">Predmet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0E53F6" w:rsidRPr="00E32C85" w:rsidRDefault="000E53F6" w:rsidP="000E53F6">
            <w:pPr>
              <w:jc w:val="center"/>
              <w:rPr>
                <w:rFonts w:ascii="Times New Roman" w:hAnsi="Times New Roman"/>
                <w:b/>
                <w:bCs/>
                <w:color w:val="000000"/>
              </w:rPr>
            </w:pPr>
            <w:r w:rsidRPr="00E32C85">
              <w:rPr>
                <w:rFonts w:ascii="Times New Roman" w:hAnsi="Times New Roman"/>
                <w:b/>
                <w:bCs/>
                <w:color w:val="000000"/>
              </w:rPr>
              <w:t>Vrednost v EUR z DDV</w:t>
            </w:r>
          </w:p>
        </w:tc>
      </w:tr>
      <w:tr w:rsidR="000E53F6" w:rsidRPr="00E32C85" w:rsidTr="000E53F6">
        <w:trPr>
          <w:trHeight w:val="312"/>
        </w:trPr>
        <w:tc>
          <w:tcPr>
            <w:tcW w:w="6516" w:type="dxa"/>
            <w:tcBorders>
              <w:top w:val="nil"/>
              <w:left w:val="single" w:sz="4" w:space="0" w:color="auto"/>
              <w:bottom w:val="single" w:sz="4" w:space="0" w:color="auto"/>
              <w:right w:val="single" w:sz="4" w:space="0" w:color="auto"/>
            </w:tcBorders>
            <w:shd w:val="clear" w:color="auto" w:fill="auto"/>
            <w:vAlign w:val="center"/>
            <w:hideMark/>
          </w:tcPr>
          <w:p w:rsidR="000E53F6" w:rsidRPr="00E32C85" w:rsidRDefault="000E53F6" w:rsidP="0034682D">
            <w:pPr>
              <w:rPr>
                <w:rFonts w:ascii="Times New Roman" w:hAnsi="Times New Roman"/>
                <w:color w:val="000000"/>
              </w:rPr>
            </w:pPr>
            <w:r>
              <w:rPr>
                <w:rFonts w:ascii="Times New Roman" w:eastAsia="Calibri" w:hAnsi="Times New Roman"/>
                <w:color w:val="000000"/>
              </w:rPr>
              <w:t xml:space="preserve">1. Urna postavka </w:t>
            </w:r>
            <w:r w:rsidR="0027173F">
              <w:rPr>
                <w:rFonts w:ascii="Times New Roman" w:eastAsia="Calibri" w:hAnsi="Times New Roman"/>
                <w:color w:val="000000"/>
              </w:rPr>
              <w:t>–</w:t>
            </w:r>
            <w:r>
              <w:rPr>
                <w:rFonts w:ascii="Times New Roman" w:eastAsia="Calibri" w:hAnsi="Times New Roman"/>
                <w:color w:val="000000"/>
              </w:rPr>
              <w:t xml:space="preserve"> </w:t>
            </w:r>
            <w:r w:rsidR="003B784E">
              <w:rPr>
                <w:rFonts w:ascii="Times New Roman" w:eastAsia="Calibri" w:hAnsi="Times New Roman"/>
                <w:color w:val="000000"/>
              </w:rPr>
              <w:t>izredna</w:t>
            </w:r>
            <w:r w:rsidR="0027173F">
              <w:rPr>
                <w:rFonts w:ascii="Times New Roman" w:eastAsia="Calibri" w:hAnsi="Times New Roman"/>
                <w:color w:val="000000"/>
              </w:rPr>
              <w:t xml:space="preserve"> </w:t>
            </w:r>
            <w:r w:rsidR="003B784E">
              <w:rPr>
                <w:rFonts w:ascii="Times New Roman" w:eastAsia="Calibri" w:hAnsi="Times New Roman"/>
                <w:color w:val="000000"/>
              </w:rPr>
              <w:t xml:space="preserve">popravila </w:t>
            </w:r>
          </w:p>
        </w:tc>
        <w:tc>
          <w:tcPr>
            <w:tcW w:w="3118" w:type="dxa"/>
            <w:tcBorders>
              <w:top w:val="nil"/>
              <w:left w:val="nil"/>
              <w:bottom w:val="single" w:sz="4" w:space="0" w:color="auto"/>
              <w:right w:val="single" w:sz="4" w:space="0" w:color="auto"/>
            </w:tcBorders>
            <w:shd w:val="clear" w:color="auto" w:fill="auto"/>
            <w:vAlign w:val="center"/>
            <w:hideMark/>
          </w:tcPr>
          <w:p w:rsidR="000E53F6" w:rsidRPr="00E32C85" w:rsidRDefault="000E53F6" w:rsidP="000E53F6">
            <w:pPr>
              <w:rPr>
                <w:rFonts w:ascii="Times New Roman" w:hAnsi="Times New Roman"/>
                <w:color w:val="000000"/>
              </w:rPr>
            </w:pPr>
            <w:r w:rsidRPr="00E32C85">
              <w:rPr>
                <w:rFonts w:ascii="Times New Roman" w:hAnsi="Times New Roman"/>
                <w:color w:val="000000"/>
              </w:rPr>
              <w:t> </w:t>
            </w:r>
          </w:p>
        </w:tc>
      </w:tr>
    </w:tbl>
    <w:p w:rsidR="002C5D93" w:rsidRDefault="002C5D93" w:rsidP="003D3F44">
      <w:pPr>
        <w:rPr>
          <w:rFonts w:ascii="Times New Roman" w:hAnsi="Times New Roman"/>
          <w:b/>
        </w:rPr>
      </w:pPr>
    </w:p>
    <w:p w:rsidR="003D3F44" w:rsidRPr="002C5D93" w:rsidRDefault="003D3F44" w:rsidP="003D3F44">
      <w:pPr>
        <w:widowControl w:val="0"/>
        <w:jc w:val="both"/>
        <w:rPr>
          <w:rFonts w:ascii="Times New Roman" w:hAnsi="Times New Roman"/>
          <w:b/>
          <w:bCs/>
          <w:i/>
          <w:iCs/>
        </w:rPr>
      </w:pPr>
      <w:r w:rsidRPr="002C5D93">
        <w:rPr>
          <w:rFonts w:ascii="Times New Roman" w:hAnsi="Times New Roman"/>
        </w:rPr>
        <w:t xml:space="preserve">Strinjamo se, da ta ponudba velja ……………dni od roka za oddajo ponudb in da za nas ostane obvezujoča in se jo lahko sprejme kadarkoli pred tem datumom. </w:t>
      </w:r>
    </w:p>
    <w:p w:rsidR="003D3F44" w:rsidRPr="002C5D93" w:rsidRDefault="003D3F44" w:rsidP="003D3F44">
      <w:pPr>
        <w:widowControl w:val="0"/>
        <w:jc w:val="both"/>
        <w:rPr>
          <w:rFonts w:ascii="Times New Roman" w:hAnsi="Times New Roman"/>
          <w:b/>
          <w:bCs/>
          <w:i/>
          <w:iCs/>
        </w:rPr>
      </w:pPr>
      <w:r w:rsidRPr="002C5D93">
        <w:rPr>
          <w:rFonts w:ascii="Times New Roman" w:hAnsi="Times New Roman"/>
          <w:b/>
          <w:bCs/>
        </w:rPr>
        <w:t>Pogoj:</w:t>
      </w:r>
      <w:r w:rsidRPr="002C5D93">
        <w:rPr>
          <w:rFonts w:ascii="Times New Roman" w:hAnsi="Times New Roman"/>
        </w:rPr>
        <w:t xml:space="preserve"> </w:t>
      </w:r>
      <w:r w:rsidRPr="002C5D93">
        <w:rPr>
          <w:rFonts w:ascii="Times New Roman" w:hAnsi="Times New Roman"/>
          <w:b/>
          <w:bCs/>
          <w:i/>
          <w:iCs/>
        </w:rPr>
        <w:t>minimalno 90 dni od  roka za oddajo ponudb.</w:t>
      </w:r>
    </w:p>
    <w:p w:rsidR="003D3F44" w:rsidRPr="002C5D93" w:rsidRDefault="003D3F44" w:rsidP="003D3F44">
      <w:pPr>
        <w:jc w:val="both"/>
        <w:rPr>
          <w:rFonts w:ascii="Times New Roman" w:hAnsi="Times New Roman"/>
        </w:rPr>
      </w:pPr>
    </w:p>
    <w:p w:rsidR="003D3F44" w:rsidRPr="002C5D93" w:rsidRDefault="003D3F44" w:rsidP="003D3F44">
      <w:pPr>
        <w:widowControl w:val="0"/>
        <w:jc w:val="both"/>
        <w:rPr>
          <w:rFonts w:ascii="Times New Roman" w:hAnsi="Times New Roman"/>
        </w:rPr>
      </w:pPr>
      <w:r w:rsidRPr="002C5D93">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3D3F44" w:rsidRPr="002C5D93" w:rsidRDefault="003D3F44" w:rsidP="003D3F44">
      <w:pPr>
        <w:widowControl w:val="0"/>
        <w:jc w:val="both"/>
        <w:rPr>
          <w:rFonts w:ascii="Times New Roman" w:hAnsi="Times New Roman"/>
        </w:rPr>
      </w:pPr>
    </w:p>
    <w:p w:rsidR="003D3F44" w:rsidRPr="002C5D93" w:rsidRDefault="003D3F44" w:rsidP="003D3F44">
      <w:pPr>
        <w:widowControl w:val="0"/>
        <w:jc w:val="both"/>
        <w:rPr>
          <w:rFonts w:ascii="Times New Roman" w:hAnsi="Times New Roman"/>
        </w:rPr>
      </w:pPr>
      <w:r w:rsidRPr="002C5D93">
        <w:rPr>
          <w:rFonts w:ascii="Times New Roman" w:hAnsi="Times New Roman"/>
        </w:rPr>
        <w:t>Če bo ta ponudba sprejeta, bomo priskrbeli zahtevano finančno zavarovanje za dobro izvedbo pogodbenih obveznosti.</w:t>
      </w:r>
    </w:p>
    <w:p w:rsidR="003D3F44" w:rsidRPr="002C5D93" w:rsidRDefault="003D3F44" w:rsidP="003D3F44">
      <w:pPr>
        <w:widowControl w:val="0"/>
        <w:jc w:val="both"/>
        <w:rPr>
          <w:rFonts w:ascii="Times New Roman" w:hAnsi="Times New Roman"/>
          <w:color w:val="FF0000"/>
        </w:rPr>
      </w:pPr>
    </w:p>
    <w:p w:rsidR="003D3F44" w:rsidRPr="002C5D93" w:rsidRDefault="003D3F44" w:rsidP="003D3F44">
      <w:pPr>
        <w:widowControl w:val="0"/>
        <w:tabs>
          <w:tab w:val="left" w:pos="284"/>
          <w:tab w:val="left" w:pos="851"/>
          <w:tab w:val="left" w:pos="1701"/>
        </w:tabs>
        <w:jc w:val="both"/>
        <w:rPr>
          <w:rFonts w:ascii="Times New Roman" w:hAnsi="Times New Roman"/>
        </w:rPr>
      </w:pPr>
      <w:r w:rsidRPr="002C5D93">
        <w:rPr>
          <w:rFonts w:ascii="Times New Roman" w:hAnsi="Times New Roman"/>
        </w:rPr>
        <w:t xml:space="preserve">Jemljemo na znanje, da niste obvezani sprejeti nobene od ponudb, ki ste jih prejeli. </w:t>
      </w:r>
    </w:p>
    <w:p w:rsidR="003D3F44" w:rsidRPr="002C5D93" w:rsidRDefault="003D3F44" w:rsidP="003D3F44">
      <w:pPr>
        <w:autoSpaceDE w:val="0"/>
        <w:autoSpaceDN w:val="0"/>
        <w:adjustRightInd w:val="0"/>
        <w:jc w:val="both"/>
        <w:rPr>
          <w:rFonts w:ascii="Times New Roman" w:hAnsi="Times New Roman"/>
        </w:rPr>
      </w:pPr>
    </w:p>
    <w:p w:rsidR="003D3F44" w:rsidRPr="002C5D93" w:rsidRDefault="003D3F44" w:rsidP="003D3F44">
      <w:pPr>
        <w:autoSpaceDE w:val="0"/>
        <w:autoSpaceDN w:val="0"/>
        <w:adjustRightInd w:val="0"/>
        <w:jc w:val="both"/>
        <w:rPr>
          <w:rFonts w:ascii="Times New Roman" w:hAnsi="Times New Roman"/>
        </w:rPr>
      </w:pPr>
      <w:r w:rsidRPr="002C5D93">
        <w:rPr>
          <w:rFonts w:ascii="Times New Roman" w:hAnsi="Times New Roman"/>
        </w:rPr>
        <w:t xml:space="preserve">Kraj in datum:                                                                                  </w:t>
      </w:r>
    </w:p>
    <w:p w:rsidR="003D3F44" w:rsidRPr="002C5D93" w:rsidRDefault="003D3F44" w:rsidP="003D3F44">
      <w:pPr>
        <w:autoSpaceDE w:val="0"/>
        <w:autoSpaceDN w:val="0"/>
        <w:adjustRightInd w:val="0"/>
        <w:jc w:val="both"/>
        <w:rPr>
          <w:rFonts w:ascii="Times New Roman" w:hAnsi="Times New Roman"/>
        </w:rPr>
      </w:pPr>
    </w:p>
    <w:p w:rsidR="000E53F6" w:rsidRDefault="003D3F44" w:rsidP="000E53F6">
      <w:pPr>
        <w:autoSpaceDE w:val="0"/>
        <w:autoSpaceDN w:val="0"/>
        <w:adjustRightInd w:val="0"/>
        <w:jc w:val="both"/>
        <w:rPr>
          <w:rFonts w:ascii="Times New Roman" w:hAnsi="Times New Roman"/>
        </w:rPr>
      </w:pPr>
      <w:r w:rsidRPr="002C5D93">
        <w:rPr>
          <w:rFonts w:ascii="Times New Roman" w:hAnsi="Times New Roman"/>
        </w:rPr>
        <w:t xml:space="preserve">Ime in priimek zakonitega zastopnika ponudnika:                 </w:t>
      </w:r>
    </w:p>
    <w:p w:rsidR="000E53F6" w:rsidRDefault="000E53F6" w:rsidP="000E53F6">
      <w:pPr>
        <w:autoSpaceDE w:val="0"/>
        <w:autoSpaceDN w:val="0"/>
        <w:adjustRightInd w:val="0"/>
        <w:jc w:val="both"/>
        <w:rPr>
          <w:rFonts w:ascii="Times New Roman" w:hAnsi="Times New Roman"/>
        </w:rPr>
      </w:pPr>
    </w:p>
    <w:p w:rsidR="000E53F6" w:rsidRDefault="000E53F6" w:rsidP="000E53F6">
      <w:pPr>
        <w:autoSpaceDE w:val="0"/>
        <w:autoSpaceDN w:val="0"/>
        <w:adjustRightInd w:val="0"/>
        <w:jc w:val="both"/>
        <w:rPr>
          <w:rFonts w:ascii="Times New Roman" w:hAnsi="Times New Roman"/>
        </w:rPr>
      </w:pPr>
    </w:p>
    <w:p w:rsidR="00FF6D02" w:rsidRDefault="00FF6D02" w:rsidP="000E53F6">
      <w:pPr>
        <w:autoSpaceDE w:val="0"/>
        <w:autoSpaceDN w:val="0"/>
        <w:adjustRightInd w:val="0"/>
        <w:jc w:val="both"/>
        <w:rPr>
          <w:rFonts w:ascii="Times New Roman" w:hAnsi="Times New Roman"/>
        </w:rPr>
      </w:pPr>
    </w:p>
    <w:p w:rsidR="005E07F8" w:rsidRDefault="005E07F8" w:rsidP="000E53F6">
      <w:pPr>
        <w:autoSpaceDE w:val="0"/>
        <w:autoSpaceDN w:val="0"/>
        <w:adjustRightInd w:val="0"/>
        <w:jc w:val="both"/>
        <w:rPr>
          <w:rFonts w:ascii="Times New Roman" w:hAnsi="Times New Roman"/>
        </w:rPr>
      </w:pPr>
    </w:p>
    <w:p w:rsidR="003D3F44" w:rsidRDefault="003D3F44" w:rsidP="000E53F6">
      <w:pPr>
        <w:autoSpaceDE w:val="0"/>
        <w:autoSpaceDN w:val="0"/>
        <w:adjustRightInd w:val="0"/>
        <w:jc w:val="both"/>
        <w:rPr>
          <w:rFonts w:ascii="Times New Roman" w:hAnsi="Times New Roman"/>
        </w:rPr>
      </w:pP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92CDA" w:rsidP="00C61216">
      <w:pPr>
        <w:jc w:val="both"/>
        <w:rPr>
          <w:rFonts w:ascii="Times New Roman" w:hAnsi="Times New Roman"/>
          <w:b/>
          <w:szCs w:val="20"/>
        </w:rPr>
      </w:pPr>
      <w:r>
        <w:rPr>
          <w:rFonts w:ascii="Times New Roman" w:hAnsi="Times New Roman"/>
          <w:b/>
          <w:szCs w:val="20"/>
        </w:rPr>
        <w:t>Štev</w:t>
      </w:r>
      <w:r w:rsidR="00C61216">
        <w:rPr>
          <w:rFonts w:ascii="Times New Roman" w:hAnsi="Times New Roman"/>
          <w:b/>
          <w:szCs w:val="20"/>
        </w:rPr>
        <w:t xml:space="preserve">. : </w:t>
      </w:r>
      <w:r w:rsidR="00A238EB">
        <w:rPr>
          <w:rFonts w:ascii="Times New Roman" w:hAnsi="Times New Roman"/>
          <w:b/>
          <w:szCs w:val="20"/>
        </w:rPr>
        <w:t>JN06/2022</w:t>
      </w:r>
    </w:p>
    <w:p w:rsidR="00501F96" w:rsidRDefault="00C61216" w:rsidP="00C5696B">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A913E8" w:rsidRDefault="00A913E8" w:rsidP="00501F96">
      <w:pPr>
        <w:autoSpaceDE w:val="0"/>
        <w:autoSpaceDN w:val="0"/>
        <w:adjustRightInd w:val="0"/>
        <w:jc w:val="both"/>
        <w:rPr>
          <w:rFonts w:cs="Arial"/>
          <w:color w:val="000000"/>
          <w:sz w:val="18"/>
          <w:szCs w:val="18"/>
        </w:rPr>
      </w:pPr>
    </w:p>
    <w:p w:rsidR="00CA0738" w:rsidRDefault="00CA0738" w:rsidP="00CA0738">
      <w:pPr>
        <w:jc w:val="center"/>
        <w:rPr>
          <w:rFonts w:ascii="Times New Roman" w:hAnsi="Times New Roman"/>
          <w:b/>
        </w:rPr>
      </w:pPr>
      <w:bookmarkStart w:id="100" w:name="_Toc265490451"/>
      <w:bookmarkStart w:id="101" w:name="_Toc291154435"/>
      <w:bookmarkStart w:id="102" w:name="_Toc463243992"/>
      <w:r w:rsidRPr="00905E7B">
        <w:rPr>
          <w:rFonts w:ascii="Times New Roman" w:hAnsi="Times New Roman"/>
          <w:b/>
        </w:rPr>
        <w:t>IZJAVA PONUDNIKA</w:t>
      </w:r>
      <w:bookmarkEnd w:id="100"/>
      <w:bookmarkEnd w:id="101"/>
      <w:bookmarkEnd w:id="102"/>
    </w:p>
    <w:p w:rsidR="006C4B9B" w:rsidRPr="00905E7B" w:rsidRDefault="006C4B9B" w:rsidP="00CA0738">
      <w:pPr>
        <w:jc w:val="center"/>
        <w:rPr>
          <w:rFonts w:ascii="Times New Roman" w:hAnsi="Times New Roman"/>
          <w:b/>
        </w:rPr>
      </w:pPr>
    </w:p>
    <w:p w:rsidR="00CE3225" w:rsidRPr="00F13245" w:rsidRDefault="00CE3225" w:rsidP="00F13245">
      <w:pPr>
        <w:jc w:val="center"/>
        <w:rPr>
          <w:rFonts w:ascii="Times New Roman" w:hAnsi="Times New Roman"/>
          <w:b/>
          <w:bCs/>
          <w:sz w:val="20"/>
          <w:szCs w:val="20"/>
        </w:rPr>
      </w:pPr>
      <w:r w:rsidRPr="00F13245">
        <w:rPr>
          <w:rFonts w:ascii="Times New Roman" w:hAnsi="Times New Roman"/>
          <w:b/>
          <w:bCs/>
          <w:sz w:val="20"/>
          <w:szCs w:val="20"/>
        </w:rPr>
        <w:t>»</w:t>
      </w:r>
      <w:r w:rsidR="0034682D">
        <w:rPr>
          <w:rFonts w:ascii="Times New Roman" w:hAnsi="Times New Roman"/>
          <w:b/>
          <w:sz w:val="20"/>
          <w:szCs w:val="20"/>
        </w:rPr>
        <w:t>Rutinski analizator hemoglobina</w:t>
      </w:r>
      <w:r w:rsidRPr="00F13245">
        <w:rPr>
          <w:rFonts w:ascii="Times New Roman" w:hAnsi="Times New Roman"/>
          <w:b/>
          <w:bCs/>
          <w:sz w:val="20"/>
          <w:szCs w:val="20"/>
        </w:rPr>
        <w:t>«</w:t>
      </w:r>
    </w:p>
    <w:p w:rsidR="00F13245" w:rsidRPr="00F13245" w:rsidRDefault="00F13245" w:rsidP="00F13245">
      <w:pPr>
        <w:jc w:val="center"/>
      </w:pPr>
    </w:p>
    <w:p w:rsidR="00C5062F" w:rsidRDefault="00C5062F" w:rsidP="00F73AD4">
      <w:pPr>
        <w:autoSpaceDE w:val="0"/>
        <w:autoSpaceDN w:val="0"/>
        <w:adjustRightInd w:val="0"/>
        <w:jc w:val="both"/>
        <w:rPr>
          <w:rFonts w:ascii="Times New Roman" w:hAnsi="Times New Roman"/>
        </w:rPr>
      </w:pPr>
    </w:p>
    <w:p w:rsidR="00685045" w:rsidRPr="00DA4D27" w:rsidRDefault="00685045" w:rsidP="00685045">
      <w:pPr>
        <w:autoSpaceDE w:val="0"/>
        <w:autoSpaceDN w:val="0"/>
        <w:adjustRightInd w:val="0"/>
        <w:jc w:val="center"/>
        <w:rPr>
          <w:rFonts w:ascii="Times New Roman" w:hAnsi="Times New Roman"/>
        </w:rPr>
      </w:pPr>
      <w:r w:rsidRPr="00DA4D27">
        <w:rPr>
          <w:rFonts w:ascii="Times New Roman" w:hAnsi="Times New Roman"/>
          <w:b/>
        </w:rPr>
        <w:t>ESPD OBRAZEC</w:t>
      </w:r>
    </w:p>
    <w:p w:rsidR="00685045" w:rsidRPr="00DA4D27" w:rsidRDefault="00685045" w:rsidP="00685045">
      <w:pPr>
        <w:autoSpaceDE w:val="0"/>
        <w:autoSpaceDN w:val="0"/>
        <w:adjustRightInd w:val="0"/>
        <w:jc w:val="center"/>
        <w:rPr>
          <w:rFonts w:ascii="Times New Roman" w:hAnsi="Times New Roman"/>
        </w:rPr>
      </w:pPr>
      <w:r w:rsidRPr="00DA4D27">
        <w:rPr>
          <w:rFonts w:ascii="Times New Roman" w:hAnsi="Times New Roman"/>
        </w:rPr>
        <w:t>v *</w:t>
      </w:r>
      <w:proofErr w:type="spellStart"/>
      <w:r w:rsidRPr="00DA4D27">
        <w:rPr>
          <w:rFonts w:ascii="Times New Roman" w:hAnsi="Times New Roman"/>
        </w:rPr>
        <w:t>xml</w:t>
      </w:r>
      <w:proofErr w:type="spellEnd"/>
      <w:r w:rsidRPr="00DA4D27">
        <w:rPr>
          <w:rFonts w:ascii="Times New Roman" w:hAnsi="Times New Roman"/>
        </w:rPr>
        <w:t xml:space="preserve">. in podpisan v </w:t>
      </w:r>
      <w:proofErr w:type="spellStart"/>
      <w:r w:rsidRPr="00DA4D27">
        <w:rPr>
          <w:rFonts w:ascii="Times New Roman" w:hAnsi="Times New Roman"/>
        </w:rPr>
        <w:t>pdf</w:t>
      </w:r>
      <w:proofErr w:type="spellEnd"/>
      <w:r w:rsidRPr="00DA4D27">
        <w:rPr>
          <w:rFonts w:ascii="Times New Roman" w:hAnsi="Times New Roman"/>
        </w:rPr>
        <w:t>. obliki</w:t>
      </w: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Pr="00261E08" w:rsidRDefault="00685045" w:rsidP="00685045">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685045" w:rsidRPr="00261E08" w:rsidRDefault="00685045" w:rsidP="00685045">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685045" w:rsidRPr="00261E08" w:rsidRDefault="00685045" w:rsidP="00685045">
      <w:pPr>
        <w:autoSpaceDE w:val="0"/>
        <w:autoSpaceDN w:val="0"/>
        <w:adjustRightInd w:val="0"/>
        <w:jc w:val="both"/>
        <w:rPr>
          <w:rFonts w:ascii="Times New Roman" w:hAnsi="Times New Roman"/>
        </w:rPr>
      </w:pPr>
    </w:p>
    <w:p w:rsidR="00685045" w:rsidRDefault="00685045" w:rsidP="00F73AD4">
      <w:pPr>
        <w:autoSpaceDE w:val="0"/>
        <w:autoSpaceDN w:val="0"/>
        <w:adjustRightInd w:val="0"/>
        <w:jc w:val="both"/>
        <w:rPr>
          <w:rFonts w:ascii="Times New Roman" w:hAnsi="Times New Roman"/>
        </w:rPr>
      </w:pPr>
    </w:p>
    <w:p w:rsidR="00C5062F" w:rsidRDefault="00C5062F" w:rsidP="00F73AD4">
      <w:pPr>
        <w:autoSpaceDE w:val="0"/>
        <w:autoSpaceDN w:val="0"/>
        <w:adjustRightInd w:val="0"/>
        <w:jc w:val="both"/>
        <w:rPr>
          <w:rFonts w:ascii="Times New Roman" w:hAnsi="Times New Roman"/>
        </w:rPr>
      </w:pPr>
    </w:p>
    <w:p w:rsidR="00C54550" w:rsidRDefault="00C54550" w:rsidP="00F73AD4">
      <w:pPr>
        <w:autoSpaceDE w:val="0"/>
        <w:autoSpaceDN w:val="0"/>
        <w:adjustRightInd w:val="0"/>
        <w:jc w:val="both"/>
        <w:rPr>
          <w:rFonts w:ascii="Times New Roman" w:hAnsi="Times New Roman"/>
        </w:rPr>
      </w:pPr>
    </w:p>
    <w:p w:rsidR="00C54550" w:rsidRDefault="00C54550"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0E53F6" w:rsidRDefault="000E53F6" w:rsidP="00F73AD4">
      <w:pPr>
        <w:autoSpaceDE w:val="0"/>
        <w:autoSpaceDN w:val="0"/>
        <w:adjustRightInd w:val="0"/>
        <w:jc w:val="both"/>
        <w:rPr>
          <w:rFonts w:ascii="Times New Roman" w:hAnsi="Times New Roman"/>
        </w:rPr>
      </w:pPr>
    </w:p>
    <w:p w:rsidR="005010A2" w:rsidRPr="00FB17D4" w:rsidRDefault="0070200B" w:rsidP="009B625F">
      <w:pPr>
        <w:rPr>
          <w:rFonts w:ascii="Times New Roman" w:hAnsi="Times New Roman"/>
        </w:rPr>
      </w:pPr>
      <w:r>
        <w:rPr>
          <w:rFonts w:ascii="Times New Roman" w:hAnsi="Times New Roman"/>
        </w:rPr>
        <w:br w:type="page"/>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92CDA" w:rsidP="00C810CF">
      <w:pPr>
        <w:jc w:val="both"/>
        <w:rPr>
          <w:rFonts w:ascii="Times New Roman" w:hAnsi="Times New Roman"/>
          <w:b/>
          <w:szCs w:val="20"/>
        </w:rPr>
      </w:pPr>
      <w:r>
        <w:rPr>
          <w:rFonts w:ascii="Times New Roman" w:hAnsi="Times New Roman"/>
          <w:b/>
          <w:szCs w:val="20"/>
        </w:rPr>
        <w:t>Štev</w:t>
      </w:r>
      <w:r w:rsidR="00C810CF">
        <w:rPr>
          <w:rFonts w:ascii="Times New Roman" w:hAnsi="Times New Roman"/>
          <w:b/>
          <w:szCs w:val="20"/>
        </w:rPr>
        <w:t xml:space="preserve">. : </w:t>
      </w:r>
      <w:r w:rsidR="00A238EB">
        <w:rPr>
          <w:rFonts w:ascii="Times New Roman" w:hAnsi="Times New Roman"/>
          <w:b/>
          <w:szCs w:val="20"/>
        </w:rPr>
        <w:t>JN06/2022</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AD7F6E" w:rsidRDefault="00AD7F6E" w:rsidP="006C4B9B">
      <w:pPr>
        <w:autoSpaceDE w:val="0"/>
        <w:autoSpaceDN w:val="0"/>
        <w:adjustRightInd w:val="0"/>
        <w:rPr>
          <w:rFonts w:ascii="Calibri" w:hAnsi="Calibri" w:cs="Calibri"/>
        </w:rPr>
      </w:pPr>
    </w:p>
    <w:p w:rsidR="00AD7F6E" w:rsidRPr="00951FE4" w:rsidRDefault="00AD7F6E" w:rsidP="00CB0778">
      <w:pPr>
        <w:autoSpaceDE w:val="0"/>
        <w:autoSpaceDN w:val="0"/>
        <w:adjustRightInd w:val="0"/>
        <w:jc w:val="both"/>
        <w:rPr>
          <w:rFonts w:ascii="Times New Roman" w:hAnsi="Times New Roman"/>
          <w:color w:val="000000"/>
        </w:rPr>
      </w:pPr>
      <w:r w:rsidRPr="00CB0778">
        <w:rPr>
          <w:rFonts w:ascii="Times New Roman" w:hAnsi="Times New Roman"/>
          <w:color w:val="000000"/>
        </w:rPr>
        <w:t>Z</w:t>
      </w:r>
      <w:r w:rsidRPr="00951FE4">
        <w:rPr>
          <w:rFonts w:ascii="Times New Roman" w:hAnsi="Times New Roman"/>
          <w:color w:val="000000"/>
        </w:rPr>
        <w:t xml:space="preserve">aradi zagotovitve transparentnosti posla in preprečitve korupcijskih tveganj pri sklepanju poslov v skladu s 6. odstavkom 14. </w:t>
      </w:r>
      <w:r w:rsidRPr="00CB0778">
        <w:rPr>
          <w:rFonts w:ascii="Times New Roman" w:hAnsi="Times New Roman"/>
          <w:color w:val="000000"/>
        </w:rPr>
        <w:t xml:space="preserve">člena </w:t>
      </w:r>
      <w:proofErr w:type="spellStart"/>
      <w:r w:rsidRPr="00CB0778">
        <w:rPr>
          <w:rFonts w:ascii="Times New Roman" w:hAnsi="Times New Roman"/>
          <w:color w:val="000000"/>
        </w:rPr>
        <w:t>ZintPK</w:t>
      </w:r>
      <w:proofErr w:type="spellEnd"/>
      <w:r w:rsidRPr="00CB0778">
        <w:rPr>
          <w:rFonts w:ascii="Times New Roman" w:hAnsi="Times New Roman"/>
          <w:color w:val="000000"/>
        </w:rPr>
        <w:t xml:space="preserve">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A238EB">
        <w:rPr>
          <w:rFonts w:ascii="Times New Roman" w:hAnsi="Times New Roman"/>
          <w:color w:val="000000"/>
        </w:rPr>
        <w:t>JN06/2022</w:t>
      </w:r>
      <w:r w:rsidRPr="00951FE4">
        <w:rPr>
          <w:rFonts w:ascii="Times New Roman" w:hAnsi="Times New Roman"/>
          <w:color w:val="000000"/>
        </w:rPr>
        <w:t xml:space="preserve">, katerega predmet je </w:t>
      </w:r>
      <w:r>
        <w:rPr>
          <w:rFonts w:ascii="Times New Roman" w:hAnsi="Times New Roman"/>
          <w:color w:val="000000"/>
        </w:rPr>
        <w:t>»</w:t>
      </w:r>
      <w:r w:rsidR="0034682D">
        <w:rPr>
          <w:rFonts w:ascii="Times New Roman" w:hAnsi="Times New Roman"/>
          <w:color w:val="000000"/>
        </w:rPr>
        <w:t>Rutinski analizator hemoglobina</w:t>
      </w:r>
      <w:r w:rsidRPr="00CB0778">
        <w:rPr>
          <w:rFonts w:ascii="Times New Roman" w:hAnsi="Times New Roman"/>
          <w:color w:val="000000"/>
        </w:rPr>
        <w:t xml:space="preserve">« </w:t>
      </w:r>
      <w:r w:rsidRPr="00951FE4">
        <w:rPr>
          <w:rFonts w:ascii="Times New Roman" w:hAnsi="Times New Roman"/>
          <w:color w:val="000000"/>
        </w:rPr>
        <w:t>podajam naslednjo</w:t>
      </w:r>
    </w:p>
    <w:p w:rsidR="00AD7F6E" w:rsidRDefault="00AD7F6E" w:rsidP="00AD7F6E">
      <w:pPr>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D7F6E" w:rsidRPr="00951FE4" w:rsidRDefault="00AD7F6E" w:rsidP="00AD7F6E">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6C4B9B">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Pr="00951FE4" w:rsidRDefault="00AD7F6E" w:rsidP="00AD7F6E">
      <w:pPr>
        <w:autoSpaceDE w:val="0"/>
        <w:autoSpaceDN w:val="0"/>
        <w:adjustRightInd w:val="0"/>
        <w:rPr>
          <w:rFonts w:ascii="Times New Roman" w:hAnsi="Times New Roman"/>
          <w:color w:val="000000"/>
          <w:lang w:eastAsia="en-US"/>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AD7F6E" w:rsidRPr="00951FE4" w:rsidRDefault="00AD7F6E" w:rsidP="00AD7F6E">
      <w:pPr>
        <w:pStyle w:val="Telobesedila3"/>
        <w:rPr>
          <w:color w:val="000000"/>
          <w:sz w:val="24"/>
        </w:rPr>
      </w:pPr>
      <w:r w:rsidRPr="00951FE4">
        <w:rPr>
          <w:color w:val="000000"/>
          <w:sz w:val="24"/>
        </w:rPr>
        <w:t xml:space="preserve">Tabelo izpolni ponudnik, v katerega lastništvu so udeleženi tihi družbeniki. </w:t>
      </w:r>
    </w:p>
    <w:p w:rsidR="00AD7F6E" w:rsidRDefault="00AD7F6E" w:rsidP="00AD7F6E">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CB0778">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50"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CB0778">
        <w:trPr>
          <w:trHeight w:val="241"/>
        </w:trPr>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CB0778">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CB0778">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Default="00AD7F6E" w:rsidP="00AD7F6E">
      <w:pPr>
        <w:autoSpaceDE w:val="0"/>
        <w:autoSpaceDN w:val="0"/>
        <w:adjustRightInd w:val="0"/>
        <w:rPr>
          <w:rFonts w:ascii="Times New Roman" w:hAnsi="Times New Roman"/>
          <w:color w:val="000000"/>
          <w:lang w:eastAsia="en-US"/>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lastRenderedPageBreak/>
        <w:t>IZJAVA, DA NI TIHIH DRUŽBENIKOV</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AD7F6E" w:rsidRDefault="00AD7F6E" w:rsidP="00AD7F6E">
      <w:pPr>
        <w:autoSpaceDE w:val="0"/>
        <w:autoSpaceDN w:val="0"/>
        <w:adjustRightInd w:val="0"/>
        <w:rPr>
          <w:rFonts w:ascii="Times New Roman" w:hAnsi="Times New Roman"/>
          <w:b/>
          <w:bCs/>
          <w:color w:val="000000"/>
        </w:rPr>
      </w:pP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AD7F6E" w:rsidRPr="00951FE4" w:rsidRDefault="00AD7F6E" w:rsidP="00AD7F6E">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AD7F6E" w:rsidRPr="00951FE4" w:rsidRDefault="00AD7F6E" w:rsidP="008961EC">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AD7F6E" w:rsidRPr="00951FE4" w:rsidRDefault="00AD7F6E" w:rsidP="00AD7F6E">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6C4B9B">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Default="00AD7F6E" w:rsidP="006C4B9B">
            <w:pPr>
              <w:autoSpaceDE w:val="0"/>
              <w:autoSpaceDN w:val="0"/>
              <w:adjustRightInd w:val="0"/>
              <w:jc w:val="both"/>
              <w:rPr>
                <w:rFonts w:ascii="Times New Roman" w:hAnsi="Times New Roman"/>
                <w:color w:val="000000"/>
                <w:sz w:val="20"/>
                <w:szCs w:val="20"/>
              </w:rPr>
            </w:pP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AD7F6E" w:rsidRDefault="00AD7F6E" w:rsidP="006C4B9B">
            <w:pPr>
              <w:autoSpaceDE w:val="0"/>
              <w:autoSpaceDN w:val="0"/>
              <w:adjustRightInd w:val="0"/>
              <w:jc w:val="both"/>
              <w:rPr>
                <w:rFonts w:ascii="Times New Roman" w:hAnsi="Times New Roman"/>
                <w:color w:val="000000"/>
                <w:sz w:val="20"/>
                <w:szCs w:val="20"/>
              </w:rPr>
            </w:pP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Pr="00951FE4" w:rsidRDefault="00AD7F6E" w:rsidP="00AD7F6E">
      <w:pPr>
        <w:autoSpaceDE w:val="0"/>
        <w:autoSpaceDN w:val="0"/>
        <w:adjustRightInd w:val="0"/>
        <w:rPr>
          <w:rFonts w:ascii="Times New Roman" w:hAnsi="Times New Roman"/>
          <w:color w:val="000000"/>
          <w:lang w:eastAsia="en-US"/>
        </w:rPr>
      </w:pPr>
    </w:p>
    <w:p w:rsidR="00AD7F6E" w:rsidRDefault="00AD7F6E" w:rsidP="00AD7F6E">
      <w:pPr>
        <w:autoSpaceDE w:val="0"/>
        <w:autoSpaceDN w:val="0"/>
        <w:adjustRightInd w:val="0"/>
        <w:rPr>
          <w:rFonts w:ascii="Times New Roman" w:hAnsi="Times New Roman"/>
          <w:b/>
          <w:bCs/>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AD7F6E" w:rsidRPr="00951FE4" w:rsidRDefault="00AD7F6E" w:rsidP="00AD7F6E">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AD7F6E" w:rsidRPr="00951FE4" w:rsidRDefault="00AD7F6E" w:rsidP="00AD7F6E">
      <w:pPr>
        <w:autoSpaceDE w:val="0"/>
        <w:autoSpaceDN w:val="0"/>
        <w:adjustRightInd w:val="0"/>
        <w:jc w:val="both"/>
        <w:rPr>
          <w:rFonts w:ascii="Times New Roman" w:hAnsi="Times New Roman"/>
          <w:b/>
          <w:bCs/>
          <w:color w:val="000000"/>
        </w:rPr>
      </w:pPr>
    </w:p>
    <w:p w:rsidR="00AD7F6E" w:rsidRDefault="00AD7F6E" w:rsidP="00AD7F6E">
      <w:pPr>
        <w:autoSpaceDE w:val="0"/>
        <w:autoSpaceDN w:val="0"/>
        <w:adjustRightInd w:val="0"/>
        <w:jc w:val="both"/>
        <w:rPr>
          <w:rFonts w:ascii="Times New Roman" w:hAnsi="Times New Roman"/>
          <w:b/>
          <w:bCs/>
          <w:color w:val="000000"/>
        </w:rPr>
      </w:pPr>
    </w:p>
    <w:p w:rsidR="00AD7F6E" w:rsidRPr="00951FE4" w:rsidRDefault="00AD7F6E" w:rsidP="00AD7F6E">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rsidR="00AD7F6E" w:rsidRPr="00B70D94" w:rsidRDefault="00AD7F6E" w:rsidP="00AD7F6E">
      <w:pPr>
        <w:autoSpaceDE w:val="0"/>
        <w:autoSpaceDN w:val="0"/>
        <w:adjustRightInd w:val="0"/>
        <w:rPr>
          <w:rFonts w:ascii="Times New Roman" w:hAnsi="Times New Roman"/>
        </w:rPr>
      </w:pPr>
    </w:p>
    <w:p w:rsidR="00AD7F6E" w:rsidRDefault="00AD7F6E" w:rsidP="00AD7F6E">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AD7F6E" w:rsidRPr="00E9516B" w:rsidRDefault="00AD7F6E" w:rsidP="00AD7F6E">
      <w:pPr>
        <w:autoSpaceDE w:val="0"/>
        <w:autoSpaceDN w:val="0"/>
        <w:adjustRightInd w:val="0"/>
        <w:jc w:val="both"/>
        <w:rPr>
          <w:rFonts w:ascii="Times New Roman" w:hAnsi="Times New Roman"/>
        </w:rPr>
      </w:pPr>
    </w:p>
    <w:p w:rsidR="00AD7F6E" w:rsidRPr="00E9516B" w:rsidRDefault="00AD7F6E" w:rsidP="00AD7F6E">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AD7F6E" w:rsidRPr="00B70D94" w:rsidRDefault="00AD7F6E" w:rsidP="00AD7F6E">
      <w:pPr>
        <w:autoSpaceDE w:val="0"/>
        <w:autoSpaceDN w:val="0"/>
        <w:adjustRightInd w:val="0"/>
        <w:jc w:val="right"/>
        <w:rPr>
          <w:rFonts w:ascii="Times New Roman" w:hAnsi="Times New Roman"/>
        </w:rPr>
      </w:pPr>
    </w:p>
    <w:p w:rsidR="00AD7F6E" w:rsidRPr="00B70D94" w:rsidRDefault="00AD7F6E" w:rsidP="00AD7F6E">
      <w:pPr>
        <w:autoSpaceDE w:val="0"/>
        <w:autoSpaceDN w:val="0"/>
        <w:adjustRightInd w:val="0"/>
        <w:rPr>
          <w:rFonts w:ascii="Times New Roman" w:hAnsi="Times New Roman"/>
          <w:b/>
        </w:rPr>
      </w:pPr>
    </w:p>
    <w:p w:rsidR="00AD7F6E" w:rsidRPr="00B70D94" w:rsidRDefault="00AD7F6E" w:rsidP="00AD7F6E">
      <w:pPr>
        <w:rPr>
          <w:rFonts w:ascii="Times New Roman" w:hAnsi="Times New Roman"/>
          <w:b/>
        </w:rPr>
      </w:pPr>
      <w:r w:rsidRPr="00B70D94">
        <w:rPr>
          <w:rFonts w:ascii="Times New Roman" w:hAnsi="Times New Roman"/>
          <w:b/>
        </w:rPr>
        <w:t>OPOMBA:</w:t>
      </w:r>
    </w:p>
    <w:p w:rsidR="00AD7F6E" w:rsidRPr="00B243D3" w:rsidRDefault="00AD7F6E" w:rsidP="00AD7F6E">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41AEF" w:rsidRDefault="00B41AEF" w:rsidP="00AD7F6E">
      <w:pPr>
        <w:rPr>
          <w:rFonts w:ascii="Times New Roman" w:hAnsi="Times New Roman"/>
          <w:b/>
        </w:rPr>
      </w:pPr>
    </w:p>
    <w:p w:rsidR="00EC79D9" w:rsidRDefault="00EC79D9" w:rsidP="00AD7F6E">
      <w:pPr>
        <w:rPr>
          <w:rFonts w:ascii="Times New Roman" w:hAnsi="Times New Roman"/>
          <w:b/>
        </w:rPr>
      </w:pPr>
    </w:p>
    <w:p w:rsidR="00CB0778" w:rsidRDefault="00CB0778" w:rsidP="00AD7F6E">
      <w:pPr>
        <w:rPr>
          <w:rFonts w:ascii="Times New Roman" w:hAnsi="Times New Roman"/>
          <w:b/>
        </w:rPr>
      </w:pPr>
    </w:p>
    <w:p w:rsidR="00CB0778" w:rsidRDefault="00CB0778" w:rsidP="00AD7F6E">
      <w:pPr>
        <w:rPr>
          <w:rFonts w:ascii="Times New Roman" w:hAnsi="Times New Roman"/>
          <w:b/>
        </w:rPr>
      </w:pPr>
    </w:p>
    <w:p w:rsidR="00D233AF" w:rsidRDefault="00D233AF" w:rsidP="00AD7F6E">
      <w:pPr>
        <w:rPr>
          <w:rFonts w:ascii="Times New Roman" w:hAnsi="Times New Roman"/>
          <w:b/>
        </w:rPr>
      </w:pPr>
    </w:p>
    <w:p w:rsidR="00CB0778" w:rsidRDefault="00CB0778" w:rsidP="00AD7F6E">
      <w:pPr>
        <w:rPr>
          <w:rFonts w:ascii="Times New Roman" w:hAnsi="Times New Roman"/>
          <w:b/>
        </w:rPr>
      </w:pPr>
    </w:p>
    <w:p w:rsidR="00111A32" w:rsidRDefault="00111A32" w:rsidP="00AD7F6E">
      <w:pPr>
        <w:rPr>
          <w:rFonts w:ascii="Times New Roman" w:hAnsi="Times New Roman"/>
          <w:b/>
        </w:rPr>
      </w:pPr>
    </w:p>
    <w:p w:rsidR="00EC79D9" w:rsidRPr="00AD7F6E" w:rsidRDefault="00EC79D9" w:rsidP="00AD7F6E">
      <w:pPr>
        <w:rPr>
          <w:rFonts w:ascii="Times New Roman" w:hAnsi="Times New Roman"/>
          <w:b/>
        </w:rPr>
      </w:pPr>
      <w:r>
        <w:rPr>
          <w:rFonts w:ascii="Times New Roman" w:hAnsi="Times New Roman"/>
          <w:b/>
        </w:rPr>
        <w:t xml:space="preserve"> </w:t>
      </w: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C92CDA" w:rsidP="00D377BD">
      <w:pPr>
        <w:jc w:val="both"/>
        <w:rPr>
          <w:rFonts w:ascii="Times New Roman" w:hAnsi="Times New Roman"/>
          <w:b/>
          <w:szCs w:val="20"/>
        </w:rPr>
      </w:pPr>
      <w:r>
        <w:rPr>
          <w:rFonts w:ascii="Times New Roman" w:hAnsi="Times New Roman"/>
          <w:b/>
          <w:szCs w:val="20"/>
        </w:rPr>
        <w:t>Štev.</w:t>
      </w:r>
      <w:r w:rsidR="00D377BD">
        <w:rPr>
          <w:rFonts w:ascii="Times New Roman" w:hAnsi="Times New Roman"/>
          <w:b/>
          <w:szCs w:val="20"/>
        </w:rPr>
        <w:t xml:space="preserve"> : </w:t>
      </w:r>
      <w:r w:rsidR="00A238EB">
        <w:rPr>
          <w:rFonts w:ascii="Times New Roman" w:hAnsi="Times New Roman"/>
          <w:b/>
          <w:szCs w:val="20"/>
        </w:rPr>
        <w:t>JN06/2022</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71637C">
        <w:rPr>
          <w:rFonts w:ascii="Times New Roman" w:hAnsi="Times New Roman"/>
          <w:b/>
          <w:szCs w:val="20"/>
        </w:rPr>
        <w:t xml:space="preserve"> </w:t>
      </w:r>
      <w:r w:rsidR="009E1ACA">
        <w:rPr>
          <w:rFonts w:ascii="Times New Roman" w:hAnsi="Times New Roman"/>
          <w:b/>
          <w:szCs w:val="20"/>
        </w:rPr>
        <w:t>februar 2022</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Default="00CE3225" w:rsidP="00D377BD">
      <w:pPr>
        <w:ind w:right="-32"/>
        <w:jc w:val="center"/>
        <w:rPr>
          <w:rFonts w:ascii="Times New Roman" w:hAnsi="Times New Roman"/>
          <w:b/>
          <w:bCs/>
        </w:rPr>
      </w:pPr>
      <w:r w:rsidRPr="003940A2">
        <w:rPr>
          <w:rFonts w:ascii="Times New Roman" w:hAnsi="Times New Roman"/>
          <w:b/>
          <w:bCs/>
        </w:rPr>
        <w:t>»</w:t>
      </w:r>
      <w:r w:rsidR="0034682D">
        <w:rPr>
          <w:rFonts w:ascii="Times New Roman" w:hAnsi="Times New Roman"/>
          <w:b/>
        </w:rPr>
        <w:t>Rutinski analizator hemoglobina</w:t>
      </w:r>
      <w:r>
        <w:rPr>
          <w:rFonts w:ascii="Times New Roman" w:hAnsi="Times New Roman"/>
          <w:b/>
          <w:bCs/>
        </w:rPr>
        <w:t>«</w:t>
      </w:r>
    </w:p>
    <w:p w:rsidR="00CE3225" w:rsidRPr="00525327" w:rsidRDefault="00CE3225" w:rsidP="00D377BD">
      <w:pPr>
        <w:ind w:right="-32"/>
        <w:jc w:val="center"/>
        <w:rPr>
          <w:rFonts w:ascii="Times New Roman" w:hAnsi="Times New Roman"/>
          <w:b/>
          <w:bCs/>
        </w:rPr>
      </w:pP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E66B8A">
      <w:pPr>
        <w:ind w:right="-32"/>
        <w:jc w:val="both"/>
        <w:rPr>
          <w:rFonts w:ascii="Times New Roman" w:hAnsi="Times New Roman"/>
          <w:b/>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CE3225" w:rsidRPr="003940A2">
        <w:rPr>
          <w:rFonts w:ascii="Times New Roman" w:hAnsi="Times New Roman"/>
          <w:b/>
          <w:bCs/>
        </w:rPr>
        <w:t>»</w:t>
      </w:r>
      <w:r w:rsidR="0034682D">
        <w:rPr>
          <w:rFonts w:ascii="Times New Roman" w:hAnsi="Times New Roman"/>
          <w:b/>
        </w:rPr>
        <w:t>Rutinski analizator hemoglobina</w:t>
      </w:r>
      <w:r w:rsidR="00CE3225">
        <w:rPr>
          <w:rFonts w:ascii="Times New Roman" w:hAnsi="Times New Roman"/>
          <w:b/>
          <w:bCs/>
        </w:rPr>
        <w:t>«</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 xml:space="preserve">navesti vse zakonite zastopnike ponudnika. To izjavo morajo spodaj </w:t>
      </w:r>
      <w:r w:rsidRPr="00C92CDA">
        <w:rPr>
          <w:rFonts w:ascii="Times New Roman" w:hAnsi="Times New Roman"/>
          <w:b/>
          <w:i/>
          <w:iCs/>
          <w:color w:val="0000FF"/>
          <w:sz w:val="22"/>
          <w:szCs w:val="22"/>
        </w:rPr>
        <w:t>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C92CDA" w:rsidRDefault="00D377BD" w:rsidP="00D377BD">
      <w:pPr>
        <w:pBdr>
          <w:bottom w:val="single" w:sz="12" w:space="0" w:color="auto"/>
        </w:pBdr>
        <w:rPr>
          <w:rFonts w:ascii="Times New Roman" w:hAnsi="Times New Roman"/>
        </w:rPr>
      </w:pPr>
    </w:p>
    <w:p w:rsidR="00D377BD" w:rsidRPr="00C92CDA" w:rsidRDefault="00D377BD" w:rsidP="00D377BD">
      <w:pPr>
        <w:pBdr>
          <w:bottom w:val="single" w:sz="12" w:space="1" w:color="auto"/>
        </w:pBdr>
        <w:rPr>
          <w:rFonts w:ascii="Times New Roman" w:hAnsi="Times New Roman"/>
        </w:rPr>
      </w:pPr>
    </w:p>
    <w:p w:rsidR="00D377BD" w:rsidRPr="00C92CDA" w:rsidRDefault="00D377BD" w:rsidP="00D377BD">
      <w:pPr>
        <w:pBdr>
          <w:bottom w:val="single" w:sz="12" w:space="0" w:color="auto"/>
        </w:pBdr>
        <w:rPr>
          <w:rFonts w:ascii="Times New Roman" w:hAnsi="Times New Roman"/>
          <w:i/>
          <w:iCs/>
          <w:color w:val="0000FF"/>
          <w:sz w:val="18"/>
          <w:szCs w:val="18"/>
        </w:rPr>
      </w:pPr>
      <w:r w:rsidRPr="00C92CDA">
        <w:rPr>
          <w:rFonts w:ascii="Times New Roman" w:hAnsi="Times New Roman"/>
          <w:i/>
          <w:iCs/>
          <w:color w:val="0000FF"/>
          <w:sz w:val="18"/>
          <w:szCs w:val="18"/>
        </w:rPr>
        <w:t xml:space="preserve">                                      /ime in priimek, naslov stalnega bivališča, EMŠO/</w:t>
      </w:r>
    </w:p>
    <w:p w:rsidR="00D377BD" w:rsidRPr="00C92CDA" w:rsidRDefault="00D377BD" w:rsidP="00D377BD">
      <w:pPr>
        <w:pBdr>
          <w:bottom w:val="single" w:sz="12" w:space="1" w:color="auto"/>
        </w:pBdr>
        <w:rPr>
          <w:rFonts w:ascii="Times New Roman" w:hAnsi="Times New Roman"/>
        </w:rPr>
      </w:pPr>
    </w:p>
    <w:p w:rsidR="00D377BD" w:rsidRPr="00C92CDA" w:rsidRDefault="00D377BD" w:rsidP="00D377BD">
      <w:pPr>
        <w:pBdr>
          <w:bottom w:val="single" w:sz="12" w:space="0" w:color="auto"/>
        </w:pBdr>
        <w:rPr>
          <w:rFonts w:ascii="Times New Roman" w:hAnsi="Times New Roman"/>
          <w:i/>
          <w:iCs/>
          <w:color w:val="0000FF"/>
          <w:sz w:val="18"/>
          <w:szCs w:val="18"/>
        </w:rPr>
      </w:pPr>
      <w:r w:rsidRPr="00C92CDA">
        <w:rPr>
          <w:rFonts w:ascii="Times New Roman" w:hAnsi="Times New Roman"/>
          <w:i/>
          <w:iCs/>
          <w:color w:val="0000FF"/>
          <w:sz w:val="18"/>
          <w:szCs w:val="18"/>
        </w:rPr>
        <w:t xml:space="preserve">                                      /ime in priimek, naslov stalnega bivališča,  EMŠO/</w:t>
      </w:r>
    </w:p>
    <w:p w:rsidR="00D377BD" w:rsidRPr="00C92CDA" w:rsidRDefault="00D377BD" w:rsidP="00D377BD">
      <w:pPr>
        <w:pBdr>
          <w:bottom w:val="single" w:sz="12" w:space="0" w:color="auto"/>
        </w:pBdr>
        <w:rPr>
          <w:rFonts w:ascii="Times New Roman" w:hAnsi="Times New Roman"/>
          <w:i/>
          <w:iCs/>
        </w:rPr>
      </w:pPr>
    </w:p>
    <w:p w:rsidR="00D377BD" w:rsidRPr="00C92CDA"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377BD" w:rsidRDefault="00D377BD" w:rsidP="00D377BD">
      <w:pPr>
        <w:rPr>
          <w:rFonts w:ascii="Times New Roman" w:hAnsi="Times New Roman"/>
        </w:rPr>
      </w:pPr>
    </w:p>
    <w:p w:rsidR="00CB0778" w:rsidRDefault="00CB0778" w:rsidP="00D377BD">
      <w:pPr>
        <w:rPr>
          <w:rFonts w:ascii="Times New Roman" w:hAnsi="Times New Roman"/>
        </w:rPr>
      </w:pPr>
    </w:p>
    <w:p w:rsidR="0070200B" w:rsidRDefault="0070200B">
      <w:pPr>
        <w:rPr>
          <w:rFonts w:ascii="Times New Roman" w:hAnsi="Times New Roman"/>
        </w:rPr>
      </w:pPr>
      <w:r>
        <w:rPr>
          <w:rFonts w:ascii="Times New Roman" w:hAnsi="Times New Roman"/>
        </w:rPr>
        <w:br w:type="page"/>
      </w:r>
    </w:p>
    <w:p w:rsidR="00D377BD" w:rsidRDefault="00D377BD" w:rsidP="00D377BD">
      <w:pPr>
        <w:rPr>
          <w:rFonts w:ascii="Times New Roman" w:hAnsi="Times New Roman"/>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6</w:t>
      </w:r>
      <w:r w:rsidR="00886B0F">
        <w:rPr>
          <w:rFonts w:ascii="Times New Roman" w:hAnsi="Times New Roman"/>
          <w:szCs w:val="20"/>
        </w:rPr>
        <w:t>a</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C92CDA" w:rsidP="00D377BD">
      <w:pPr>
        <w:jc w:val="both"/>
        <w:rPr>
          <w:rFonts w:ascii="Times New Roman" w:hAnsi="Times New Roman"/>
          <w:b/>
          <w:szCs w:val="20"/>
        </w:rPr>
      </w:pPr>
      <w:r>
        <w:rPr>
          <w:rFonts w:ascii="Times New Roman" w:hAnsi="Times New Roman"/>
          <w:b/>
          <w:szCs w:val="20"/>
        </w:rPr>
        <w:t>Štev</w:t>
      </w:r>
      <w:r w:rsidR="00D377BD">
        <w:rPr>
          <w:rFonts w:ascii="Times New Roman" w:hAnsi="Times New Roman"/>
          <w:b/>
          <w:szCs w:val="20"/>
        </w:rPr>
        <w:t xml:space="preserve">. : </w:t>
      </w:r>
      <w:r w:rsidR="00A238EB">
        <w:rPr>
          <w:rFonts w:ascii="Times New Roman" w:hAnsi="Times New Roman"/>
          <w:b/>
          <w:szCs w:val="20"/>
        </w:rPr>
        <w:t>JN06/2022</w:t>
      </w:r>
    </w:p>
    <w:p w:rsidR="00B15A86" w:rsidRPr="00972838" w:rsidRDefault="00D377BD" w:rsidP="00972838">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E94856" w:rsidRPr="009D3E7D" w:rsidRDefault="00E94856" w:rsidP="00E94856">
      <w:pPr>
        <w:jc w:val="both"/>
        <w:rPr>
          <w:rFonts w:ascii="Calibri" w:hAnsi="Calibri" w:cs="Calibri"/>
          <w:bCs/>
        </w:rPr>
      </w:pPr>
    </w:p>
    <w:p w:rsidR="001F4A34" w:rsidRPr="00CE3225" w:rsidRDefault="00CE3225" w:rsidP="00CE3225">
      <w:pPr>
        <w:jc w:val="both"/>
        <w:rPr>
          <w:rFonts w:ascii="Times New Roman" w:hAnsi="Times New Roman"/>
          <w:i/>
          <w:u w:val="single"/>
        </w:rPr>
      </w:pPr>
      <w:r>
        <w:rPr>
          <w:rFonts w:ascii="Times New Roman" w:hAnsi="Times New Roman"/>
          <w:b/>
        </w:rPr>
        <w:t xml:space="preserve">                                                                </w:t>
      </w:r>
      <w:r w:rsidR="001F4A34" w:rsidRPr="001D4E7E">
        <w:rPr>
          <w:rFonts w:ascii="Times New Roman" w:hAnsi="Times New Roman"/>
          <w:b/>
        </w:rPr>
        <w:t>POGODBA</w:t>
      </w:r>
      <w:r>
        <w:rPr>
          <w:rFonts w:ascii="Times New Roman" w:hAnsi="Times New Roman"/>
          <w:b/>
        </w:rPr>
        <w:t xml:space="preserve">                                              </w:t>
      </w:r>
      <w:r w:rsidRPr="00E9516B">
        <w:rPr>
          <w:rFonts w:ascii="Times New Roman" w:hAnsi="Times New Roman"/>
          <w:b/>
          <w:i/>
        </w:rPr>
        <w:t>Vzorec</w:t>
      </w:r>
    </w:p>
    <w:p w:rsidR="001F4A34" w:rsidRDefault="001F4A34" w:rsidP="001F4A34">
      <w:pPr>
        <w:jc w:val="center"/>
        <w:rPr>
          <w:rFonts w:ascii="Times New Roman" w:hAnsi="Times New Roman"/>
          <w:b/>
        </w:rPr>
      </w:pPr>
    </w:p>
    <w:p w:rsidR="001F4A34" w:rsidRPr="001D4E7E" w:rsidRDefault="00CE3225" w:rsidP="001F4A34">
      <w:pPr>
        <w:jc w:val="center"/>
        <w:rPr>
          <w:rFonts w:ascii="Times New Roman" w:hAnsi="Times New Roman"/>
        </w:rPr>
      </w:pPr>
      <w:r w:rsidRPr="003940A2">
        <w:rPr>
          <w:rFonts w:ascii="Times New Roman" w:hAnsi="Times New Roman"/>
          <w:b/>
          <w:bCs/>
        </w:rPr>
        <w:t>»</w:t>
      </w:r>
      <w:r w:rsidR="0034682D">
        <w:rPr>
          <w:rFonts w:ascii="Times New Roman" w:hAnsi="Times New Roman"/>
          <w:b/>
        </w:rPr>
        <w:t>Rutinski analizator hemoglobina</w:t>
      </w:r>
      <w:r>
        <w:rPr>
          <w:rFonts w:ascii="Times New Roman" w:hAnsi="Times New Roman"/>
          <w:b/>
          <w:bCs/>
        </w:rPr>
        <w:t>«</w:t>
      </w:r>
    </w:p>
    <w:p w:rsidR="001F4A34" w:rsidRPr="001D4E7E" w:rsidRDefault="001F4A34" w:rsidP="001F4A34">
      <w:pPr>
        <w:jc w:val="both"/>
        <w:rPr>
          <w:rFonts w:ascii="Times New Roman" w:hAnsi="Times New Roman"/>
        </w:rPr>
      </w:pPr>
    </w:p>
    <w:p w:rsidR="004172D3" w:rsidRDefault="004172D3" w:rsidP="004172D3">
      <w:pPr>
        <w:jc w:val="both"/>
        <w:rPr>
          <w:rFonts w:ascii="Times New Roman" w:hAnsi="Times New Roman"/>
        </w:rPr>
      </w:pPr>
    </w:p>
    <w:p w:rsidR="004172D3" w:rsidRPr="001D4E7E" w:rsidRDefault="004172D3" w:rsidP="004172D3">
      <w:pPr>
        <w:jc w:val="both"/>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direktor</w:t>
      </w:r>
      <w:r>
        <w:rPr>
          <w:rFonts w:ascii="Times New Roman" w:hAnsi="Times New Roman"/>
        </w:rPr>
        <w:t xml:space="preserve"> Janez Lavre, dr. med.</w:t>
      </w:r>
      <w:r w:rsidRPr="001D4E7E">
        <w:rPr>
          <w:rFonts w:ascii="Times New Roman" w:hAnsi="Times New Roman"/>
        </w:rPr>
        <w:t xml:space="preserve">  (v nadaljevanju: naročnik)</w:t>
      </w:r>
    </w:p>
    <w:p w:rsidR="004172D3" w:rsidRPr="001D4E7E" w:rsidRDefault="004172D3" w:rsidP="004172D3">
      <w:pPr>
        <w:jc w:val="both"/>
        <w:rPr>
          <w:rFonts w:ascii="Times New Roman" w:hAnsi="Times New Roman"/>
        </w:rPr>
      </w:pPr>
      <w:r w:rsidRPr="001D4E7E">
        <w:rPr>
          <w:rFonts w:ascii="Times New Roman" w:hAnsi="Times New Roman"/>
        </w:rPr>
        <w:t>Davčna številka:  SI34697390</w:t>
      </w:r>
    </w:p>
    <w:p w:rsidR="004172D3" w:rsidRPr="001D4E7E" w:rsidRDefault="004172D3" w:rsidP="004172D3">
      <w:pPr>
        <w:jc w:val="both"/>
        <w:rPr>
          <w:rFonts w:ascii="Times New Roman" w:hAnsi="Times New Roman"/>
        </w:rPr>
      </w:pPr>
      <w:r w:rsidRPr="001D4E7E">
        <w:rPr>
          <w:rFonts w:ascii="Times New Roman" w:hAnsi="Times New Roman"/>
        </w:rPr>
        <w:t>Matična številka:  5054958</w:t>
      </w:r>
    </w:p>
    <w:p w:rsidR="004172D3" w:rsidRPr="001D4E7E" w:rsidRDefault="004172D3" w:rsidP="004172D3">
      <w:pPr>
        <w:rPr>
          <w:rFonts w:ascii="Times New Roman" w:hAnsi="Times New Roman"/>
        </w:rPr>
      </w:pPr>
    </w:p>
    <w:p w:rsidR="004172D3" w:rsidRPr="001D4E7E" w:rsidRDefault="004172D3" w:rsidP="004172D3">
      <w:pPr>
        <w:rPr>
          <w:rFonts w:ascii="Times New Roman" w:hAnsi="Times New Roman"/>
        </w:rPr>
      </w:pPr>
      <w:r w:rsidRPr="001D4E7E">
        <w:rPr>
          <w:rFonts w:ascii="Times New Roman" w:hAnsi="Times New Roman"/>
        </w:rPr>
        <w:t>in</w:t>
      </w:r>
    </w:p>
    <w:p w:rsidR="004172D3" w:rsidRPr="001D4E7E" w:rsidRDefault="004172D3" w:rsidP="004172D3">
      <w:pPr>
        <w:rPr>
          <w:rFonts w:ascii="Times New Roman" w:hAnsi="Times New Roman"/>
        </w:rPr>
      </w:pPr>
      <w:r w:rsidRPr="001D4E7E">
        <w:rPr>
          <w:rFonts w:ascii="Times New Roman" w:hAnsi="Times New Roman"/>
        </w:rPr>
        <w:t xml:space="preserve">                                                                                                                                     </w:t>
      </w:r>
    </w:p>
    <w:p w:rsidR="004172D3" w:rsidRPr="00B438A7" w:rsidRDefault="004172D3" w:rsidP="004172D3">
      <w:pPr>
        <w:jc w:val="both"/>
        <w:rPr>
          <w:rFonts w:ascii="Times New Roman" w:hAnsi="Times New Roman"/>
        </w:rPr>
      </w:pPr>
      <w:r>
        <w:rPr>
          <w:rFonts w:ascii="Times New Roman" w:hAnsi="Times New Roman"/>
        </w:rPr>
        <w:t>DOBAVITELJ</w:t>
      </w:r>
      <w:r w:rsidRPr="00B438A7">
        <w:rPr>
          <w:rFonts w:ascii="Times New Roman" w:hAnsi="Times New Roman"/>
        </w:rPr>
        <w:t>:</w:t>
      </w:r>
      <w:r>
        <w:rPr>
          <w:rFonts w:ascii="Times New Roman" w:hAnsi="Times New Roman"/>
        </w:rPr>
        <w:t xml:space="preserve"> …………………………………………………………………….</w:t>
      </w:r>
      <w:r w:rsidRPr="00B438A7">
        <w:rPr>
          <w:rFonts w:ascii="Times New Roman" w:hAnsi="Times New Roman"/>
        </w:rPr>
        <w:t xml:space="preserve">, ki ga zastopa ……………………………………..          (v nadaljevanju: </w:t>
      </w:r>
      <w:r>
        <w:rPr>
          <w:rFonts w:ascii="Times New Roman" w:hAnsi="Times New Roman"/>
        </w:rPr>
        <w:t>dobavitelj</w:t>
      </w:r>
      <w:r w:rsidRPr="00B438A7">
        <w:rPr>
          <w:rFonts w:ascii="Times New Roman" w:hAnsi="Times New Roman"/>
        </w:rPr>
        <w:t>)</w:t>
      </w:r>
    </w:p>
    <w:p w:rsidR="004172D3" w:rsidRPr="00B438A7" w:rsidRDefault="004172D3" w:rsidP="004172D3">
      <w:pPr>
        <w:jc w:val="both"/>
        <w:rPr>
          <w:rFonts w:ascii="Times New Roman" w:hAnsi="Times New Roman"/>
        </w:rPr>
      </w:pPr>
      <w:r w:rsidRPr="00B438A7">
        <w:rPr>
          <w:rFonts w:ascii="Times New Roman" w:hAnsi="Times New Roman"/>
        </w:rPr>
        <w:t xml:space="preserve">Davčna številka:  </w:t>
      </w:r>
      <w:r w:rsidRPr="00FA572E">
        <w:rPr>
          <w:rFonts w:ascii="Times New Roman" w:hAnsi="Times New Roman"/>
        </w:rPr>
        <w:t xml:space="preserve">SI </w:t>
      </w:r>
      <w:r w:rsidRPr="00B438A7">
        <w:rPr>
          <w:rFonts w:ascii="Times New Roman" w:hAnsi="Times New Roman"/>
        </w:rPr>
        <w:t>…………</w:t>
      </w:r>
    </w:p>
    <w:p w:rsidR="004172D3" w:rsidRPr="00B438A7" w:rsidRDefault="004172D3" w:rsidP="004172D3">
      <w:pPr>
        <w:jc w:val="both"/>
        <w:rPr>
          <w:rFonts w:ascii="Times New Roman" w:hAnsi="Times New Roman"/>
        </w:rPr>
      </w:pPr>
      <w:r w:rsidRPr="00B438A7">
        <w:rPr>
          <w:rFonts w:ascii="Times New Roman" w:hAnsi="Times New Roman"/>
        </w:rPr>
        <w:t>Matična številka:  …………..</w:t>
      </w:r>
    </w:p>
    <w:p w:rsidR="004172D3" w:rsidRPr="001D4E7E" w:rsidRDefault="004172D3" w:rsidP="004172D3">
      <w:pPr>
        <w:jc w:val="both"/>
        <w:rPr>
          <w:rFonts w:ascii="Times New Roman" w:hAnsi="Times New Roman"/>
        </w:rPr>
      </w:pPr>
    </w:p>
    <w:p w:rsidR="004172D3" w:rsidRPr="001D4E7E" w:rsidRDefault="004172D3" w:rsidP="004172D3">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4172D3" w:rsidRPr="001D4E7E" w:rsidRDefault="004172D3" w:rsidP="004172D3">
      <w:pPr>
        <w:rPr>
          <w:rFonts w:ascii="Times New Roman" w:hAnsi="Times New Roman"/>
        </w:rPr>
      </w:pPr>
    </w:p>
    <w:p w:rsidR="004172D3" w:rsidRPr="00BD6AB5" w:rsidRDefault="004172D3" w:rsidP="008961EC">
      <w:pPr>
        <w:numPr>
          <w:ilvl w:val="0"/>
          <w:numId w:val="25"/>
        </w:numPr>
        <w:jc w:val="center"/>
        <w:rPr>
          <w:rFonts w:ascii="Times New Roman" w:hAnsi="Times New Roman"/>
        </w:rPr>
      </w:pPr>
      <w:r w:rsidRPr="00BD6AB5">
        <w:rPr>
          <w:rFonts w:ascii="Times New Roman" w:hAnsi="Times New Roman"/>
        </w:rPr>
        <w:t>člen</w:t>
      </w:r>
    </w:p>
    <w:p w:rsidR="004172D3" w:rsidRPr="001D4E7E" w:rsidRDefault="004172D3" w:rsidP="004172D3">
      <w:pPr>
        <w:jc w:val="both"/>
        <w:rPr>
          <w:rFonts w:ascii="Times New Roman" w:hAnsi="Times New Roman"/>
        </w:rPr>
      </w:pPr>
      <w:r w:rsidRPr="0040435D">
        <w:rPr>
          <w:rFonts w:ascii="Times New Roman" w:hAnsi="Times New Roman"/>
        </w:rPr>
        <w:t xml:space="preserve">Pogodbeni stranki ugotavljata, da je naročnik v skladu z Zakonom o javnem naročanju (ZJN-3) na Portalu javnih naročil dne ……………, številka objave ………………..  objavil naročilo </w:t>
      </w:r>
      <w:r>
        <w:rPr>
          <w:rFonts w:ascii="Times New Roman" w:hAnsi="Times New Roman"/>
        </w:rPr>
        <w:t>po odrtem postopku za rutinski analizator hemoglobina s potrošnim materialom in vzdrževanjem.</w:t>
      </w:r>
    </w:p>
    <w:p w:rsidR="004172D3" w:rsidRDefault="004172D3" w:rsidP="004172D3">
      <w:pPr>
        <w:jc w:val="both"/>
        <w:rPr>
          <w:rFonts w:ascii="Times New Roman" w:hAnsi="Times New Roman"/>
        </w:rPr>
      </w:pPr>
    </w:p>
    <w:p w:rsidR="004172D3" w:rsidRPr="007810D3" w:rsidRDefault="004172D3" w:rsidP="004172D3">
      <w:pPr>
        <w:jc w:val="both"/>
        <w:rPr>
          <w:rFonts w:ascii="Times New Roman" w:hAnsi="Times New Roman"/>
        </w:rPr>
      </w:pPr>
      <w:r w:rsidRPr="007810D3">
        <w:rPr>
          <w:rFonts w:ascii="Times New Roman" w:hAnsi="Times New Roman"/>
        </w:rPr>
        <w:t xml:space="preserve">Predmet pogodbe je obveznost dobavitelja, da naročniku za določeno kupnino dobavi in izroči v last in posest ter v funkcionalno uporabo </w:t>
      </w:r>
      <w:r>
        <w:rPr>
          <w:rFonts w:ascii="Times New Roman" w:hAnsi="Times New Roman"/>
        </w:rPr>
        <w:t>rutinski analizator</w:t>
      </w:r>
      <w:r w:rsidR="00A54CA6">
        <w:rPr>
          <w:rFonts w:ascii="Times New Roman" w:hAnsi="Times New Roman"/>
        </w:rPr>
        <w:t xml:space="preserve"> </w:t>
      </w:r>
      <w:proofErr w:type="spellStart"/>
      <w:r w:rsidR="00A54CA6">
        <w:rPr>
          <w:rFonts w:ascii="Times New Roman" w:hAnsi="Times New Roman"/>
        </w:rPr>
        <w:t>glikarnega</w:t>
      </w:r>
      <w:proofErr w:type="spellEnd"/>
      <w:r>
        <w:rPr>
          <w:rFonts w:ascii="Times New Roman" w:hAnsi="Times New Roman"/>
        </w:rPr>
        <w:t xml:space="preserve"> hemoglobina</w:t>
      </w:r>
      <w:r w:rsidRPr="000B1E14">
        <w:rPr>
          <w:rFonts w:ascii="Times New Roman" w:hAnsi="Times New Roman"/>
        </w:rPr>
        <w:t xml:space="preserve">. Specifikacija </w:t>
      </w:r>
      <w:r w:rsidRPr="007810D3">
        <w:rPr>
          <w:rFonts w:ascii="Times New Roman" w:hAnsi="Times New Roman"/>
        </w:rPr>
        <w:t>opreme je kot priloga 1 sestavni del te pogodbe.</w:t>
      </w:r>
    </w:p>
    <w:p w:rsidR="004172D3" w:rsidRPr="00F16472" w:rsidRDefault="004172D3" w:rsidP="004172D3">
      <w:pPr>
        <w:jc w:val="both"/>
        <w:rPr>
          <w:rFonts w:ascii="Times New Roman" w:hAnsi="Times New Roman"/>
        </w:rPr>
      </w:pPr>
    </w:p>
    <w:p w:rsidR="004172D3" w:rsidRPr="00F16472" w:rsidRDefault="004172D3" w:rsidP="004172D3">
      <w:pPr>
        <w:jc w:val="both"/>
        <w:rPr>
          <w:rFonts w:ascii="Times New Roman" w:hAnsi="Times New Roman"/>
        </w:rPr>
      </w:pPr>
      <w:r w:rsidRPr="00F16472">
        <w:rPr>
          <w:rFonts w:ascii="Times New Roman" w:hAnsi="Times New Roman"/>
        </w:rPr>
        <w:t>Predmet pogodbe je tudi obveznost dobavitelja, da opravi embalažo in transport ter da na svoje stroške ščiti in zavaruje pogodbeno blago in storitve pred vremenskimi, tehničnimi, termičnimi, transportnimi in vsakovrstnimi drugimi škodljivimi vplivi in poškodbami in da odgovarja za varno delo do zapisniške primopredaje, ne glede na morebitno prekoračitev rokov dobave iz kakršnegakoli vzroka, za splošno varnost pa do poteka garancijskih rokov.</w:t>
      </w:r>
    </w:p>
    <w:p w:rsidR="004172D3" w:rsidRPr="00F16472" w:rsidRDefault="004172D3" w:rsidP="004172D3">
      <w:pPr>
        <w:pStyle w:val="Telobesedila3"/>
        <w:jc w:val="both"/>
        <w:rPr>
          <w:sz w:val="24"/>
        </w:rPr>
      </w:pPr>
      <w:r w:rsidRPr="00F16472">
        <w:rPr>
          <w:sz w:val="24"/>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 kompatibilnostjo) z obstoječo opremo in priključki, vse po načelu »ključ v roke«, kar se ugotovi z zapisnikom o primopredaji.</w:t>
      </w:r>
    </w:p>
    <w:p w:rsidR="004172D3" w:rsidRDefault="004172D3" w:rsidP="004172D3">
      <w:pPr>
        <w:jc w:val="both"/>
        <w:rPr>
          <w:rFonts w:ascii="Times New Roman" w:hAnsi="Times New Roman"/>
        </w:rPr>
      </w:pPr>
      <w:r w:rsidRPr="00F16472">
        <w:rPr>
          <w:rFonts w:ascii="Times New Roman" w:hAnsi="Times New Roman"/>
        </w:rPr>
        <w:t xml:space="preserve">Predmet pogodbe je tudi obveznost dobavitelja, da pravočasno zagotovi in izroči vse potrebne  </w:t>
      </w:r>
      <w:r w:rsidRPr="00101993">
        <w:rPr>
          <w:rFonts w:ascii="Times New Roman" w:hAnsi="Times New Roman"/>
        </w:rPr>
        <w:t>ateste, garancije, certifikate in drugo potrebno dokumentacijo za  montažo, navodila za uporabo in vzdrževanje pogodbenih stvari, kar vključuje tudi garancijske listine vključno s splošno (skupno) garancijsko izjavo za dobavljeno in montirano opremo; predmet pogodbe je tudi jamčenje za napake in odprava le – teh v dogovorjenih rokih vključno s preventivnimi pregledi in potrebnim vzdrževanjem v garancijskem obdobju.</w:t>
      </w:r>
      <w:r>
        <w:rPr>
          <w:rFonts w:ascii="Times New Roman" w:hAnsi="Times New Roman"/>
        </w:rPr>
        <w:t xml:space="preserve">  </w:t>
      </w:r>
    </w:p>
    <w:p w:rsidR="004172D3" w:rsidRPr="00BD6AB5" w:rsidRDefault="004172D3" w:rsidP="004172D3">
      <w:pPr>
        <w:pStyle w:val="Telobesedila"/>
        <w:widowControl/>
        <w:spacing w:after="0"/>
        <w:rPr>
          <w:rFonts w:cs="Arial"/>
        </w:rPr>
      </w:pPr>
      <w:r w:rsidRPr="00BD6AB5">
        <w:rPr>
          <w:rFonts w:cs="Arial"/>
        </w:rPr>
        <w:t>Dobavitelj zagotavlja da bo pridobil potrebna dokazila o tehnični ustreznosti aparata s strani pooblaščene ustanove.</w:t>
      </w:r>
    </w:p>
    <w:p w:rsidR="004172D3" w:rsidRPr="00101993" w:rsidRDefault="004172D3" w:rsidP="004172D3">
      <w:pPr>
        <w:pStyle w:val="Telobesedila25"/>
        <w:ind w:left="0"/>
        <w:rPr>
          <w:rFonts w:ascii="Times New Roman" w:hAnsi="Times New Roman"/>
          <w:sz w:val="24"/>
          <w:szCs w:val="24"/>
          <w:lang w:val="sl-SI"/>
        </w:rPr>
      </w:pPr>
      <w:r w:rsidRPr="00101993">
        <w:rPr>
          <w:rFonts w:ascii="Times New Roman" w:hAnsi="Times New Roman"/>
          <w:sz w:val="24"/>
          <w:szCs w:val="24"/>
          <w:lang w:val="sl-SI"/>
        </w:rPr>
        <w:lastRenderedPageBreak/>
        <w:t xml:space="preserve">Predmet pogodbe je tudi obveznost </w:t>
      </w:r>
      <w:r w:rsidRPr="00902665">
        <w:rPr>
          <w:rFonts w:ascii="Times New Roman" w:hAnsi="Times New Roman"/>
          <w:sz w:val="24"/>
          <w:szCs w:val="24"/>
          <w:lang w:val="sl-SI"/>
        </w:rPr>
        <w:t>dobavitelja, da bo za učinkovito in varno uporabo ter delovanje pogodbene opreme izvedel šolanje kadra v skladu z razpisnimi zahtevami.</w:t>
      </w:r>
      <w:r w:rsidRPr="00101993">
        <w:rPr>
          <w:rFonts w:ascii="Times New Roman" w:hAnsi="Times New Roman"/>
          <w:sz w:val="24"/>
          <w:szCs w:val="24"/>
          <w:lang w:val="sl-SI"/>
        </w:rPr>
        <w:t xml:space="preserve"> </w:t>
      </w:r>
    </w:p>
    <w:p w:rsidR="004172D3" w:rsidRDefault="004172D3" w:rsidP="004172D3">
      <w:pPr>
        <w:pStyle w:val="Telobesedila2"/>
        <w:spacing w:line="240" w:lineRule="auto"/>
        <w:rPr>
          <w:szCs w:val="24"/>
        </w:rPr>
      </w:pPr>
      <w:r w:rsidRPr="00F16472">
        <w:rPr>
          <w:szCs w:val="24"/>
        </w:rPr>
        <w:t xml:space="preserve">Obveznosti dobavitelja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 </w:t>
      </w: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F16472" w:rsidRDefault="004172D3" w:rsidP="004172D3">
      <w:pPr>
        <w:jc w:val="both"/>
        <w:rPr>
          <w:rFonts w:ascii="Times New Roman" w:hAnsi="Times New Roman"/>
        </w:rPr>
      </w:pPr>
      <w:r w:rsidRPr="00F16472">
        <w:rPr>
          <w:rFonts w:ascii="Times New Roman" w:hAnsi="Times New Roman"/>
        </w:rPr>
        <w:t>Dobavitelj zagotavlja, da je oprema iz te pogodbe projektirana in proizvedena v skladu s predpisi in normami glede obratovanja. Prav tako bodo priložene garancijske listine in izjave,  navodila za varno delo v slovenskem jeziku</w:t>
      </w:r>
      <w:r>
        <w:rPr>
          <w:rFonts w:ascii="Times New Roman" w:hAnsi="Times New Roman"/>
        </w:rPr>
        <w:t xml:space="preserve"> </w:t>
      </w:r>
      <w:r w:rsidRPr="004B7B0B">
        <w:rPr>
          <w:rFonts w:ascii="Times New Roman" w:hAnsi="Times New Roman"/>
        </w:rPr>
        <w:t>(v tiskani in elektronski obliki),</w:t>
      </w:r>
      <w:r w:rsidRPr="00F16472">
        <w:rPr>
          <w:rFonts w:ascii="Times New Roman" w:hAnsi="Times New Roman"/>
        </w:rPr>
        <w:t xml:space="preserve"> servisna navodila in atesti proizvajalca opreme pa v skladu s predpisi.</w:t>
      </w:r>
    </w:p>
    <w:p w:rsidR="004172D3" w:rsidRDefault="004172D3" w:rsidP="004172D3">
      <w:pPr>
        <w:jc w:val="both"/>
        <w:rPr>
          <w:rFonts w:ascii="Times New Roman" w:hAnsi="Times New Roman"/>
        </w:rPr>
      </w:pPr>
      <w:r w:rsidRPr="000B1E14">
        <w:rPr>
          <w:rFonts w:ascii="Times New Roman" w:hAnsi="Times New Roman"/>
        </w:rPr>
        <w:t>Dobavitelj po šolanju opremo</w:t>
      </w:r>
      <w:r w:rsidRPr="00F16472">
        <w:rPr>
          <w:rFonts w:ascii="Times New Roman" w:hAnsi="Times New Roman"/>
        </w:rPr>
        <w:t xml:space="preserve"> preda naročniku. O primopredaji se sestavi zapisnik. Pogodbeni stranki določata, da pričnejo teči garancijski roki od podpisa primopredajnega zapisnika dalje. </w:t>
      </w:r>
    </w:p>
    <w:p w:rsidR="004172D3" w:rsidRPr="00F16472"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Default="004172D3" w:rsidP="004172D3">
      <w:pPr>
        <w:jc w:val="both"/>
        <w:rPr>
          <w:rFonts w:ascii="Times New Roman" w:hAnsi="Times New Roman"/>
        </w:rPr>
      </w:pPr>
      <w:r w:rsidRPr="00F16472">
        <w:rPr>
          <w:rFonts w:ascii="Times New Roman" w:hAnsi="Times New Roman"/>
        </w:rPr>
        <w:t xml:space="preserve">Dobavitelj zagotavlja, naročnik pa priznava, da je oprema, ki je predmet te pogodbe intelektualna lastnina proizvajalca ter da so vse materialne in avtorske pravice last proizvajalca in da le – te ne posegajo v pravice in industrijske lastnine tretjih oseb ter zagotavlja, da je projektirana in izdelana tako, da bo dosegala v pogodbi določene zmogljivosti. </w:t>
      </w:r>
    </w:p>
    <w:p w:rsidR="00CE7888" w:rsidRPr="00BD6AB5" w:rsidRDefault="00CE7888" w:rsidP="004172D3">
      <w:pPr>
        <w:jc w:val="both"/>
        <w:rPr>
          <w:rFonts w:ascii="Times New Roman" w:hAnsi="Times New Roman"/>
        </w:rPr>
      </w:pPr>
    </w:p>
    <w:p w:rsidR="004172D3" w:rsidRPr="00BD6AB5" w:rsidRDefault="004172D3" w:rsidP="004172D3">
      <w:pPr>
        <w:jc w:val="both"/>
        <w:rPr>
          <w:rFonts w:ascii="Times New Roman" w:hAnsi="Times New Roman"/>
        </w:rPr>
      </w:pPr>
      <w:r w:rsidRPr="00BD6AB5">
        <w:rPr>
          <w:rFonts w:ascii="Times New Roman" w:hAnsi="Times New Roman"/>
        </w:rPr>
        <w:t>Dobavitelj se obvezuje, da bo:</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izvedel popravila vseh okvar do p</w:t>
      </w:r>
      <w:r>
        <w:rPr>
          <w:rFonts w:ascii="Times New Roman" w:hAnsi="Times New Roman"/>
        </w:rPr>
        <w:t>redaje naročniku oz. uporabniku.</w:t>
      </w:r>
    </w:p>
    <w:p w:rsidR="004172D3" w:rsidRPr="00F16472"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BD6AB5" w:rsidRDefault="004172D3" w:rsidP="004172D3">
      <w:pPr>
        <w:jc w:val="both"/>
        <w:rPr>
          <w:rFonts w:ascii="Times New Roman" w:hAnsi="Times New Roman"/>
        </w:rPr>
      </w:pPr>
      <w:r w:rsidRPr="00BD6AB5">
        <w:rPr>
          <w:rFonts w:ascii="Times New Roman" w:hAnsi="Times New Roman"/>
          <w:b/>
        </w:rPr>
        <w:t>Obveznosti naročnika</w:t>
      </w:r>
      <w:r w:rsidRPr="00BD6AB5">
        <w:rPr>
          <w:rFonts w:ascii="Times New Roman" w:hAnsi="Times New Roman"/>
        </w:rPr>
        <w:t xml:space="preserve"> so: </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 xml:space="preserve">zagotoviti sodelovanje oseb, ki bodo v stiku z dobaviteljem za nemoteno izvajanje pogodbenih obveznosti takoj po podpisu pogodbe; </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spremljati in nadzirati izvajanje dobav in storitev;</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zagotoviti strokovne kadre za pregled in prevzem opreme;</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izvršiti kvantitativni in kvalitativni prevzem opreme, tehnični in končni prevzem opreme v skladu z določili pogodbe;</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ravnati s prevzeto opremo v času garancijskega roka s skrbnostjo dobrega gospodarja in v skladu z navodili za uporabo in vzdrževanje, ki mu jih preda dobavitelj;</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v času garancijskega roka obveščati predstavnika dobavitelja o ugotovljenih napakah na opremi in sodelovati pri odpravi napak, če je to zaradi narave napake potrebno;</w:t>
      </w:r>
    </w:p>
    <w:p w:rsidR="004172D3" w:rsidRPr="00BD6AB5" w:rsidRDefault="004172D3" w:rsidP="008961EC">
      <w:pPr>
        <w:numPr>
          <w:ilvl w:val="0"/>
          <w:numId w:val="24"/>
        </w:numPr>
        <w:jc w:val="both"/>
        <w:rPr>
          <w:rFonts w:ascii="Times New Roman" w:hAnsi="Times New Roman"/>
        </w:rPr>
      </w:pPr>
      <w:r w:rsidRPr="00BD6AB5">
        <w:rPr>
          <w:rFonts w:ascii="Times New Roman" w:hAnsi="Times New Roman"/>
        </w:rPr>
        <w:t>plačati izvajalcu opravljena dela v skladu z določili te pogodbe.</w:t>
      </w:r>
    </w:p>
    <w:p w:rsidR="004172D3" w:rsidRPr="00F16472" w:rsidRDefault="004172D3" w:rsidP="004172D3">
      <w:pPr>
        <w:jc w:val="both"/>
        <w:rPr>
          <w:rFonts w:ascii="Times New Roman" w:hAnsi="Times New Roman"/>
        </w:rPr>
      </w:pPr>
    </w:p>
    <w:p w:rsidR="004172D3" w:rsidRPr="0059794F" w:rsidRDefault="004172D3" w:rsidP="004172D3">
      <w:pPr>
        <w:jc w:val="center"/>
        <w:rPr>
          <w:rFonts w:ascii="Times New Roman" w:hAnsi="Times New Roman"/>
          <w:b/>
        </w:rPr>
      </w:pPr>
      <w:r w:rsidRPr="0059794F">
        <w:rPr>
          <w:rFonts w:ascii="Times New Roman" w:hAnsi="Times New Roman"/>
          <w:b/>
        </w:rPr>
        <w:t>POGODBENA CENA, PLAČILNI POGOJI, OBRAČUNI</w:t>
      </w:r>
    </w:p>
    <w:p w:rsidR="004172D3" w:rsidRPr="00F16472"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5A1A11" w:rsidRDefault="004172D3" w:rsidP="004172D3">
      <w:pPr>
        <w:jc w:val="both"/>
        <w:rPr>
          <w:rFonts w:ascii="Times New Roman" w:hAnsi="Times New Roman"/>
        </w:rPr>
      </w:pPr>
      <w:r>
        <w:rPr>
          <w:rFonts w:ascii="Times New Roman" w:hAnsi="Times New Roman"/>
        </w:rPr>
        <w:t xml:space="preserve">Za </w:t>
      </w:r>
      <w:r w:rsidRPr="00F16472">
        <w:rPr>
          <w:rFonts w:ascii="Times New Roman" w:hAnsi="Times New Roman"/>
        </w:rPr>
        <w:t>predmet pogodbe</w:t>
      </w:r>
      <w:r>
        <w:rPr>
          <w:rFonts w:ascii="Times New Roman" w:hAnsi="Times New Roman"/>
        </w:rPr>
        <w:t xml:space="preserve"> </w:t>
      </w:r>
      <w:r w:rsidRPr="00F16472">
        <w:rPr>
          <w:rFonts w:ascii="Times New Roman" w:hAnsi="Times New Roman"/>
        </w:rPr>
        <w:t xml:space="preserve">bo naročnik </w:t>
      </w:r>
      <w:r w:rsidRPr="005A1A11">
        <w:rPr>
          <w:rFonts w:ascii="Times New Roman" w:hAnsi="Times New Roman"/>
        </w:rPr>
        <w:t xml:space="preserve">plačal </w:t>
      </w:r>
      <w:r w:rsidRPr="005A1A11">
        <w:rPr>
          <w:rFonts w:ascii="Times New Roman" w:hAnsi="Times New Roman"/>
          <w:b/>
        </w:rPr>
        <w:t>skupno pogodbeno ceno</w:t>
      </w:r>
      <w:r w:rsidRPr="0068383C">
        <w:rPr>
          <w:rFonts w:ascii="Times New Roman" w:hAnsi="Times New Roman"/>
        </w:rPr>
        <w:t>,</w:t>
      </w:r>
      <w:r w:rsidRPr="005A1A11">
        <w:rPr>
          <w:rFonts w:ascii="Times New Roman" w:hAnsi="Times New Roman"/>
        </w:rPr>
        <w:t xml:space="preserve"> določeno v ponudbi št. ………….. v skupnem znesku …………………… EUR  brez  DDV  oz.   ……………………… EUR z DDV</w:t>
      </w:r>
    </w:p>
    <w:p w:rsidR="004172D3" w:rsidRPr="005A1A11" w:rsidRDefault="004172D3" w:rsidP="004172D3">
      <w:pPr>
        <w:jc w:val="both"/>
        <w:rPr>
          <w:rFonts w:ascii="Times New Roman" w:hAnsi="Times New Roman"/>
        </w:rPr>
      </w:pPr>
      <w:r w:rsidRPr="005A1A11">
        <w:rPr>
          <w:rFonts w:ascii="Times New Roman" w:hAnsi="Times New Roman"/>
        </w:rPr>
        <w:t>(z besedo: ………………………………………………………………………..…EUR z DDV).</w:t>
      </w:r>
    </w:p>
    <w:p w:rsidR="004172D3" w:rsidRDefault="004172D3" w:rsidP="004172D3">
      <w:pPr>
        <w:jc w:val="both"/>
        <w:rPr>
          <w:rFonts w:ascii="Times New Roman" w:hAnsi="Times New Roman"/>
        </w:rPr>
      </w:pPr>
    </w:p>
    <w:p w:rsidR="004172D3" w:rsidRPr="005A1A11" w:rsidRDefault="004172D3" w:rsidP="004172D3">
      <w:pPr>
        <w:jc w:val="both"/>
        <w:rPr>
          <w:rFonts w:ascii="Times New Roman" w:hAnsi="Times New Roman"/>
        </w:rPr>
      </w:pPr>
    </w:p>
    <w:p w:rsidR="004172D3" w:rsidRPr="00F16472" w:rsidRDefault="004172D3" w:rsidP="004172D3">
      <w:pPr>
        <w:jc w:val="both"/>
        <w:rPr>
          <w:rFonts w:ascii="Times New Roman" w:hAnsi="Times New Roman"/>
        </w:rPr>
      </w:pPr>
      <w:r w:rsidRPr="00F16472">
        <w:rPr>
          <w:rFonts w:ascii="Times New Roman" w:hAnsi="Times New Roman"/>
        </w:rPr>
        <w:t>Navedena pogodbena cena je fiksna in vsebuje vse elemente cene, vključno z davkom na dodano vrednost, taksami, carino, stroški hrambe, montažo opreme, garancijo, šolanjem, poskusnim obratovanjem</w:t>
      </w:r>
      <w:r w:rsidRPr="003F6966">
        <w:rPr>
          <w:rFonts w:ascii="Times New Roman" w:hAnsi="Times New Roman"/>
        </w:rPr>
        <w:t xml:space="preserve">, </w:t>
      </w:r>
      <w:r w:rsidRPr="00B15EC4">
        <w:rPr>
          <w:rFonts w:ascii="Times New Roman" w:hAnsi="Times New Roman"/>
        </w:rPr>
        <w:t xml:space="preserve">stroški preventivnega vzdrževanja in servisiranja v času </w:t>
      </w:r>
      <w:r w:rsidRPr="004B7B0B">
        <w:rPr>
          <w:rFonts w:ascii="Times New Roman" w:hAnsi="Times New Roman"/>
        </w:rPr>
        <w:t xml:space="preserve">garancije </w:t>
      </w:r>
      <w:r w:rsidRPr="007045E2">
        <w:rPr>
          <w:rFonts w:ascii="Times New Roman" w:hAnsi="Times New Roman"/>
        </w:rPr>
        <w:t>(»popolno« preventivno in izredno vzdrževanje opreme</w:t>
      </w:r>
      <w:r w:rsidRPr="004B7B0B">
        <w:rPr>
          <w:rFonts w:ascii="Times New Roman" w:hAnsi="Times New Roman"/>
        </w:rPr>
        <w:t>), popusti, rabati  in vsemi drugimi stroški</w:t>
      </w:r>
      <w:r w:rsidRPr="00F16472">
        <w:rPr>
          <w:rFonts w:ascii="Times New Roman" w:hAnsi="Times New Roman"/>
        </w:rPr>
        <w:t xml:space="preserve"> za </w:t>
      </w:r>
      <w:r w:rsidRPr="00F16472">
        <w:rPr>
          <w:rFonts w:ascii="Times New Roman" w:hAnsi="Times New Roman"/>
        </w:rPr>
        <w:lastRenderedPageBreak/>
        <w:t>izpolnitev pogodbe ter je ni možno povečati na nobeni osnovi. Pogodbena cena vsebuje tudi vse morebitne podražitve do izteka pogodbenega roka za dokončanje oziroma izročitev predmeta pogodbe s primopredajo.</w:t>
      </w:r>
    </w:p>
    <w:p w:rsidR="004172D3" w:rsidRDefault="004172D3" w:rsidP="004172D3">
      <w:pPr>
        <w:jc w:val="both"/>
        <w:rPr>
          <w:rFonts w:ascii="Times New Roman" w:hAnsi="Times New Roman"/>
        </w:rPr>
      </w:pPr>
      <w:r w:rsidRPr="00F16472">
        <w:rPr>
          <w:rFonts w:ascii="Times New Roman" w:hAnsi="Times New Roman"/>
        </w:rPr>
        <w:t xml:space="preserve">Obsegi, roki in način plačila potekajo skladno z določili pogodbe in zahtevami iz razpisne dokumentacije. </w:t>
      </w:r>
    </w:p>
    <w:p w:rsidR="004172D3" w:rsidRDefault="004172D3" w:rsidP="004172D3">
      <w:pPr>
        <w:jc w:val="both"/>
        <w:rPr>
          <w:rFonts w:ascii="Times New Roman" w:hAnsi="Times New Roman"/>
        </w:rPr>
      </w:pPr>
    </w:p>
    <w:p w:rsidR="004172D3" w:rsidRDefault="004172D3" w:rsidP="004172D3">
      <w:pPr>
        <w:jc w:val="both"/>
        <w:rPr>
          <w:rFonts w:ascii="Times New Roman" w:hAnsi="Times New Roman"/>
          <w:color w:val="0000CC"/>
        </w:rPr>
      </w:pPr>
      <w:r w:rsidRPr="005A1A11">
        <w:rPr>
          <w:rFonts w:ascii="Times New Roman" w:hAnsi="Times New Roman"/>
        </w:rPr>
        <w:t xml:space="preserve">Po uspešni primopredaji opreme dobavitelj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rsidR="004172D3" w:rsidRPr="006E7DED" w:rsidRDefault="004172D3" w:rsidP="004172D3">
      <w:pPr>
        <w:jc w:val="both"/>
        <w:rPr>
          <w:rFonts w:ascii="Times New Roman" w:hAnsi="Times New Roman"/>
          <w:color w:val="0000CC"/>
        </w:rPr>
      </w:pPr>
    </w:p>
    <w:p w:rsidR="004172D3" w:rsidRPr="00F16472" w:rsidRDefault="004172D3" w:rsidP="004172D3">
      <w:pPr>
        <w:jc w:val="both"/>
        <w:rPr>
          <w:rFonts w:ascii="Times New Roman" w:hAnsi="Times New Roman"/>
        </w:rPr>
      </w:pPr>
      <w:r w:rsidRPr="00F16472">
        <w:rPr>
          <w:rFonts w:ascii="Times New Roman" w:hAnsi="Times New Roman"/>
        </w:rPr>
        <w:t>Vsa plačila se nakažejo na transakcijski račun dobavitelja številka: ………………..……………..</w:t>
      </w:r>
    </w:p>
    <w:p w:rsidR="004172D3" w:rsidRPr="00F16472" w:rsidRDefault="004172D3" w:rsidP="004172D3">
      <w:pPr>
        <w:jc w:val="both"/>
        <w:rPr>
          <w:rFonts w:ascii="Times New Roman" w:hAnsi="Times New Roman"/>
        </w:rPr>
      </w:pPr>
      <w:r w:rsidRPr="00F16472">
        <w:rPr>
          <w:rFonts w:ascii="Times New Roman" w:hAnsi="Times New Roman"/>
        </w:rPr>
        <w:t>odprt pri poslovni banki : ………………………………</w:t>
      </w:r>
    </w:p>
    <w:p w:rsidR="004172D3" w:rsidRPr="00F16472" w:rsidRDefault="004172D3" w:rsidP="004172D3">
      <w:pPr>
        <w:jc w:val="both"/>
        <w:rPr>
          <w:rFonts w:ascii="Times New Roman" w:hAnsi="Times New Roman"/>
        </w:rPr>
      </w:pPr>
    </w:p>
    <w:p w:rsidR="004172D3" w:rsidRPr="00BD6AB5" w:rsidRDefault="004172D3" w:rsidP="004172D3">
      <w:pPr>
        <w:widowControl w:val="0"/>
        <w:jc w:val="both"/>
        <w:rPr>
          <w:rFonts w:ascii="Times New Roman" w:hAnsi="Times New Roman"/>
        </w:rPr>
      </w:pPr>
      <w:r w:rsidRPr="000B1E14">
        <w:rPr>
          <w:rFonts w:ascii="Times New Roman" w:hAnsi="Times New Roman"/>
        </w:rPr>
        <w:t xml:space="preserve">Naročnik bo plačal dobavitelju dobavljeno, montirano, zagnano in v poskusnem obratovanju preizkušeno opremo v </w:t>
      </w:r>
      <w:r>
        <w:rPr>
          <w:rFonts w:ascii="Times New Roman" w:hAnsi="Times New Roman"/>
          <w:b/>
        </w:rPr>
        <w:t>60 dneh</w:t>
      </w:r>
      <w:r w:rsidRPr="000B1E14">
        <w:rPr>
          <w:rFonts w:ascii="Times New Roman" w:hAnsi="Times New Roman"/>
          <w:b/>
        </w:rPr>
        <w:t xml:space="preserve"> po uspešno opravljeni končni primopredaji.</w:t>
      </w:r>
    </w:p>
    <w:p w:rsidR="004172D3" w:rsidRPr="00F16472" w:rsidRDefault="004172D3" w:rsidP="004172D3">
      <w:pPr>
        <w:jc w:val="both"/>
        <w:rPr>
          <w:rFonts w:ascii="Times New Roman" w:hAnsi="Times New Roman"/>
        </w:rPr>
      </w:pPr>
    </w:p>
    <w:p w:rsidR="004172D3" w:rsidRPr="00F16472" w:rsidRDefault="004172D3" w:rsidP="004172D3">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dobavitelju zamudne obresti</w:t>
      </w:r>
      <w:r w:rsidRPr="00F16472">
        <w:rPr>
          <w:rFonts w:ascii="Times New Roman" w:hAnsi="Times New Roman"/>
        </w:rPr>
        <w:t xml:space="preserve"> kot jih določa zakon.</w:t>
      </w:r>
    </w:p>
    <w:p w:rsidR="004172D3" w:rsidRDefault="004172D3" w:rsidP="004172D3">
      <w:pPr>
        <w:jc w:val="both"/>
        <w:rPr>
          <w:rFonts w:ascii="Times New Roman" w:hAnsi="Times New Roman"/>
        </w:rPr>
      </w:pPr>
    </w:p>
    <w:p w:rsidR="004172D3" w:rsidRPr="0059794F" w:rsidRDefault="004172D3" w:rsidP="004172D3">
      <w:pPr>
        <w:jc w:val="center"/>
        <w:rPr>
          <w:rFonts w:ascii="Times New Roman" w:hAnsi="Times New Roman"/>
          <w:b/>
        </w:rPr>
      </w:pPr>
      <w:r w:rsidRPr="0059794F">
        <w:rPr>
          <w:rFonts w:ascii="Times New Roman" w:hAnsi="Times New Roman"/>
          <w:b/>
        </w:rPr>
        <w:t>PREHOD RIZIKA, KRAJ, ČAS IN NAČIN IZROČITVE, DOKONČNI OBRAČUN</w:t>
      </w:r>
    </w:p>
    <w:p w:rsidR="004172D3" w:rsidRPr="0059794F"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 xml:space="preserve">Odgovornost za riziko preide od dobavitelja na naročnika z </w:t>
      </w:r>
      <w:r w:rsidRPr="00BD6AB5">
        <w:rPr>
          <w:rFonts w:ascii="Times New Roman" w:hAnsi="Times New Roman"/>
        </w:rPr>
        <w:t>izročitvijo (končna primopredaja),</w:t>
      </w:r>
      <w:r w:rsidRPr="0059794F">
        <w:rPr>
          <w:rFonts w:ascii="Times New Roman" w:hAnsi="Times New Roman"/>
        </w:rPr>
        <w:t xml:space="preserve"> razen </w:t>
      </w:r>
      <w:proofErr w:type="spellStart"/>
      <w:r w:rsidRPr="0059794F">
        <w:rPr>
          <w:rFonts w:ascii="Times New Roman" w:hAnsi="Times New Roman"/>
        </w:rPr>
        <w:t>jamčevanja</w:t>
      </w:r>
      <w:proofErr w:type="spellEnd"/>
      <w:r w:rsidRPr="0059794F">
        <w:rPr>
          <w:rFonts w:ascii="Times New Roman" w:hAnsi="Times New Roman"/>
        </w:rPr>
        <w:t xml:space="preserve"> za napake po določilih garancij.</w:t>
      </w:r>
    </w:p>
    <w:p w:rsidR="004172D3" w:rsidRPr="0059794F" w:rsidRDefault="004172D3" w:rsidP="004172D3">
      <w:pPr>
        <w:jc w:val="both"/>
        <w:rPr>
          <w:rFonts w:ascii="Times New Roman" w:hAnsi="Times New Roman"/>
        </w:rPr>
      </w:pPr>
    </w:p>
    <w:p w:rsidR="004172D3" w:rsidRPr="00BD6AB5" w:rsidRDefault="004172D3" w:rsidP="004172D3">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zagnane in preizkušene </w:t>
      </w:r>
      <w:r w:rsidRPr="00BD6AB5">
        <w:rPr>
          <w:rFonts w:ascii="Times New Roman" w:hAnsi="Times New Roman"/>
        </w:rPr>
        <w:t xml:space="preserve">opreme (tehnični prevzem). </w:t>
      </w:r>
    </w:p>
    <w:p w:rsidR="004172D3" w:rsidRPr="00101993" w:rsidRDefault="004172D3" w:rsidP="004172D3">
      <w:pPr>
        <w:jc w:val="both"/>
        <w:rPr>
          <w:rFonts w:ascii="Times New Roman" w:hAnsi="Times New Roman"/>
        </w:rPr>
      </w:pPr>
      <w:r w:rsidRPr="00BD6AB5">
        <w:rPr>
          <w:rFonts w:ascii="Times New Roman" w:hAnsi="Times New Roman"/>
        </w:rPr>
        <w:t>Končno primopredajo je mogoče opraviti le na podlagi navedenega zapisnika in z izročitvijo vseh potrebnih listin, zlasti splošne (skupne) garancijske izjave in posameznih garancijskih listin, navodil za uporabo v slovenskem jeziku ter izvedenem osnovnem šolanju osebja naročnika. V primopredajnem zapisniku se izrecno ugotovi, da oprema z montažo</w:t>
      </w:r>
      <w:r w:rsidRPr="00101993">
        <w:rPr>
          <w:rFonts w:ascii="Times New Roman" w:hAnsi="Times New Roman"/>
        </w:rPr>
        <w:t xml:space="preserve"> in delovanjem v celoti </w:t>
      </w:r>
      <w:r w:rsidRPr="00FC7584">
        <w:rPr>
          <w:rFonts w:ascii="Times New Roman" w:hAnsi="Times New Roman"/>
        </w:rPr>
        <w:t>izpolnjuje pogodbeno določilo » ključ v roke«.</w:t>
      </w:r>
      <w:r w:rsidRPr="00101993">
        <w:rPr>
          <w:rFonts w:ascii="Times New Roman" w:hAnsi="Times New Roman"/>
        </w:rPr>
        <w:t xml:space="preserve"> </w:t>
      </w:r>
    </w:p>
    <w:p w:rsidR="004172D3" w:rsidRPr="00101993" w:rsidRDefault="004172D3" w:rsidP="004172D3">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rsidR="004172D3" w:rsidRPr="00101993" w:rsidRDefault="004172D3" w:rsidP="004172D3">
      <w:pPr>
        <w:jc w:val="both"/>
        <w:rPr>
          <w:rFonts w:ascii="Times New Roman" w:hAnsi="Times New Roman"/>
        </w:rPr>
      </w:pPr>
      <w:r w:rsidRPr="00101993">
        <w:rPr>
          <w:rFonts w:ascii="Times New Roman" w:hAnsi="Times New Roman"/>
        </w:rPr>
        <w:t xml:space="preserve">Primopredajni zapisnik podpišeta naročnik in dobavitelj. </w:t>
      </w:r>
    </w:p>
    <w:p w:rsidR="004172D3" w:rsidRDefault="004172D3" w:rsidP="004172D3">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rsidR="004172D3" w:rsidRPr="000B1E14" w:rsidRDefault="004172D3" w:rsidP="004172D3">
      <w:pPr>
        <w:ind w:right="22"/>
        <w:jc w:val="both"/>
        <w:rPr>
          <w:rFonts w:ascii="Times New Roman" w:hAnsi="Times New Roman"/>
          <w:bCs/>
        </w:rPr>
      </w:pPr>
    </w:p>
    <w:p w:rsidR="004172D3" w:rsidRPr="0059794F" w:rsidRDefault="004172D3" w:rsidP="004172D3">
      <w:pPr>
        <w:jc w:val="center"/>
        <w:rPr>
          <w:rFonts w:ascii="Times New Roman" w:hAnsi="Times New Roman"/>
          <w:b/>
        </w:rPr>
      </w:pPr>
      <w:r w:rsidRPr="0059794F">
        <w:rPr>
          <w:rFonts w:ascii="Times New Roman" w:hAnsi="Times New Roman"/>
          <w:b/>
        </w:rPr>
        <w:t>ROK ZA IZVEDBO, POGODBENA KAZEN, ODŠKODNINA</w:t>
      </w:r>
    </w:p>
    <w:p w:rsidR="004172D3" w:rsidRPr="0059794F"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4172D3" w:rsidRPr="00BD6AB5" w:rsidRDefault="004172D3" w:rsidP="004172D3">
      <w:pPr>
        <w:widowControl w:val="0"/>
        <w:jc w:val="both"/>
        <w:rPr>
          <w:rFonts w:ascii="Times New Roman" w:hAnsi="Times New Roman"/>
          <w:strike/>
        </w:rPr>
      </w:pPr>
      <w:r w:rsidRPr="00BD6AB5">
        <w:rPr>
          <w:rFonts w:ascii="Times New Roman" w:hAnsi="Times New Roman"/>
        </w:rPr>
        <w:t xml:space="preserve">Pogodbene obveznosti bo dobavitelj opravil skladno s terminskim načrtom oz. bo opremo dobavil, zmontiral  in predal naročniku v uporabo v roku  ……..… - najkasneje </w:t>
      </w:r>
      <w:r>
        <w:rPr>
          <w:rFonts w:ascii="Times New Roman" w:hAnsi="Times New Roman"/>
          <w:b/>
        </w:rPr>
        <w:t>6</w:t>
      </w:r>
      <w:r w:rsidRPr="00BD6AB5">
        <w:rPr>
          <w:rFonts w:ascii="Times New Roman" w:hAnsi="Times New Roman"/>
          <w:b/>
        </w:rPr>
        <w:t>0 dni</w:t>
      </w:r>
      <w:r w:rsidRPr="00BD6AB5">
        <w:rPr>
          <w:rFonts w:ascii="Times New Roman" w:hAnsi="Times New Roman"/>
        </w:rPr>
        <w:t xml:space="preserve"> od začetka veljavnosti pogodbe</w:t>
      </w:r>
      <w:r>
        <w:rPr>
          <w:rFonts w:ascii="Times New Roman" w:hAnsi="Times New Roman"/>
        </w:rPr>
        <w:t>.</w:t>
      </w:r>
    </w:p>
    <w:p w:rsidR="004172D3"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 xml:space="preserve">V primeru zamude z izvajanjem pogodbenih obveznosti, po krivdi dobavitelja, bo dobavitelj plačal naročniku pogodbeno kazen, ki bo odvisna od vrednosti zamude in sicer:  </w:t>
      </w:r>
    </w:p>
    <w:p w:rsidR="004172D3" w:rsidRPr="0059794F" w:rsidRDefault="004172D3" w:rsidP="004172D3">
      <w:pPr>
        <w:jc w:val="both"/>
        <w:rPr>
          <w:rFonts w:ascii="Times New Roman" w:hAnsi="Times New Roman"/>
        </w:rPr>
      </w:pPr>
      <w:r w:rsidRPr="0059794F">
        <w:rPr>
          <w:rFonts w:ascii="Times New Roman" w:hAnsi="Times New Roman"/>
        </w:rPr>
        <w:t xml:space="preserve">     -   za vsak koledarski dan zamude v višini 0,2 % od pogodbene vrednosti, </w:t>
      </w:r>
    </w:p>
    <w:p w:rsidR="004172D3" w:rsidRPr="0059794F" w:rsidRDefault="004172D3" w:rsidP="004172D3">
      <w:pPr>
        <w:jc w:val="both"/>
        <w:rPr>
          <w:rFonts w:ascii="Times New Roman" w:hAnsi="Times New Roman"/>
        </w:rPr>
      </w:pPr>
      <w:r w:rsidRPr="0059794F">
        <w:rPr>
          <w:rFonts w:ascii="Times New Roman" w:hAnsi="Times New Roman"/>
        </w:rPr>
        <w:t xml:space="preserve">     -   vendar skupno največ v višini 5% celotne pogodbene vrednosti.</w:t>
      </w:r>
    </w:p>
    <w:p w:rsidR="004172D3"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Pogodbena kazen se obračuna pri dokončnem obračunu.</w:t>
      </w:r>
    </w:p>
    <w:p w:rsidR="004172D3" w:rsidRDefault="004172D3" w:rsidP="004172D3">
      <w:pPr>
        <w:jc w:val="both"/>
        <w:rPr>
          <w:rFonts w:ascii="Times New Roman" w:hAnsi="Times New Roman"/>
        </w:rPr>
      </w:pPr>
      <w:r w:rsidRPr="0059794F">
        <w:rPr>
          <w:rFonts w:ascii="Times New Roman" w:hAnsi="Times New Roman"/>
        </w:rPr>
        <w:lastRenderedPageBreak/>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4172D3" w:rsidRPr="0059794F" w:rsidRDefault="004172D3" w:rsidP="004172D3">
      <w:pPr>
        <w:jc w:val="both"/>
        <w:rPr>
          <w:rFonts w:ascii="Times New Roman" w:hAnsi="Times New Roman"/>
        </w:rPr>
      </w:pPr>
    </w:p>
    <w:p w:rsidR="004172D3" w:rsidRPr="005A1A11" w:rsidRDefault="004172D3" w:rsidP="004172D3">
      <w:pPr>
        <w:jc w:val="center"/>
        <w:rPr>
          <w:rFonts w:ascii="Times New Roman" w:hAnsi="Times New Roman"/>
          <w:b/>
        </w:rPr>
      </w:pPr>
      <w:r w:rsidRPr="005A1A11">
        <w:rPr>
          <w:rFonts w:ascii="Times New Roman" w:hAnsi="Times New Roman"/>
          <w:b/>
        </w:rPr>
        <w:t>GARANCIJSKI ROKI, VZDRŽEVANJE, ODPRAVA NAPAK, NADZOR</w:t>
      </w:r>
    </w:p>
    <w:p w:rsidR="004172D3" w:rsidRPr="0059794F" w:rsidRDefault="004172D3" w:rsidP="004172D3">
      <w:pPr>
        <w:jc w:val="both"/>
        <w:rPr>
          <w:rFonts w:ascii="Times New Roman" w:hAnsi="Times New Roman"/>
        </w:rPr>
      </w:pPr>
    </w:p>
    <w:p w:rsidR="004172D3" w:rsidRDefault="004172D3" w:rsidP="004172D3">
      <w:pPr>
        <w:ind w:left="720"/>
        <w:jc w:val="both"/>
        <w:rPr>
          <w:rFonts w:ascii="Times New Roman" w:hAnsi="Times New Roman"/>
        </w:rPr>
      </w:pPr>
    </w:p>
    <w:p w:rsidR="004172D3" w:rsidRDefault="004172D3" w:rsidP="004172D3">
      <w:pPr>
        <w:jc w:val="both"/>
        <w:rPr>
          <w:rFonts w:ascii="Times New Roman" w:hAnsi="Times New Roman"/>
        </w:rPr>
      </w:pPr>
      <w:r w:rsidRPr="00C624B2">
        <w:rPr>
          <w:rFonts w:ascii="Times New Roman" w:hAnsi="Times New Roman"/>
        </w:rPr>
        <w:t xml:space="preserve">Pogodbeni stranki soglašata, da je </w:t>
      </w:r>
      <w:r w:rsidRPr="00724F50">
        <w:rPr>
          <w:rFonts w:ascii="Times New Roman" w:hAnsi="Times New Roman"/>
          <w:u w:val="single"/>
        </w:rPr>
        <w:t>garancijska doba za</w:t>
      </w:r>
      <w:r w:rsidRPr="00C624B2">
        <w:rPr>
          <w:rFonts w:ascii="Times New Roman" w:hAnsi="Times New Roman"/>
        </w:rPr>
        <w:t xml:space="preserve"> </w:t>
      </w:r>
      <w:r>
        <w:rPr>
          <w:rFonts w:ascii="Times New Roman" w:hAnsi="Times New Roman"/>
          <w:u w:val="single"/>
        </w:rPr>
        <w:t>predmetno opremo</w:t>
      </w:r>
      <w:r>
        <w:rPr>
          <w:rFonts w:ascii="Times New Roman" w:hAnsi="Times New Roman"/>
        </w:rPr>
        <w:t xml:space="preserve">  </w:t>
      </w:r>
      <w:r w:rsidRPr="00A53271">
        <w:rPr>
          <w:rFonts w:ascii="Times New Roman" w:hAnsi="Times New Roman"/>
        </w:rPr>
        <w:t xml:space="preserve">_______ mesecev </w:t>
      </w:r>
      <w:r w:rsidRPr="00847DE1">
        <w:rPr>
          <w:rFonts w:ascii="Times New Roman" w:hAnsi="Times New Roman"/>
        </w:rPr>
        <w:t>(</w:t>
      </w:r>
      <w:r w:rsidR="00397036">
        <w:rPr>
          <w:rFonts w:ascii="Times New Roman" w:hAnsi="Times New Roman"/>
          <w:b/>
        </w:rPr>
        <w:t>najmanj 24</w:t>
      </w:r>
      <w:r w:rsidRPr="00847DE1">
        <w:rPr>
          <w:rFonts w:ascii="Times New Roman" w:hAnsi="Times New Roman"/>
          <w:b/>
        </w:rPr>
        <w:t xml:space="preserve"> mesecev)</w:t>
      </w:r>
      <w:r>
        <w:rPr>
          <w:rFonts w:ascii="Times New Roman" w:hAnsi="Times New Roman"/>
          <w:b/>
        </w:rPr>
        <w:t xml:space="preserve"> </w:t>
      </w:r>
      <w:r w:rsidRPr="00CB7D08">
        <w:rPr>
          <w:rFonts w:ascii="Times New Roman" w:hAnsi="Times New Roman"/>
        </w:rPr>
        <w:t>od</w:t>
      </w:r>
      <w:r w:rsidRPr="00C624B2">
        <w:rPr>
          <w:rFonts w:ascii="Times New Roman" w:hAnsi="Times New Roman"/>
        </w:rPr>
        <w:t xml:space="preserve"> dneva prevzema – podpisa končnega primopredajnega zapisnika, ko dobavitelj izroči</w:t>
      </w:r>
      <w:r w:rsidRPr="0059794F">
        <w:rPr>
          <w:rFonts w:ascii="Times New Roman" w:hAnsi="Times New Roman"/>
        </w:rPr>
        <w:t xml:space="preserve"> naročniku tudi vse garancijske liste in dokumentacijo v skladu s to pogodbo.  </w:t>
      </w:r>
    </w:p>
    <w:p w:rsidR="004172D3" w:rsidRPr="0059794F" w:rsidRDefault="004172D3" w:rsidP="004172D3">
      <w:pPr>
        <w:jc w:val="both"/>
        <w:rPr>
          <w:rFonts w:ascii="Times New Roman" w:hAnsi="Times New Roman"/>
        </w:rPr>
      </w:pPr>
    </w:p>
    <w:p w:rsidR="004172D3" w:rsidRPr="006C037D" w:rsidRDefault="004172D3" w:rsidP="008961EC">
      <w:pPr>
        <w:numPr>
          <w:ilvl w:val="0"/>
          <w:numId w:val="25"/>
        </w:numPr>
        <w:jc w:val="center"/>
        <w:rPr>
          <w:rFonts w:ascii="Times New Roman" w:hAnsi="Times New Roman"/>
        </w:rPr>
      </w:pPr>
      <w:r w:rsidRPr="006C037D">
        <w:rPr>
          <w:rFonts w:ascii="Times New Roman" w:hAnsi="Times New Roman"/>
        </w:rPr>
        <w:t>člen</w:t>
      </w:r>
    </w:p>
    <w:p w:rsidR="00167597" w:rsidRPr="00167597" w:rsidRDefault="00167597" w:rsidP="00167597">
      <w:pPr>
        <w:jc w:val="both"/>
        <w:rPr>
          <w:rFonts w:ascii="Times New Roman" w:hAnsi="Times New Roman" w:cs="Arial"/>
        </w:rPr>
      </w:pPr>
      <w:r>
        <w:rPr>
          <w:rFonts w:ascii="Times New Roman" w:hAnsi="Times New Roman" w:cs="Arial"/>
        </w:rPr>
        <w:t>Dobavitelj</w:t>
      </w:r>
      <w:r w:rsidRPr="00167597">
        <w:rPr>
          <w:rFonts w:ascii="Times New Roman" w:hAnsi="Times New Roman" w:cs="Arial"/>
        </w:rPr>
        <w:t xml:space="preserve"> mora v času trajanja pogodbe s pooblaščenim servisom zagotoviti redno preventivno servisiranje opreme po navodilih proizvajalca:</w:t>
      </w:r>
    </w:p>
    <w:p w:rsidR="00167597" w:rsidRPr="00167597" w:rsidRDefault="00167597" w:rsidP="00167597">
      <w:pPr>
        <w:jc w:val="both"/>
        <w:rPr>
          <w:rFonts w:ascii="Times New Roman" w:hAnsi="Times New Roman" w:cs="Arial"/>
        </w:rPr>
      </w:pPr>
    </w:p>
    <w:p w:rsidR="00167597" w:rsidRPr="00167597" w:rsidRDefault="00167597" w:rsidP="00167597">
      <w:pPr>
        <w:jc w:val="both"/>
        <w:rPr>
          <w:rFonts w:ascii="Times New Roman" w:hAnsi="Times New Roman" w:cs="Arial"/>
        </w:rPr>
      </w:pPr>
      <w:r w:rsidRPr="00167597">
        <w:rPr>
          <w:rFonts w:ascii="Times New Roman" w:hAnsi="Times New Roman" w:cs="Arial"/>
        </w:rPr>
        <w:t xml:space="preserve">PREVENTIVNO VZDRŽEVANJE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167597">
        <w:rPr>
          <w:rFonts w:ascii="Times New Roman" w:hAnsi="Times New Roman" w:cs="Arial"/>
        </w:rPr>
        <w:t>optimiranje</w:t>
      </w:r>
      <w:proofErr w:type="spellEnd"/>
      <w:r w:rsidRPr="00167597">
        <w:rPr>
          <w:rFonts w:ascii="Times New Roman" w:hAnsi="Times New Roman" w:cs="Arial"/>
        </w:rPr>
        <w:t xml:space="preserve"> funkcijskih parametrov delovanja, čiščenje in kontrola opreme, izdaja servisnega poročila in nalepka na opremi z datumom in podpisom izvedbe pregleda (v lastni predračun navesti število obveznih in priporočenih servisov na leto).</w:t>
      </w:r>
    </w:p>
    <w:p w:rsidR="00167597" w:rsidRPr="006C037D" w:rsidRDefault="00167597" w:rsidP="00167597">
      <w:pPr>
        <w:numPr>
          <w:ilvl w:val="0"/>
          <w:numId w:val="25"/>
        </w:numPr>
        <w:jc w:val="center"/>
        <w:rPr>
          <w:rFonts w:ascii="Times New Roman" w:hAnsi="Times New Roman"/>
        </w:rPr>
      </w:pPr>
      <w:r w:rsidRPr="006C037D">
        <w:rPr>
          <w:rFonts w:ascii="Times New Roman" w:hAnsi="Times New Roman"/>
        </w:rPr>
        <w:t>člen</w:t>
      </w:r>
    </w:p>
    <w:p w:rsidR="00167597" w:rsidRPr="00167597" w:rsidRDefault="00167597" w:rsidP="00167597">
      <w:pPr>
        <w:jc w:val="both"/>
        <w:rPr>
          <w:rFonts w:ascii="Times New Roman" w:hAnsi="Times New Roman" w:cs="Arial"/>
        </w:rPr>
      </w:pPr>
    </w:p>
    <w:p w:rsidR="00167597" w:rsidRDefault="00167597" w:rsidP="00167597">
      <w:pPr>
        <w:jc w:val="both"/>
        <w:rPr>
          <w:rFonts w:ascii="Times New Roman" w:hAnsi="Times New Roman" w:cs="Arial"/>
        </w:rPr>
      </w:pPr>
      <w:r w:rsidRPr="00167597">
        <w:rPr>
          <w:rFonts w:ascii="Times New Roman" w:hAnsi="Times New Roman" w:cs="Arial"/>
        </w:rPr>
        <w:t>IZREDNO VZDRŽEVANJE OPREME / izven garancije</w:t>
      </w:r>
    </w:p>
    <w:p w:rsidR="00167597" w:rsidRPr="00167597" w:rsidRDefault="00167597" w:rsidP="00167597">
      <w:pPr>
        <w:jc w:val="both"/>
        <w:rPr>
          <w:rFonts w:ascii="Times New Roman" w:hAnsi="Times New Roman" w:cs="Arial"/>
        </w:rPr>
      </w:pPr>
    </w:p>
    <w:p w:rsidR="00167597" w:rsidRPr="00167597" w:rsidRDefault="00167597" w:rsidP="00167597">
      <w:pPr>
        <w:jc w:val="both"/>
        <w:rPr>
          <w:rFonts w:ascii="Times New Roman" w:hAnsi="Times New Roman" w:cs="Arial"/>
        </w:rPr>
      </w:pPr>
      <w:r w:rsidRPr="00167597">
        <w:rPr>
          <w:rFonts w:ascii="Times New Roman" w:hAnsi="Times New Roman" w:cs="Arial"/>
        </w:rPr>
        <w:t>IZREDNO VZDRŽEVANJE pomeni servisna popravila/odpravo napak na opremi z zamenjavo iztrošenih, okvarjenih delov in potrošnega materiala za predmetno opremo ter vzpostavitev naprav v fazo pravilnega in brezhibnega delovanja. Servis se opravlja po pozivu naročnika z vključenimi vsemi rezervnimi deli in potrošnimi materiali, vključno s transportnimi in vsemi ostalimi stroški.</w:t>
      </w:r>
    </w:p>
    <w:p w:rsidR="004172D3" w:rsidRDefault="00167597" w:rsidP="00167597">
      <w:pPr>
        <w:jc w:val="both"/>
        <w:rPr>
          <w:rFonts w:ascii="Times New Roman" w:hAnsi="Times New Roman" w:cs="Arial"/>
        </w:rPr>
      </w:pPr>
      <w:r w:rsidRPr="00167597">
        <w:rPr>
          <w:rFonts w:ascii="Times New Roman" w:hAnsi="Times New Roman" w:cs="Arial"/>
        </w:rPr>
        <w:t>Izredno vzdrževanje se izvaja na podlagi predhodno izdane ponudbe za popravilo.</w:t>
      </w:r>
    </w:p>
    <w:p w:rsidR="00167597" w:rsidRDefault="00167597" w:rsidP="00167597">
      <w:pPr>
        <w:jc w:val="both"/>
        <w:rPr>
          <w:rFonts w:ascii="Times New Roman" w:hAnsi="Times New Roman" w:cs="Arial"/>
        </w:rPr>
      </w:pPr>
    </w:p>
    <w:p w:rsidR="00167597" w:rsidRPr="00167597" w:rsidRDefault="00167597" w:rsidP="00167597">
      <w:pPr>
        <w:jc w:val="both"/>
        <w:rPr>
          <w:rFonts w:ascii="Times New Roman" w:hAnsi="Times New Roman" w:cs="Arial"/>
        </w:rPr>
      </w:pPr>
    </w:p>
    <w:p w:rsidR="00167597" w:rsidRPr="00167597" w:rsidRDefault="00167597" w:rsidP="00167597">
      <w:pPr>
        <w:jc w:val="both"/>
        <w:rPr>
          <w:rFonts w:ascii="Times New Roman" w:hAnsi="Times New Roman" w:cs="Arial"/>
        </w:rPr>
      </w:pPr>
      <w:r w:rsidRPr="00167597">
        <w:rPr>
          <w:rFonts w:ascii="Times New Roman" w:hAnsi="Times New Roman" w:cs="Arial"/>
        </w:rPr>
        <w:t>Zahtevani odzivni časi serviserjev za čas trajanja pogodbe:</w:t>
      </w:r>
    </w:p>
    <w:p w:rsidR="00167597" w:rsidRPr="00167597" w:rsidRDefault="00167597" w:rsidP="00167597">
      <w:pPr>
        <w:jc w:val="both"/>
        <w:rPr>
          <w:rFonts w:ascii="Times New Roman" w:hAnsi="Times New Roman" w:cs="Arial"/>
        </w:rPr>
      </w:pPr>
      <w:r w:rsidRPr="00167597">
        <w:rPr>
          <w:rFonts w:ascii="Times New Roman" w:hAnsi="Times New Roman" w:cs="Arial"/>
        </w:rPr>
        <w:t>-</w:t>
      </w:r>
      <w:r w:rsidRPr="00167597">
        <w:rPr>
          <w:rFonts w:ascii="Times New Roman" w:hAnsi="Times New Roman" w:cs="Arial"/>
        </w:rPr>
        <w:tab/>
      </w:r>
      <w:r w:rsidR="007045E2">
        <w:rPr>
          <w:rFonts w:ascii="Times New Roman" w:hAnsi="Times New Roman" w:cs="Arial"/>
        </w:rPr>
        <w:t>dobavitelj</w:t>
      </w:r>
      <w:r w:rsidRPr="00167597">
        <w:rPr>
          <w:rFonts w:ascii="Times New Roman" w:hAnsi="Times New Roman" w:cs="Arial"/>
        </w:rPr>
        <w:t xml:space="preserve"> zagotavlja za popravila in vzdrževanja odzivni čas serviserja največ osem (8) ure od poziva naročnika v rednem delovnem času med 7. in 15. uro.   </w:t>
      </w:r>
      <w:r w:rsidR="007045E2">
        <w:rPr>
          <w:rFonts w:ascii="Times New Roman" w:hAnsi="Times New Roman" w:cs="Arial"/>
        </w:rPr>
        <w:t>Dobavitelj</w:t>
      </w:r>
      <w:r w:rsidRPr="00167597">
        <w:rPr>
          <w:rFonts w:ascii="Times New Roman" w:hAnsi="Times New Roman" w:cs="Arial"/>
        </w:rPr>
        <w:t xml:space="preserve"> mora opremo popraviti najkasneje v 48 urah od poziva naročnika. V primeru, da napaka ni odpravljena v 48 urah pa mora </w:t>
      </w:r>
      <w:r w:rsidR="007045E2">
        <w:rPr>
          <w:rFonts w:ascii="Times New Roman" w:hAnsi="Times New Roman" w:cs="Arial"/>
        </w:rPr>
        <w:t>dobavitelj</w:t>
      </w:r>
      <w:r w:rsidRPr="00167597">
        <w:rPr>
          <w:rFonts w:ascii="Times New Roman" w:hAnsi="Times New Roman" w:cs="Arial"/>
        </w:rPr>
        <w:t xml:space="preserve"> na lastne stroške zagotoviti kvalitetno nadomestno opremo.  </w:t>
      </w:r>
    </w:p>
    <w:p w:rsidR="00167597" w:rsidRPr="00CF0D03" w:rsidRDefault="00167597" w:rsidP="00167597">
      <w:pPr>
        <w:jc w:val="both"/>
        <w:rPr>
          <w:rFonts w:ascii="Times New Roman" w:hAnsi="Times New Roman" w:cs="Arial"/>
        </w:rPr>
      </w:pPr>
    </w:p>
    <w:p w:rsidR="004172D3" w:rsidRPr="00152058" w:rsidRDefault="004172D3" w:rsidP="004172D3">
      <w:pPr>
        <w:autoSpaceDE w:val="0"/>
        <w:autoSpaceDN w:val="0"/>
        <w:adjustRightInd w:val="0"/>
        <w:jc w:val="both"/>
        <w:rPr>
          <w:rFonts w:ascii="Times New Roman" w:hAnsi="Times New Roman" w:cs="Arial"/>
          <w:color w:val="0070C0"/>
          <w:sz w:val="20"/>
          <w:szCs w:val="20"/>
        </w:rPr>
      </w:pPr>
    </w:p>
    <w:p w:rsidR="004172D3" w:rsidRPr="004172D3" w:rsidRDefault="004172D3" w:rsidP="004172D3">
      <w:pPr>
        <w:widowControl w:val="0"/>
        <w:jc w:val="both"/>
        <w:rPr>
          <w:rFonts w:ascii="Times New Roman" w:hAnsi="Times New Roman"/>
        </w:rPr>
      </w:pPr>
      <w:r>
        <w:rPr>
          <w:rFonts w:ascii="Times New Roman" w:hAnsi="Times New Roman"/>
        </w:rPr>
        <w:t>Po preteku</w:t>
      </w:r>
      <w:r w:rsidRPr="004172D3">
        <w:rPr>
          <w:rFonts w:ascii="Times New Roman" w:hAnsi="Times New Roman"/>
        </w:rPr>
        <w:t xml:space="preserve"> garancijskega roka</w:t>
      </w:r>
      <w:r>
        <w:rPr>
          <w:rFonts w:ascii="Times New Roman" w:hAnsi="Times New Roman"/>
        </w:rPr>
        <w:t xml:space="preserve"> do izteka petih let</w:t>
      </w:r>
      <w:r w:rsidRPr="004172D3">
        <w:rPr>
          <w:rFonts w:ascii="Times New Roman" w:hAnsi="Times New Roman"/>
        </w:rPr>
        <w:t xml:space="preserve"> mora </w:t>
      </w:r>
      <w:r w:rsidR="007045E2">
        <w:rPr>
          <w:rFonts w:ascii="Times New Roman" w:hAnsi="Times New Roman"/>
        </w:rPr>
        <w:t>dobavitelj</w:t>
      </w:r>
      <w:r w:rsidRPr="004172D3">
        <w:rPr>
          <w:rFonts w:ascii="Times New Roman" w:hAnsi="Times New Roman"/>
        </w:rPr>
        <w:t xml:space="preserve"> zagotavljati </w:t>
      </w:r>
      <w:r w:rsidRPr="004172D3">
        <w:rPr>
          <w:rFonts w:ascii="Times New Roman" w:hAnsi="Times New Roman"/>
          <w:u w:val="single"/>
        </w:rPr>
        <w:t>»popolno« preventivno vzdrževanje opreme</w:t>
      </w:r>
      <w:r w:rsidRPr="004172D3">
        <w:rPr>
          <w:rFonts w:ascii="Times New Roman" w:hAnsi="Times New Roman"/>
        </w:rPr>
        <w:t>.</w:t>
      </w:r>
    </w:p>
    <w:p w:rsidR="004172D3" w:rsidRPr="004172D3" w:rsidRDefault="004172D3" w:rsidP="004172D3">
      <w:pPr>
        <w:pStyle w:val="Odstavekseznama"/>
        <w:autoSpaceDE w:val="0"/>
        <w:autoSpaceDN w:val="0"/>
        <w:adjustRightInd w:val="0"/>
        <w:ind w:left="720"/>
        <w:jc w:val="both"/>
        <w:rPr>
          <w:rFonts w:ascii="Times New Roman" w:hAnsi="Times New Roman"/>
        </w:rPr>
      </w:pPr>
    </w:p>
    <w:p w:rsidR="004172D3" w:rsidRDefault="004172D3" w:rsidP="004172D3">
      <w:pPr>
        <w:autoSpaceDE w:val="0"/>
        <w:autoSpaceDN w:val="0"/>
        <w:adjustRightInd w:val="0"/>
        <w:jc w:val="both"/>
        <w:rPr>
          <w:rFonts w:ascii="Times New Roman" w:hAnsi="Times New Roman"/>
        </w:rPr>
      </w:pPr>
    </w:p>
    <w:p w:rsidR="000F0F90" w:rsidRPr="004172D3" w:rsidRDefault="000F0F90" w:rsidP="004172D3">
      <w:pPr>
        <w:autoSpaceDE w:val="0"/>
        <w:autoSpaceDN w:val="0"/>
        <w:adjustRightInd w:val="0"/>
        <w:jc w:val="both"/>
        <w:rPr>
          <w:rFonts w:ascii="Times New Roman" w:hAnsi="Times New Roman"/>
        </w:rPr>
      </w:pPr>
    </w:p>
    <w:p w:rsidR="004172D3" w:rsidRPr="006C037D" w:rsidRDefault="004172D3" w:rsidP="00167597">
      <w:pPr>
        <w:numPr>
          <w:ilvl w:val="0"/>
          <w:numId w:val="25"/>
        </w:numPr>
        <w:jc w:val="center"/>
        <w:rPr>
          <w:rFonts w:ascii="Times New Roman" w:hAnsi="Times New Roman"/>
        </w:rPr>
      </w:pPr>
      <w:r w:rsidRPr="006C037D">
        <w:rPr>
          <w:rFonts w:ascii="Times New Roman" w:hAnsi="Times New Roman"/>
        </w:rPr>
        <w:t>člen</w:t>
      </w:r>
    </w:p>
    <w:p w:rsidR="004172D3" w:rsidRDefault="000F0F90" w:rsidP="004172D3">
      <w:pPr>
        <w:jc w:val="both"/>
        <w:rPr>
          <w:rFonts w:ascii="Times New Roman" w:hAnsi="Times New Roman"/>
        </w:rPr>
      </w:pPr>
      <w:r w:rsidRPr="000F0F90">
        <w:rPr>
          <w:rFonts w:ascii="Times New Roman" w:hAnsi="Times New Roman"/>
        </w:rPr>
        <w:t xml:space="preserve">Izredna servisna dela (popravila) v garancijskem obdobju in dela, ki so potrebna zaradi </w:t>
      </w:r>
      <w:proofErr w:type="spellStart"/>
      <w:r w:rsidRPr="000F0F90">
        <w:rPr>
          <w:rFonts w:ascii="Times New Roman" w:hAnsi="Times New Roman"/>
        </w:rPr>
        <w:t>strojelomov</w:t>
      </w:r>
      <w:proofErr w:type="spellEnd"/>
      <w:r w:rsidRPr="000F0F90">
        <w:rPr>
          <w:rFonts w:ascii="Times New Roman" w:hAnsi="Times New Roman"/>
        </w:rPr>
        <w:t xml:space="preserve"> ali napačnega ravnanja naročnika z opremo je dobavitelj upravičen zaračunati po cenah iz njegove ponudbe  (cene rezervnih delov morajo odražati realne cene v primeru menjave; </w:t>
      </w:r>
      <w:r w:rsidR="007045E2">
        <w:rPr>
          <w:rFonts w:ascii="Times New Roman" w:hAnsi="Times New Roman"/>
        </w:rPr>
        <w:t>dobavitelj</w:t>
      </w:r>
      <w:r w:rsidRPr="000F0F90">
        <w:rPr>
          <w:rFonts w:ascii="Times New Roman" w:hAnsi="Times New Roman"/>
        </w:rPr>
        <w:t xml:space="preserve"> priloži ceno delovne ure serviserja).</w:t>
      </w:r>
      <w:r w:rsidRPr="00B53256">
        <w:rPr>
          <w:rFonts w:ascii="Times New Roman" w:hAnsi="Times New Roman"/>
        </w:rPr>
        <w:t xml:space="preserve"> </w:t>
      </w:r>
      <w:r w:rsidR="004172D3" w:rsidRPr="00B53256">
        <w:rPr>
          <w:rFonts w:ascii="Times New Roman" w:hAnsi="Times New Roman"/>
        </w:rPr>
        <w:t xml:space="preserve">Ob tem mora </w:t>
      </w:r>
      <w:r w:rsidR="007045E2">
        <w:rPr>
          <w:rFonts w:ascii="Times New Roman" w:hAnsi="Times New Roman"/>
        </w:rPr>
        <w:t>dobavitelj</w:t>
      </w:r>
      <w:r w:rsidR="004172D3" w:rsidRPr="00B53256">
        <w:rPr>
          <w:rFonts w:ascii="Times New Roman" w:hAnsi="Times New Roman"/>
        </w:rPr>
        <w:t>–serviser zagotavljati enak odzivni čas, kot v garancijskem roku in  izvajati tudi vsa intervencijska popravila-servisiranje.</w:t>
      </w:r>
    </w:p>
    <w:p w:rsidR="004172D3" w:rsidRPr="00B53256" w:rsidRDefault="004172D3" w:rsidP="004172D3">
      <w:pPr>
        <w:jc w:val="both"/>
        <w:rPr>
          <w:rFonts w:ascii="Times New Roman" w:hAnsi="Times New Roman"/>
        </w:rPr>
      </w:pPr>
    </w:p>
    <w:p w:rsidR="004172D3" w:rsidRPr="0059794F" w:rsidRDefault="004172D3" w:rsidP="00167597">
      <w:pPr>
        <w:numPr>
          <w:ilvl w:val="0"/>
          <w:numId w:val="25"/>
        </w:numPr>
        <w:jc w:val="center"/>
        <w:rPr>
          <w:rFonts w:ascii="Times New Roman" w:hAnsi="Times New Roman"/>
        </w:rPr>
      </w:pPr>
      <w:r w:rsidRPr="0059794F">
        <w:rPr>
          <w:rFonts w:ascii="Times New Roman" w:hAnsi="Times New Roman"/>
        </w:rPr>
        <w:lastRenderedPageBreak/>
        <w:t>člen</w:t>
      </w:r>
    </w:p>
    <w:p w:rsidR="004172D3" w:rsidRPr="00BD6AB5" w:rsidRDefault="004172D3" w:rsidP="004172D3">
      <w:pPr>
        <w:jc w:val="both"/>
        <w:rPr>
          <w:rFonts w:ascii="Times New Roman" w:hAnsi="Times New Roman"/>
          <w:u w:val="single"/>
        </w:rPr>
      </w:pPr>
      <w:r w:rsidRPr="00BD6AB5">
        <w:rPr>
          <w:rFonts w:ascii="Times New Roman" w:hAnsi="Times New Roman"/>
          <w:u w:val="single"/>
        </w:rPr>
        <w:t>Servisna podpora in odprava napak:</w:t>
      </w:r>
    </w:p>
    <w:p w:rsidR="004172D3" w:rsidRPr="00E84C87" w:rsidRDefault="004172D3" w:rsidP="008961EC">
      <w:pPr>
        <w:widowControl w:val="0"/>
        <w:numPr>
          <w:ilvl w:val="0"/>
          <w:numId w:val="23"/>
        </w:numPr>
        <w:jc w:val="both"/>
        <w:rPr>
          <w:rFonts w:ascii="Times New Roman" w:hAnsi="Times New Roman"/>
          <w:strike/>
        </w:rPr>
      </w:pPr>
      <w:r>
        <w:rPr>
          <w:rFonts w:ascii="Times New Roman" w:hAnsi="Times New Roman"/>
        </w:rPr>
        <w:t>Dobavitelj</w:t>
      </w:r>
      <w:r w:rsidRPr="00E84C87">
        <w:rPr>
          <w:rFonts w:ascii="Times New Roman" w:hAnsi="Times New Roman"/>
        </w:rPr>
        <w:t xml:space="preserve"> zagotavlja za popravila in vzdrževanja odzivni čas serviserja največ osem (8) ure od poziva naročnika v rednem delovnem ča</w:t>
      </w:r>
      <w:r w:rsidR="002314C9">
        <w:rPr>
          <w:rFonts w:ascii="Times New Roman" w:hAnsi="Times New Roman"/>
        </w:rPr>
        <w:t>su med 7. in 15. uro.   Dobavitelj</w:t>
      </w:r>
      <w:r w:rsidRPr="00E84C87">
        <w:rPr>
          <w:rFonts w:ascii="Times New Roman" w:hAnsi="Times New Roman"/>
        </w:rPr>
        <w:t xml:space="preserve"> mora opremo popraviti najkasneje v 48 urah od poziva naročnika. V primeru, da napaka ni odpravljena v 48 urah pa mora </w:t>
      </w:r>
      <w:r w:rsidR="002314C9">
        <w:rPr>
          <w:rFonts w:ascii="Times New Roman" w:hAnsi="Times New Roman"/>
        </w:rPr>
        <w:t>dobavitelj</w:t>
      </w:r>
      <w:r w:rsidRPr="00E84C87">
        <w:rPr>
          <w:rFonts w:ascii="Times New Roman" w:hAnsi="Times New Roman"/>
        </w:rPr>
        <w:t xml:space="preserve"> na lastne stroške zagotoviti kvalitetno nadomestno opremo.  </w:t>
      </w:r>
    </w:p>
    <w:p w:rsidR="004172D3" w:rsidRPr="00500484" w:rsidRDefault="004172D3" w:rsidP="004172D3">
      <w:pPr>
        <w:pStyle w:val="Odstavekseznama"/>
        <w:autoSpaceDE w:val="0"/>
        <w:autoSpaceDN w:val="0"/>
        <w:ind w:left="0"/>
        <w:jc w:val="both"/>
        <w:rPr>
          <w:rFonts w:ascii="Times New Roman" w:hAnsi="Times New Roman"/>
          <w:b/>
        </w:rPr>
      </w:pPr>
    </w:p>
    <w:p w:rsidR="004172D3" w:rsidRDefault="004172D3" w:rsidP="004172D3">
      <w:pPr>
        <w:pStyle w:val="Odstavekseznama"/>
        <w:ind w:left="0"/>
        <w:jc w:val="both"/>
        <w:rPr>
          <w:rFonts w:ascii="Times New Roman" w:hAnsi="Times New Roman"/>
          <w:bCs/>
          <w:spacing w:val="-1"/>
        </w:rPr>
      </w:pPr>
      <w:r w:rsidRPr="00500484">
        <w:rPr>
          <w:rFonts w:ascii="Times New Roman" w:hAnsi="Times New Roman"/>
          <w:bCs/>
          <w:spacing w:val="-1"/>
        </w:rPr>
        <w:t>Na zahtevo uporabnika se mora serviser odzvati (odziv pomeni prihod serviserja v bolnišnico)</w:t>
      </w:r>
      <w:r w:rsidRPr="001563B8">
        <w:rPr>
          <w:rFonts w:ascii="Times New Roman" w:hAnsi="Times New Roman"/>
          <w:bCs/>
          <w:spacing w:val="-1"/>
        </w:rPr>
        <w:t xml:space="preserve"> najkasneje v roku določenih v prejšnjem odstavku, po tem ko je prejel zahtevo (telefonsko, po elektronski pošti ali faksu). Vključena je tudi takojšnj</w:t>
      </w:r>
      <w:r>
        <w:rPr>
          <w:rFonts w:ascii="Times New Roman" w:hAnsi="Times New Roman"/>
          <w:bCs/>
          <w:spacing w:val="-1"/>
        </w:rPr>
        <w:t>a</w:t>
      </w:r>
      <w:r w:rsidRPr="001563B8">
        <w:rPr>
          <w:rFonts w:ascii="Times New Roman" w:hAnsi="Times New Roman"/>
          <w:bCs/>
          <w:spacing w:val="-1"/>
        </w:rPr>
        <w:t xml:space="preserve"> telefonska podpora serviserjev v času delovnih ur.</w:t>
      </w:r>
      <w:r w:rsidRPr="00A349AC">
        <w:rPr>
          <w:rFonts w:ascii="Times New Roman" w:hAnsi="Times New Roman"/>
          <w:bCs/>
          <w:color w:val="FF0000"/>
          <w:spacing w:val="-1"/>
        </w:rPr>
        <w:t xml:space="preserve"> </w:t>
      </w:r>
    </w:p>
    <w:p w:rsidR="004172D3" w:rsidRDefault="004172D3" w:rsidP="004172D3">
      <w:pPr>
        <w:jc w:val="both"/>
        <w:rPr>
          <w:rFonts w:ascii="Times New Roman" w:hAnsi="Times New Roman"/>
          <w:highlight w:val="yellow"/>
          <w:u w:val="single"/>
        </w:rPr>
      </w:pPr>
    </w:p>
    <w:p w:rsidR="004172D3" w:rsidRPr="00B15EC4" w:rsidRDefault="004172D3" w:rsidP="004172D3">
      <w:pPr>
        <w:jc w:val="both"/>
        <w:rPr>
          <w:rFonts w:ascii="Times New Roman" w:hAnsi="Times New Roman"/>
        </w:rPr>
      </w:pPr>
      <w:r w:rsidRPr="00B15EC4">
        <w:rPr>
          <w:rFonts w:ascii="Times New Roman" w:hAnsi="Times New Roman"/>
        </w:rPr>
        <w:t>Servisiranje se opravlja praviloma pri naročniku.</w:t>
      </w:r>
    </w:p>
    <w:p w:rsidR="004172D3" w:rsidRPr="00B15EC4" w:rsidRDefault="004172D3" w:rsidP="004172D3">
      <w:pPr>
        <w:jc w:val="both"/>
        <w:rPr>
          <w:rFonts w:ascii="Times New Roman" w:hAnsi="Times New Roman"/>
        </w:rPr>
      </w:pPr>
    </w:p>
    <w:p w:rsidR="004172D3" w:rsidRPr="00B15EC4" w:rsidRDefault="004172D3" w:rsidP="004172D3">
      <w:pPr>
        <w:jc w:val="both"/>
        <w:rPr>
          <w:rFonts w:ascii="Times New Roman" w:hAnsi="Times New Roman"/>
        </w:rPr>
      </w:pPr>
      <w:r w:rsidRPr="00B15EC4">
        <w:rPr>
          <w:rFonts w:ascii="Times New Roman" w:hAnsi="Times New Roman"/>
        </w:rPr>
        <w:t>Če dobavitelj, potem ko je dobil takšno obvestilo, v dogovorjenem roku ne bo odpravil napak na opremi, lahko uporabnik sam izvrši vse aktivnosti, ki so potrebne za odpravo napak. Vse rizike in stroške, ki bi izhajali iz takšnega ukrepanja  uporabnika, bo nosil dobavitelj.</w:t>
      </w:r>
    </w:p>
    <w:p w:rsidR="004172D3" w:rsidRPr="00CF0D03" w:rsidRDefault="004172D3" w:rsidP="004172D3">
      <w:pPr>
        <w:autoSpaceDE w:val="0"/>
        <w:autoSpaceDN w:val="0"/>
        <w:adjustRightInd w:val="0"/>
        <w:jc w:val="both"/>
        <w:rPr>
          <w:rFonts w:ascii="Times New Roman" w:hAnsi="Times New Roman"/>
        </w:rPr>
      </w:pPr>
      <w:r w:rsidRPr="00CF0D03">
        <w:rPr>
          <w:rFonts w:ascii="Times New Roman" w:hAnsi="Times New Roman"/>
        </w:rPr>
        <w:t xml:space="preserve">V primeru, da popravilo ni končano v roku 45 dni oz. če se ista napaka pojavi najmanj trikrat, je dobavitelj dolžan zagotoviti brezplačno novo opremo enake funkcionalnosti in kvalitete. </w:t>
      </w:r>
    </w:p>
    <w:p w:rsidR="004172D3" w:rsidRPr="0059794F"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 xml:space="preserve">Dobavitelj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rsidR="004172D3"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p>
    <w:p w:rsidR="004172D3" w:rsidRPr="006C037D" w:rsidRDefault="004172D3" w:rsidP="000F0F90">
      <w:pPr>
        <w:numPr>
          <w:ilvl w:val="0"/>
          <w:numId w:val="2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rsidR="004172D3" w:rsidRPr="0059794F" w:rsidRDefault="004172D3" w:rsidP="004172D3">
      <w:pPr>
        <w:jc w:val="both"/>
        <w:rPr>
          <w:rFonts w:ascii="Times New Roman" w:hAnsi="Times New Roman"/>
        </w:rPr>
      </w:pPr>
      <w:r w:rsidRPr="0059794F">
        <w:rPr>
          <w:rFonts w:ascii="Times New Roman" w:hAnsi="Times New Roman"/>
        </w:rPr>
        <w:t>Dobavitelj je dolžan dopustiti in omogočiti naročniku učinkovit nadzor nad kvaliteto dobavljenih stvari in opravljenih storitev, naročnik pa dobavitelju dopustiti dostop do opreme.</w:t>
      </w:r>
    </w:p>
    <w:p w:rsidR="004172D3" w:rsidRDefault="004172D3" w:rsidP="004172D3">
      <w:pPr>
        <w:jc w:val="both"/>
        <w:rPr>
          <w:rFonts w:ascii="Times New Roman" w:hAnsi="Times New Roman"/>
        </w:rPr>
      </w:pPr>
      <w:r w:rsidRPr="0059794F">
        <w:rPr>
          <w:rFonts w:ascii="Times New Roman" w:hAnsi="Times New Roman"/>
        </w:rPr>
        <w:t>Osebje s pristojnostjo nadzora bosta določila sporazumno naročnik in dobavitelj.</w:t>
      </w:r>
    </w:p>
    <w:p w:rsidR="004172D3" w:rsidRDefault="004172D3" w:rsidP="004172D3">
      <w:pPr>
        <w:jc w:val="both"/>
        <w:rPr>
          <w:rFonts w:ascii="Times New Roman" w:hAnsi="Times New Roman"/>
        </w:rPr>
      </w:pPr>
    </w:p>
    <w:p w:rsidR="004172D3" w:rsidRPr="00870A83" w:rsidRDefault="004172D3" w:rsidP="004172D3">
      <w:pPr>
        <w:jc w:val="both"/>
        <w:rPr>
          <w:rFonts w:ascii="Times New Roman" w:hAnsi="Times New Roman"/>
        </w:rPr>
      </w:pPr>
    </w:p>
    <w:p w:rsidR="004172D3" w:rsidRPr="0059794F" w:rsidRDefault="004172D3" w:rsidP="004172D3">
      <w:pPr>
        <w:jc w:val="center"/>
        <w:rPr>
          <w:rFonts w:ascii="Times New Roman" w:hAnsi="Times New Roman"/>
          <w:b/>
        </w:rPr>
      </w:pPr>
      <w:r w:rsidRPr="0059794F">
        <w:rPr>
          <w:rFonts w:ascii="Times New Roman" w:hAnsi="Times New Roman"/>
          <w:b/>
        </w:rPr>
        <w:t>UTRDITEV – ZAVAROVANJE POGODBE</w:t>
      </w:r>
    </w:p>
    <w:p w:rsidR="004172D3" w:rsidRPr="0059794F" w:rsidRDefault="004172D3" w:rsidP="004172D3">
      <w:pPr>
        <w:ind w:left="720"/>
        <w:rPr>
          <w:rFonts w:ascii="Times New Roman" w:hAnsi="Times New Roman"/>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Default="004172D3" w:rsidP="004172D3">
      <w:pPr>
        <w:jc w:val="both"/>
        <w:rPr>
          <w:rFonts w:ascii="Times New Roman" w:hAnsi="Times New Roman"/>
        </w:rPr>
      </w:pPr>
      <w:r w:rsidRPr="00F807C9">
        <w:rPr>
          <w:rFonts w:ascii="Times New Roman" w:hAnsi="Times New Roman"/>
        </w:rPr>
        <w:t>Dobavitelj predloži naročniku najkasneje pet (5) delovnih dni po podpisu te pogodbe finančno zavarovanje za dobro izvedbo pogodbenih</w:t>
      </w:r>
      <w:r w:rsidRPr="00DE294E">
        <w:rPr>
          <w:rFonts w:ascii="Times New Roman" w:hAnsi="Times New Roman"/>
        </w:rPr>
        <w:t xml:space="preserve"> obveznosti</w:t>
      </w:r>
      <w:r>
        <w:rPr>
          <w:rFonts w:ascii="Times New Roman" w:hAnsi="Times New Roman"/>
        </w:rPr>
        <w:t xml:space="preserve"> in odpravo napak v garancijskem roku</w:t>
      </w:r>
      <w:r w:rsidRPr="00DE294E">
        <w:rPr>
          <w:rFonts w:ascii="Times New Roman" w:hAnsi="Times New Roman"/>
        </w:rPr>
        <w:t>, ki mora biti v skladu z razpisno dokumentacijo</w:t>
      </w:r>
      <w:r>
        <w:rPr>
          <w:rFonts w:ascii="Times New Roman" w:hAnsi="Times New Roman"/>
        </w:rPr>
        <w:t>.</w:t>
      </w:r>
    </w:p>
    <w:p w:rsidR="004172D3" w:rsidRPr="00DE294E" w:rsidRDefault="004172D3" w:rsidP="004172D3">
      <w:pPr>
        <w:jc w:val="both"/>
        <w:rPr>
          <w:rFonts w:ascii="Times New Roman" w:hAnsi="Times New Roman"/>
        </w:rPr>
      </w:pPr>
    </w:p>
    <w:p w:rsidR="004172D3" w:rsidRPr="00DE294E" w:rsidRDefault="004172D3" w:rsidP="004172D3">
      <w:pPr>
        <w:jc w:val="both"/>
        <w:rPr>
          <w:rFonts w:ascii="Times New Roman" w:hAnsi="Times New Roman"/>
        </w:rPr>
      </w:pPr>
      <w:r w:rsidRPr="00DE294E">
        <w:rPr>
          <w:rFonts w:ascii="Times New Roman" w:hAnsi="Times New Roman"/>
        </w:rPr>
        <w:t>Instrument zavarovanja bo naročnik unovčil v primerih kršitev določb iz te pogodbe:</w:t>
      </w:r>
    </w:p>
    <w:p w:rsidR="004172D3" w:rsidRPr="00DE294E" w:rsidRDefault="004172D3" w:rsidP="008961EC">
      <w:pPr>
        <w:numPr>
          <w:ilvl w:val="0"/>
          <w:numId w:val="23"/>
        </w:numPr>
        <w:jc w:val="both"/>
        <w:rPr>
          <w:rFonts w:ascii="Times New Roman" w:hAnsi="Times New Roman"/>
        </w:rPr>
      </w:pPr>
      <w:r w:rsidRPr="00DE294E">
        <w:rPr>
          <w:rFonts w:ascii="Times New Roman" w:hAnsi="Times New Roman"/>
        </w:rPr>
        <w:t>če dobavitelj ne bo dobavil in predal naročniku pogodbene opreme, izvedel šolanja osebja in poskusnega obratovanja opreme (primopredaja) ter v garancijskem obdobju izvajal vzdrževalne in servisne posege na lastne stroške za brezhibno delovanje opreme (vključno s transportnimi in ostalimi stroški),</w:t>
      </w:r>
    </w:p>
    <w:p w:rsidR="004172D3" w:rsidRPr="00DE294E" w:rsidRDefault="004172D3" w:rsidP="008961EC">
      <w:pPr>
        <w:numPr>
          <w:ilvl w:val="0"/>
          <w:numId w:val="23"/>
        </w:numPr>
        <w:jc w:val="both"/>
        <w:rPr>
          <w:rFonts w:ascii="Times New Roman" w:hAnsi="Times New Roman"/>
        </w:rPr>
      </w:pPr>
      <w:r w:rsidRPr="00DE294E">
        <w:rPr>
          <w:rFonts w:ascii="Times New Roman" w:hAnsi="Times New Roman"/>
        </w:rPr>
        <w:t>če dobavljeno blago ne bo odgovarjalo standardom in kvaliteti iz razpisnih zahtev,</w:t>
      </w:r>
    </w:p>
    <w:p w:rsidR="004172D3" w:rsidRPr="00DE294E" w:rsidRDefault="004172D3" w:rsidP="008961EC">
      <w:pPr>
        <w:numPr>
          <w:ilvl w:val="0"/>
          <w:numId w:val="23"/>
        </w:numPr>
        <w:jc w:val="both"/>
        <w:rPr>
          <w:rFonts w:ascii="Times New Roman" w:hAnsi="Times New Roman"/>
        </w:rPr>
      </w:pPr>
      <w:r w:rsidRPr="00DE294E">
        <w:rPr>
          <w:rFonts w:ascii="Times New Roman" w:hAnsi="Times New Roman"/>
        </w:rPr>
        <w:t xml:space="preserve">če bodo kršena druga določila te pogodbe. </w:t>
      </w:r>
    </w:p>
    <w:p w:rsidR="004172D3" w:rsidRPr="00DE294E" w:rsidRDefault="004172D3" w:rsidP="004172D3">
      <w:pPr>
        <w:jc w:val="both"/>
        <w:rPr>
          <w:rFonts w:ascii="Times New Roman" w:hAnsi="Times New Roman"/>
          <w:color w:val="FF0000"/>
        </w:rPr>
      </w:pPr>
    </w:p>
    <w:p w:rsidR="004172D3" w:rsidRDefault="004172D3" w:rsidP="004172D3">
      <w:pPr>
        <w:jc w:val="both"/>
        <w:rPr>
          <w:rFonts w:ascii="Times New Roman" w:hAnsi="Times New Roman"/>
        </w:rPr>
      </w:pPr>
      <w:r w:rsidRPr="00D62FA4">
        <w:rPr>
          <w:rFonts w:ascii="Times New Roman" w:hAnsi="Times New Roman"/>
        </w:rPr>
        <w:t>Dobavitelj je v primeru unovčenja finančnega zavarovanja za odpravo napak v garancijskem roku dolžan naročniku dostaviti novo finančno zavarovanje do morebitne razlike preostanka vrednosti.</w:t>
      </w:r>
    </w:p>
    <w:p w:rsidR="007045E2" w:rsidRDefault="007045E2" w:rsidP="004172D3">
      <w:pPr>
        <w:jc w:val="both"/>
        <w:rPr>
          <w:rFonts w:ascii="Times New Roman" w:hAnsi="Times New Roman"/>
        </w:rPr>
      </w:pPr>
    </w:p>
    <w:p w:rsidR="007045E2" w:rsidRPr="00101993" w:rsidRDefault="007045E2" w:rsidP="004172D3">
      <w:pPr>
        <w:jc w:val="both"/>
        <w:rPr>
          <w:rFonts w:ascii="Times New Roman" w:hAnsi="Times New Roman"/>
        </w:rPr>
      </w:pPr>
    </w:p>
    <w:p w:rsidR="004172D3" w:rsidRDefault="004172D3" w:rsidP="004172D3">
      <w:pPr>
        <w:jc w:val="both"/>
        <w:rPr>
          <w:rFonts w:ascii="Times New Roman" w:hAnsi="Times New Roman"/>
        </w:rPr>
      </w:pPr>
    </w:p>
    <w:p w:rsidR="004172D3" w:rsidRPr="001D4E7E" w:rsidRDefault="004172D3" w:rsidP="004172D3">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lastRenderedPageBreak/>
        <w:t>NASTOPANJE S PODIZVAJALCI</w:t>
      </w:r>
    </w:p>
    <w:p w:rsidR="004172D3" w:rsidRPr="001D4E7E" w:rsidRDefault="004172D3" w:rsidP="004172D3">
      <w:pPr>
        <w:rPr>
          <w:rFonts w:ascii="Times New Roman" w:hAnsi="Times New Roman"/>
          <w:lang w:val="de-DE"/>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101993" w:rsidRDefault="004172D3" w:rsidP="004172D3">
      <w:pPr>
        <w:rPr>
          <w:rFonts w:ascii="Times New Roman" w:hAnsi="Times New Roman"/>
        </w:rPr>
      </w:pPr>
      <w:r w:rsidRPr="00101993">
        <w:rPr>
          <w:rFonts w:ascii="Times New Roman" w:hAnsi="Times New Roman"/>
        </w:rPr>
        <w:t xml:space="preserve">Dobavitelj bo izvedel dela, prevzeta s to pogodbo, brez podizvajalcev. </w:t>
      </w:r>
    </w:p>
    <w:p w:rsidR="004172D3" w:rsidRPr="00CF336E" w:rsidRDefault="004172D3" w:rsidP="004172D3">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4172D3" w:rsidRPr="001D4E7E" w:rsidRDefault="004172D3" w:rsidP="004172D3">
      <w:pPr>
        <w:rPr>
          <w:rFonts w:ascii="Times New Roman" w:hAnsi="Times New Roman"/>
        </w:rPr>
      </w:pPr>
      <w:r w:rsidRPr="00101993">
        <w:rPr>
          <w:rFonts w:ascii="Times New Roman" w:hAnsi="Times New Roman"/>
        </w:rPr>
        <w:t>Dobavitelj</w:t>
      </w:r>
      <w:r w:rsidRPr="001D4E7E">
        <w:rPr>
          <w:rFonts w:ascii="Times New Roman" w:hAnsi="Times New Roman"/>
        </w:rPr>
        <w:t xml:space="preserve"> pri izvajanju te pogodbe nastopa s podizvajalci:</w:t>
      </w:r>
    </w:p>
    <w:p w:rsidR="004172D3" w:rsidRPr="001D4E7E" w:rsidRDefault="004172D3" w:rsidP="004172D3">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4172D3" w:rsidRPr="00A54055" w:rsidRDefault="004172D3" w:rsidP="004172D3">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4172D3" w:rsidRPr="001D4E7E" w:rsidRDefault="004172D3" w:rsidP="004172D3">
      <w:pPr>
        <w:rPr>
          <w:rFonts w:ascii="Times New Roman" w:hAnsi="Times New Roman"/>
        </w:rPr>
      </w:pPr>
      <w:r w:rsidRPr="001D4E7E">
        <w:rPr>
          <w:rFonts w:ascii="Times New Roman" w:hAnsi="Times New Roman"/>
        </w:rPr>
        <w:t xml:space="preserve">in sicer bo navedeni podizvajalec izvajal </w:t>
      </w:r>
    </w:p>
    <w:p w:rsidR="004172D3" w:rsidRPr="00A54055" w:rsidRDefault="004172D3" w:rsidP="004172D3">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4172D3" w:rsidRDefault="004172D3" w:rsidP="004172D3">
      <w:pPr>
        <w:jc w:val="both"/>
        <w:rPr>
          <w:rFonts w:ascii="Times New Roman" w:hAnsi="Times New Roman"/>
        </w:rPr>
      </w:pPr>
    </w:p>
    <w:p w:rsidR="004172D3" w:rsidRPr="001D4E7E" w:rsidRDefault="004172D3" w:rsidP="004172D3">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t>PROTIKORUPCIJSKO DOLOČILO</w:t>
      </w:r>
    </w:p>
    <w:p w:rsidR="004172D3" w:rsidRPr="001D4E7E" w:rsidRDefault="004172D3" w:rsidP="004172D3">
      <w:pPr>
        <w:jc w:val="center"/>
        <w:rPr>
          <w:rFonts w:ascii="Times New Roman" w:hAnsi="Times New Roman"/>
          <w:b/>
          <w:bCs/>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1D4E7E" w:rsidRDefault="004172D3" w:rsidP="004172D3">
      <w:pPr>
        <w:jc w:val="both"/>
        <w:rPr>
          <w:rFonts w:ascii="Times New Roman" w:hAnsi="Times New Roman"/>
        </w:rPr>
      </w:pPr>
      <w:r w:rsidRPr="00101993">
        <w:rPr>
          <w:rFonts w:ascii="Times New Roman" w:hAnsi="Times New Roman"/>
        </w:rPr>
        <w:t xml:space="preserve">Dobavitelj </w:t>
      </w:r>
      <w:r w:rsidRPr="001D4E7E">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4172D3" w:rsidRDefault="004172D3" w:rsidP="004172D3">
      <w:pPr>
        <w:jc w:val="both"/>
        <w:rPr>
          <w:rFonts w:ascii="Times New Roman" w:hAnsi="Times New Roman"/>
        </w:rPr>
      </w:pPr>
    </w:p>
    <w:p w:rsidR="004172D3" w:rsidRDefault="004172D3" w:rsidP="004172D3">
      <w:pPr>
        <w:jc w:val="both"/>
        <w:rPr>
          <w:rFonts w:ascii="Times New Roman" w:hAnsi="Times New Roman"/>
        </w:rPr>
      </w:pPr>
    </w:p>
    <w:p w:rsidR="004172D3" w:rsidRPr="00220615" w:rsidRDefault="004172D3" w:rsidP="004172D3">
      <w:pPr>
        <w:keepNext/>
        <w:overflowPunct w:val="0"/>
        <w:autoSpaceDE w:val="0"/>
        <w:autoSpaceDN w:val="0"/>
        <w:adjustRightInd w:val="0"/>
        <w:jc w:val="center"/>
        <w:textAlignment w:val="baseline"/>
        <w:outlineLvl w:val="0"/>
        <w:rPr>
          <w:rFonts w:ascii="Times New Roman" w:hAnsi="Times New Roman"/>
          <w:b/>
          <w:lang w:val="de-DE"/>
        </w:rPr>
      </w:pPr>
      <w:r w:rsidRPr="00220615">
        <w:rPr>
          <w:rFonts w:ascii="Times New Roman" w:hAnsi="Times New Roman"/>
          <w:b/>
          <w:lang w:val="de-DE"/>
        </w:rPr>
        <w:t>RAZVEZNI POGOJ</w:t>
      </w:r>
    </w:p>
    <w:p w:rsidR="004172D3" w:rsidRPr="00245C27" w:rsidRDefault="004172D3" w:rsidP="00167597">
      <w:pPr>
        <w:numPr>
          <w:ilvl w:val="0"/>
          <w:numId w:val="35"/>
        </w:numPr>
        <w:jc w:val="center"/>
        <w:rPr>
          <w:rFonts w:ascii="Times New Roman" w:hAnsi="Times New Roman"/>
        </w:rPr>
      </w:pPr>
      <w:r w:rsidRPr="00245C27">
        <w:rPr>
          <w:rFonts w:ascii="Times New Roman" w:hAnsi="Times New Roman"/>
        </w:rPr>
        <w:t>člen</w:t>
      </w:r>
    </w:p>
    <w:p w:rsidR="004172D3" w:rsidRDefault="004172D3" w:rsidP="004172D3">
      <w:pPr>
        <w:jc w:val="both"/>
        <w:rPr>
          <w:rFonts w:ascii="Times New Roman" w:eastAsiaTheme="minorHAnsi" w:hAnsi="Times New Roman"/>
          <w:color w:val="000000"/>
        </w:rPr>
      </w:pPr>
      <w:r>
        <w:rPr>
          <w:rFonts w:ascii="Times New Roman" w:hAnsi="Times New Roman"/>
          <w:color w:val="000000"/>
        </w:rPr>
        <w:t>Ta pogodba je sklenjena pod razveznim pogojem, ki se uresniči v primeru izpolnitve ene od naslednjih okoliščin:</w:t>
      </w:r>
    </w:p>
    <w:p w:rsidR="004172D3" w:rsidRDefault="004172D3" w:rsidP="004172D3">
      <w:pPr>
        <w:jc w:val="both"/>
        <w:rPr>
          <w:rFonts w:ascii="Times New Roman" w:hAnsi="Times New Roman"/>
          <w:color w:val="000000"/>
        </w:rPr>
      </w:pPr>
      <w:r>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4172D3" w:rsidRDefault="004172D3" w:rsidP="004172D3">
      <w:pPr>
        <w:jc w:val="both"/>
        <w:rPr>
          <w:rFonts w:ascii="Times New Roman" w:hAnsi="Times New Roman"/>
          <w:color w:val="000000"/>
        </w:rPr>
      </w:pPr>
      <w:r>
        <w:rPr>
          <w:rFonts w:ascii="Times New Roman" w:hAnsi="Times New Roman"/>
          <w:color w:val="000000"/>
        </w:rPr>
        <w:t>-           če bo naročnik seznanjen, da je pristojni državni organ pri izvajalcu v času izvajanja pogodbe ugotovil najmanj dve kršitvi v zvezi s:</w:t>
      </w:r>
    </w:p>
    <w:p w:rsidR="004172D3" w:rsidRDefault="004172D3" w:rsidP="004172D3">
      <w:pPr>
        <w:jc w:val="both"/>
        <w:rPr>
          <w:rFonts w:ascii="Times New Roman" w:hAnsi="Times New Roman"/>
          <w:color w:val="000000"/>
        </w:rPr>
      </w:pPr>
      <w:r>
        <w:rPr>
          <w:rFonts w:ascii="Times New Roman" w:hAnsi="Times New Roman"/>
          <w:color w:val="000000"/>
        </w:rPr>
        <w:t xml:space="preserve">o          plačilom za delo, </w:t>
      </w:r>
    </w:p>
    <w:p w:rsidR="004172D3" w:rsidRDefault="004172D3" w:rsidP="004172D3">
      <w:pPr>
        <w:jc w:val="both"/>
        <w:rPr>
          <w:rFonts w:ascii="Times New Roman" w:hAnsi="Times New Roman"/>
          <w:color w:val="000000"/>
        </w:rPr>
      </w:pPr>
      <w:r>
        <w:rPr>
          <w:rFonts w:ascii="Times New Roman" w:hAnsi="Times New Roman"/>
          <w:color w:val="000000"/>
        </w:rPr>
        <w:t xml:space="preserve">o          delovnim časom, </w:t>
      </w:r>
    </w:p>
    <w:p w:rsidR="004172D3" w:rsidRDefault="004172D3" w:rsidP="004172D3">
      <w:pPr>
        <w:jc w:val="both"/>
        <w:rPr>
          <w:rFonts w:ascii="Times New Roman" w:hAnsi="Times New Roman"/>
          <w:color w:val="000000"/>
        </w:rPr>
      </w:pPr>
      <w:r>
        <w:rPr>
          <w:rFonts w:ascii="Times New Roman" w:hAnsi="Times New Roman"/>
          <w:color w:val="000000"/>
        </w:rPr>
        <w:t xml:space="preserve">o          počitki, </w:t>
      </w:r>
    </w:p>
    <w:p w:rsidR="004172D3" w:rsidRDefault="004172D3" w:rsidP="004172D3">
      <w:pPr>
        <w:jc w:val="both"/>
        <w:rPr>
          <w:rFonts w:ascii="Times New Roman" w:hAnsi="Times New Roman"/>
          <w:color w:val="000000"/>
        </w:rPr>
      </w:pPr>
      <w:r>
        <w:rPr>
          <w:rFonts w:ascii="Times New Roman" w:hAnsi="Times New Roman"/>
          <w:color w:val="000000"/>
        </w:rPr>
        <w:t xml:space="preserve">o          opravljanjem dela na podlagi pogodb civilnega prava kljub obstoju elementov delovnega razmerja ali v zvezi z zaposlovanjem na črno </w:t>
      </w:r>
    </w:p>
    <w:p w:rsidR="004172D3" w:rsidRDefault="004172D3" w:rsidP="004172D3">
      <w:pPr>
        <w:jc w:val="both"/>
        <w:rPr>
          <w:rFonts w:ascii="Times New Roman" w:hAnsi="Times New Roman"/>
          <w:color w:val="000000"/>
        </w:rPr>
      </w:pPr>
      <w:r>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4172D3" w:rsidRDefault="004172D3" w:rsidP="004172D3">
      <w:pPr>
        <w:jc w:val="both"/>
        <w:rPr>
          <w:rFonts w:ascii="Times New Roman" w:hAnsi="Times New Roman"/>
          <w:color w:val="000000"/>
        </w:rPr>
      </w:pPr>
      <w:r>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172D3" w:rsidRDefault="004172D3" w:rsidP="004172D3">
      <w:pPr>
        <w:jc w:val="both"/>
        <w:rPr>
          <w:rFonts w:ascii="Times New Roman" w:hAnsi="Times New Roman"/>
          <w:color w:val="000000"/>
        </w:rPr>
      </w:pPr>
      <w:r>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4172D3" w:rsidRDefault="004172D3" w:rsidP="004172D3">
      <w:pPr>
        <w:jc w:val="both"/>
        <w:rPr>
          <w:rFonts w:ascii="Times New Roman" w:hAnsi="Times New Roman"/>
        </w:rPr>
      </w:pPr>
    </w:p>
    <w:p w:rsidR="004172D3" w:rsidRPr="00245C27" w:rsidRDefault="004172D3" w:rsidP="00167597">
      <w:pPr>
        <w:numPr>
          <w:ilvl w:val="0"/>
          <w:numId w:val="35"/>
        </w:numPr>
        <w:jc w:val="center"/>
        <w:rPr>
          <w:rFonts w:ascii="Times New Roman" w:hAnsi="Times New Roman"/>
        </w:rPr>
      </w:pPr>
      <w:r w:rsidRPr="00245C27">
        <w:rPr>
          <w:rFonts w:ascii="Times New Roman" w:hAnsi="Times New Roman"/>
        </w:rPr>
        <w:t>člen</w:t>
      </w:r>
    </w:p>
    <w:p w:rsidR="004172D3" w:rsidRPr="00245C27" w:rsidRDefault="004172D3" w:rsidP="004172D3">
      <w:pPr>
        <w:jc w:val="both"/>
        <w:rPr>
          <w:rFonts w:ascii="Times New Roman" w:hAnsi="Times New Roman"/>
        </w:rPr>
      </w:pPr>
      <w:r w:rsidRPr="00245C27">
        <w:rPr>
          <w:rFonts w:ascii="Times New Roman" w:hAnsi="Times New Roman"/>
        </w:rPr>
        <w:lastRenderedPageBreak/>
        <w:t>Izvajalec se obvezuje, da bo varoval poslovno tajnost in zaupne podatke naročnika ter da bo spoštoval dobre poslovne običaje. V primeru kršitve je naročnik upravičen do povračila škode.</w:t>
      </w:r>
    </w:p>
    <w:p w:rsidR="004172D3" w:rsidRPr="00245C27" w:rsidRDefault="004172D3" w:rsidP="004172D3">
      <w:pPr>
        <w:jc w:val="both"/>
        <w:rPr>
          <w:rFonts w:ascii="Times New Roman" w:hAnsi="Times New Roman"/>
        </w:rPr>
      </w:pPr>
      <w:r w:rsidRPr="00245C27">
        <w:rPr>
          <w:rFonts w:ascii="Times New Roman" w:hAnsi="Times New Roman"/>
        </w:rPr>
        <w:t>Naročnik bo dobavitelju nudil  pomoč in bo v ta namen zagotovil ustrezne kadre za sodelovanje z dobaviteljem ob montaži opreme. Naročnik bo ob montaži zagotovil varne delovne pogoje v skladu s predpisi o varnosti in zdravju pri delu.</w:t>
      </w:r>
    </w:p>
    <w:p w:rsidR="004172D3" w:rsidRPr="00E345BC" w:rsidRDefault="004172D3" w:rsidP="004172D3">
      <w:pPr>
        <w:jc w:val="both"/>
        <w:rPr>
          <w:rFonts w:ascii="Times New Roman" w:hAnsi="Times New Roman"/>
        </w:rPr>
      </w:pPr>
      <w:r w:rsidRPr="00245C27">
        <w:rPr>
          <w:rFonts w:ascii="Times New Roman" w:hAnsi="Times New Roman"/>
        </w:rPr>
        <w:t>Izvajalec zagotavlja, da bo delovišče ustrezno zaščitil, tako da ne bo moten delovni proces pri naročniku in da oprema ustreza veljavnim standardom, za kar prilaga ustrezne certifikate.</w:t>
      </w:r>
    </w:p>
    <w:p w:rsidR="004172D3" w:rsidRDefault="004172D3" w:rsidP="004172D3">
      <w:pPr>
        <w:widowControl w:val="0"/>
        <w:suppressAutoHyphens/>
        <w:overflowPunct w:val="0"/>
        <w:autoSpaceDE w:val="0"/>
        <w:autoSpaceDN w:val="0"/>
        <w:adjustRightInd w:val="0"/>
        <w:textAlignment w:val="baseline"/>
        <w:rPr>
          <w:rFonts w:ascii="Times New Roman" w:hAnsi="Times New Roman"/>
          <w:b/>
          <w:bCs/>
          <w:lang w:eastAsia="en-US"/>
        </w:rPr>
      </w:pPr>
    </w:p>
    <w:p w:rsidR="004172D3" w:rsidRPr="007874DB" w:rsidRDefault="004172D3" w:rsidP="004172D3">
      <w:pPr>
        <w:jc w:val="both"/>
        <w:rPr>
          <w:rFonts w:ascii="Times New Roman" w:hAnsi="Times New Roman"/>
        </w:rPr>
      </w:pPr>
      <w:r w:rsidRPr="007874DB">
        <w:rPr>
          <w:rFonts w:ascii="Times New Roman" w:hAnsi="Times New Roman"/>
        </w:rPr>
        <w:t>Pogodbeni stranki se zavezujeta, da obdelujeta osebne podatke v skladu z U</w:t>
      </w:r>
      <w:r w:rsidRPr="007874DB">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(https://eur-lex.europa.eu/legal-content/SL/TXT/?uri=CELEX%3A32016R0679).</w:t>
      </w:r>
    </w:p>
    <w:p w:rsidR="004172D3" w:rsidRPr="0059794F" w:rsidRDefault="004172D3" w:rsidP="004172D3">
      <w:pPr>
        <w:jc w:val="both"/>
        <w:rPr>
          <w:rFonts w:ascii="Times New Roman" w:hAnsi="Times New Roman"/>
        </w:rPr>
      </w:pPr>
    </w:p>
    <w:p w:rsidR="004172D3" w:rsidRDefault="004172D3" w:rsidP="004172D3">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4172D3" w:rsidRDefault="004172D3" w:rsidP="004172D3">
      <w:pPr>
        <w:ind w:left="720"/>
        <w:jc w:val="center"/>
        <w:rPr>
          <w:rFonts w:ascii="Times New Roman" w:hAnsi="Times New Roman"/>
          <w:b/>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Dobavitelj bo morebitne ovire za izvedbo pogodbe nemudoma sporočil naročniku in predlagal, kako jih razrešiti v okviru pogodbenih določil. Naročnik se bo na opozorila nemudoma odzval in potrdil ali zavrnil predlagano rešitev.</w:t>
      </w:r>
    </w:p>
    <w:p w:rsidR="004172D3" w:rsidRPr="0059794F"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Pooblaščene osebe pri izvajanju pogodbe so:</w:t>
      </w:r>
    </w:p>
    <w:p w:rsidR="004172D3" w:rsidRPr="0059794F"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 xml:space="preserve">za naročnika   :  </w:t>
      </w:r>
      <w:r>
        <w:rPr>
          <w:rFonts w:ascii="Times New Roman" w:hAnsi="Times New Roman"/>
        </w:rPr>
        <w:t>………………………………………</w:t>
      </w:r>
    </w:p>
    <w:p w:rsidR="004172D3" w:rsidRPr="0059794F" w:rsidRDefault="004172D3" w:rsidP="004172D3">
      <w:pPr>
        <w:jc w:val="both"/>
        <w:rPr>
          <w:rFonts w:ascii="Times New Roman" w:hAnsi="Times New Roman"/>
        </w:rPr>
      </w:pPr>
      <w:r w:rsidRPr="0059794F">
        <w:rPr>
          <w:rFonts w:ascii="Times New Roman" w:hAnsi="Times New Roman"/>
        </w:rPr>
        <w:t xml:space="preserve">                           </w:t>
      </w:r>
    </w:p>
    <w:p w:rsidR="004172D3" w:rsidRDefault="004172D3" w:rsidP="004172D3">
      <w:pPr>
        <w:jc w:val="both"/>
        <w:rPr>
          <w:rFonts w:ascii="Times New Roman" w:hAnsi="Times New Roman"/>
        </w:rPr>
      </w:pPr>
      <w:r w:rsidRPr="0059794F">
        <w:rPr>
          <w:rFonts w:ascii="Times New Roman" w:hAnsi="Times New Roman"/>
        </w:rPr>
        <w:t>za dobavitelja :   ………………………………………</w:t>
      </w:r>
    </w:p>
    <w:p w:rsidR="004172D3" w:rsidRDefault="004172D3" w:rsidP="004172D3">
      <w:pPr>
        <w:jc w:val="both"/>
        <w:rPr>
          <w:rFonts w:ascii="Times New Roman" w:hAnsi="Times New Roman"/>
        </w:rPr>
      </w:pPr>
    </w:p>
    <w:p w:rsidR="004172D3" w:rsidRDefault="004172D3" w:rsidP="004172D3">
      <w:pPr>
        <w:jc w:val="both"/>
        <w:rPr>
          <w:rFonts w:ascii="Times New Roman" w:hAnsi="Times New Roman"/>
        </w:rPr>
      </w:pPr>
    </w:p>
    <w:p w:rsidR="004172D3" w:rsidRDefault="004172D3" w:rsidP="004172D3">
      <w:pPr>
        <w:jc w:val="center"/>
        <w:rPr>
          <w:rFonts w:ascii="Times New Roman" w:hAnsi="Times New Roman"/>
          <w:b/>
        </w:rPr>
      </w:pPr>
      <w:r w:rsidRPr="0059794F">
        <w:rPr>
          <w:rFonts w:ascii="Times New Roman" w:hAnsi="Times New Roman"/>
          <w:b/>
        </w:rPr>
        <w:t xml:space="preserve">VIŠJA SILA, </w:t>
      </w:r>
      <w:r>
        <w:rPr>
          <w:rFonts w:ascii="Times New Roman" w:hAnsi="Times New Roman"/>
          <w:b/>
        </w:rPr>
        <w:t xml:space="preserve">SPREMEMBE, </w:t>
      </w:r>
      <w:r w:rsidRPr="0059794F">
        <w:rPr>
          <w:rFonts w:ascii="Times New Roman" w:hAnsi="Times New Roman"/>
          <w:b/>
        </w:rPr>
        <w:t>POSLOVNA TAJNOST</w:t>
      </w:r>
    </w:p>
    <w:p w:rsidR="004172D3" w:rsidRPr="0059794F" w:rsidRDefault="004172D3" w:rsidP="004172D3">
      <w:pPr>
        <w:ind w:left="720"/>
        <w:rPr>
          <w:rFonts w:ascii="Times New Roman" w:hAnsi="Times New Roman"/>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4172D3" w:rsidRPr="0059794F" w:rsidRDefault="004172D3" w:rsidP="004172D3">
      <w:pPr>
        <w:rPr>
          <w:rFonts w:ascii="Times New Roman" w:hAnsi="Times New Roman"/>
        </w:rPr>
      </w:pPr>
    </w:p>
    <w:p w:rsidR="004172D3" w:rsidRPr="00DE294E" w:rsidRDefault="004172D3" w:rsidP="00167597">
      <w:pPr>
        <w:numPr>
          <w:ilvl w:val="0"/>
          <w:numId w:val="35"/>
        </w:numPr>
        <w:jc w:val="center"/>
        <w:rPr>
          <w:rFonts w:ascii="Times New Roman" w:hAnsi="Times New Roman"/>
        </w:rPr>
      </w:pPr>
      <w:r w:rsidRPr="00DE294E">
        <w:rPr>
          <w:rFonts w:ascii="Times New Roman" w:hAnsi="Times New Roman"/>
        </w:rPr>
        <w:t>člen</w:t>
      </w:r>
    </w:p>
    <w:p w:rsidR="004172D3" w:rsidRPr="00DE294E" w:rsidRDefault="004172D3" w:rsidP="004172D3">
      <w:pPr>
        <w:jc w:val="both"/>
        <w:rPr>
          <w:rFonts w:ascii="Times New Roman" w:hAnsi="Times New Roman"/>
        </w:rPr>
      </w:pPr>
      <w:r w:rsidRPr="00DE294E">
        <w:rPr>
          <w:rFonts w:ascii="Times New Roman" w:hAnsi="Times New Roman"/>
        </w:rPr>
        <w:t>Dobavitelj ima pravico podaljšati dobavni rok in rok montaže, brez pravice zvišanja cene, še v naslednjih primerih :</w:t>
      </w:r>
    </w:p>
    <w:p w:rsidR="004172D3" w:rsidRPr="00DE294E" w:rsidRDefault="004172D3" w:rsidP="008961EC">
      <w:pPr>
        <w:numPr>
          <w:ilvl w:val="0"/>
          <w:numId w:val="23"/>
        </w:numPr>
        <w:jc w:val="both"/>
        <w:rPr>
          <w:rFonts w:ascii="Times New Roman" w:hAnsi="Times New Roman"/>
        </w:rPr>
      </w:pPr>
      <w:r w:rsidRPr="00DE294E">
        <w:rPr>
          <w:rFonts w:ascii="Times New Roman" w:hAnsi="Times New Roman"/>
        </w:rPr>
        <w:t>če naročnik ne izpolni obveznosti iz te pogodbe,</w:t>
      </w:r>
    </w:p>
    <w:p w:rsidR="004172D3" w:rsidRDefault="004172D3" w:rsidP="008961EC">
      <w:pPr>
        <w:numPr>
          <w:ilvl w:val="0"/>
          <w:numId w:val="23"/>
        </w:numPr>
        <w:jc w:val="both"/>
        <w:rPr>
          <w:rFonts w:ascii="Times New Roman" w:hAnsi="Times New Roman"/>
        </w:rPr>
      </w:pPr>
      <w:r w:rsidRPr="00DE294E">
        <w:rPr>
          <w:rFonts w:ascii="Times New Roman" w:hAnsi="Times New Roman"/>
        </w:rPr>
        <w:t>če pride do nepričakovanih dodatnih del.</w:t>
      </w:r>
    </w:p>
    <w:p w:rsidR="004172D3" w:rsidRDefault="004172D3" w:rsidP="004172D3">
      <w:pPr>
        <w:jc w:val="both"/>
        <w:rPr>
          <w:rFonts w:ascii="Times New Roman" w:hAnsi="Times New Roman"/>
        </w:rPr>
      </w:pPr>
    </w:p>
    <w:p w:rsidR="004172D3" w:rsidRPr="00402AE0" w:rsidRDefault="004172D3" w:rsidP="004172D3">
      <w:pPr>
        <w:jc w:val="both"/>
        <w:rPr>
          <w:rFonts w:ascii="Times New Roman" w:hAnsi="Times New Roman"/>
          <w:sz w:val="22"/>
          <w:szCs w:val="22"/>
        </w:rPr>
      </w:pPr>
      <w:r w:rsidRPr="00402AE0">
        <w:rPr>
          <w:rFonts w:ascii="Times New Roman" w:hAnsi="Times New Roman"/>
        </w:rPr>
        <w:t>Naročnik sme razdreti pogodbo:</w:t>
      </w:r>
    </w:p>
    <w:p w:rsidR="004172D3" w:rsidRPr="00402AE0" w:rsidRDefault="004172D3" w:rsidP="004172D3">
      <w:pPr>
        <w:jc w:val="both"/>
        <w:rPr>
          <w:rFonts w:ascii="Times New Roman" w:hAnsi="Times New Roman"/>
        </w:rPr>
      </w:pPr>
      <w:r w:rsidRPr="00402AE0">
        <w:rPr>
          <w:rFonts w:ascii="Times New Roman" w:hAnsi="Times New Roman"/>
        </w:rPr>
        <w:t>-        če izvajalec tudi po pisnem pozivu naročnika in naknadnem 10 dnevnem roku z deli ne začne in jih ob morebitni prekinitvi ne nadaljuje,</w:t>
      </w:r>
    </w:p>
    <w:p w:rsidR="004172D3" w:rsidRPr="00402AE0" w:rsidRDefault="004172D3" w:rsidP="004172D3">
      <w:pPr>
        <w:jc w:val="both"/>
        <w:rPr>
          <w:rFonts w:ascii="Times New Roman" w:hAnsi="Times New Roman"/>
        </w:rPr>
      </w:pPr>
      <w:r w:rsidRPr="00402AE0">
        <w:rPr>
          <w:rFonts w:ascii="Times New Roman" w:hAnsi="Times New Roman"/>
        </w:rPr>
        <w:t>-        če ga nadzorni organ tekom izvajanja pogodbenih del opozori, da izvajalec dela nekvalitetno in v nasprotju s pravili stroke, pa izvajalec napak ne odpravi,</w:t>
      </w:r>
    </w:p>
    <w:p w:rsidR="004172D3" w:rsidRDefault="004172D3" w:rsidP="004172D3">
      <w:pPr>
        <w:jc w:val="both"/>
        <w:rPr>
          <w:rFonts w:ascii="Times New Roman" w:hAnsi="Times New Roman"/>
        </w:rPr>
      </w:pPr>
      <w:r w:rsidRPr="00402AE0">
        <w:rPr>
          <w:rFonts w:ascii="Times New Roman" w:hAnsi="Times New Roman"/>
        </w:rPr>
        <w:t>-        če izven pogodbeno dogovorjenih pogojev in brez soglasja naročnika prepusti izvedbo vseh ali pretežnega dela del podizvajalcem.</w:t>
      </w:r>
    </w:p>
    <w:p w:rsidR="00CA14B8" w:rsidRPr="00402AE0" w:rsidRDefault="00CA14B8" w:rsidP="004172D3">
      <w:pPr>
        <w:jc w:val="both"/>
        <w:rPr>
          <w:rFonts w:ascii="Times New Roman" w:hAnsi="Times New Roman"/>
        </w:rPr>
      </w:pPr>
    </w:p>
    <w:p w:rsidR="004172D3" w:rsidRDefault="004172D3" w:rsidP="004172D3">
      <w:pPr>
        <w:jc w:val="both"/>
        <w:rPr>
          <w:rFonts w:ascii="Times New Roman" w:hAnsi="Times New Roman"/>
        </w:rPr>
      </w:pPr>
    </w:p>
    <w:p w:rsidR="004172D3" w:rsidRPr="00DE294E" w:rsidRDefault="004172D3" w:rsidP="00167597">
      <w:pPr>
        <w:numPr>
          <w:ilvl w:val="0"/>
          <w:numId w:val="35"/>
        </w:numPr>
        <w:jc w:val="center"/>
        <w:rPr>
          <w:rFonts w:ascii="Times New Roman" w:hAnsi="Times New Roman"/>
        </w:rPr>
      </w:pPr>
      <w:r w:rsidRPr="00DE294E">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lastRenderedPageBreak/>
        <w:t>Dobavitelj se obvezuje, da bo varoval poslovno tajnost in zaupne podatke naročnika ter da bo spoštoval dobre poslovne običaje. V primeru kršitve je naročnik upravičen do povračila škode.</w:t>
      </w:r>
    </w:p>
    <w:p w:rsidR="004172D3" w:rsidRPr="0059794F" w:rsidRDefault="004172D3" w:rsidP="004172D3">
      <w:pPr>
        <w:jc w:val="both"/>
        <w:rPr>
          <w:rFonts w:ascii="Times New Roman" w:hAnsi="Times New Roman"/>
        </w:rPr>
      </w:pPr>
      <w:r w:rsidRPr="0059794F">
        <w:rPr>
          <w:rFonts w:ascii="Times New Roman" w:hAnsi="Times New Roman"/>
        </w:rPr>
        <w:t>Naročnik bo dobavitelju nudil  pomoč in bo v ta namen zagotovil ustrezne kadre za sodelovanje z dobaviteljem ob montaži opreme. Naročnik bo ob montaži zagotovil varne delovne pogoje v skladu s predpisi o varnosti in zdravju pri delu.</w:t>
      </w:r>
    </w:p>
    <w:p w:rsidR="004172D3" w:rsidRDefault="004172D3" w:rsidP="004172D3">
      <w:pPr>
        <w:jc w:val="both"/>
        <w:rPr>
          <w:rFonts w:ascii="Times New Roman" w:hAnsi="Times New Roman"/>
        </w:rPr>
      </w:pPr>
      <w:r w:rsidRPr="0059794F">
        <w:rPr>
          <w:rFonts w:ascii="Times New Roman" w:hAnsi="Times New Roman"/>
        </w:rPr>
        <w:t>Dobavitelj zagotavlja, da bo delovišče ustrezno zaščitil, tako da ne bo moten delovni proces pri naročniku in da oprema ustreza veljavnim standardom, za kar prilaga ustrezne certifikate.</w:t>
      </w:r>
    </w:p>
    <w:p w:rsidR="004172D3" w:rsidRDefault="004172D3" w:rsidP="004172D3">
      <w:pPr>
        <w:jc w:val="both"/>
        <w:rPr>
          <w:rFonts w:ascii="Times New Roman" w:hAnsi="Times New Roman"/>
        </w:rPr>
      </w:pPr>
    </w:p>
    <w:p w:rsidR="004172D3" w:rsidRPr="0059794F" w:rsidRDefault="004172D3" w:rsidP="004172D3">
      <w:pPr>
        <w:jc w:val="center"/>
        <w:rPr>
          <w:rFonts w:ascii="Times New Roman" w:hAnsi="Times New Roman"/>
          <w:b/>
        </w:rPr>
      </w:pPr>
      <w:r w:rsidRPr="0059794F">
        <w:rPr>
          <w:rFonts w:ascii="Times New Roman" w:hAnsi="Times New Roman"/>
          <w:b/>
        </w:rPr>
        <w:t>REŠEVANJE SPOROV, DOKUMENTACIJA</w:t>
      </w:r>
    </w:p>
    <w:p w:rsidR="004172D3" w:rsidRPr="0059794F" w:rsidRDefault="004172D3" w:rsidP="004172D3">
      <w:pPr>
        <w:jc w:val="both"/>
        <w:rPr>
          <w:rFonts w:ascii="Times New Roman" w:hAnsi="Times New Roman"/>
        </w:rPr>
      </w:pP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59794F" w:rsidRDefault="004172D3" w:rsidP="004172D3">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rsidR="004172D3" w:rsidRPr="0059794F" w:rsidRDefault="004172D3" w:rsidP="004172D3">
      <w:pPr>
        <w:jc w:val="both"/>
        <w:rPr>
          <w:rFonts w:ascii="Times New Roman" w:hAnsi="Times New Roman"/>
        </w:rPr>
      </w:pPr>
    </w:p>
    <w:p w:rsidR="004172D3" w:rsidRPr="0059794F" w:rsidRDefault="004172D3" w:rsidP="004172D3">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rsidR="004172D3" w:rsidRPr="0059794F" w:rsidRDefault="004172D3" w:rsidP="004172D3">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4172D3" w:rsidRPr="0059794F" w:rsidRDefault="004172D3" w:rsidP="004172D3">
      <w:pPr>
        <w:jc w:val="both"/>
        <w:rPr>
          <w:rFonts w:ascii="Times New Roman" w:hAnsi="Times New Roman"/>
        </w:rPr>
      </w:pPr>
      <w:r w:rsidRPr="0059794F">
        <w:rPr>
          <w:rFonts w:ascii="Times New Roman" w:hAnsi="Times New Roman"/>
        </w:rPr>
        <w:t>- razpisna dokumentacija</w:t>
      </w:r>
    </w:p>
    <w:p w:rsidR="004172D3" w:rsidRPr="0059794F" w:rsidRDefault="004172D3" w:rsidP="004172D3">
      <w:pPr>
        <w:jc w:val="both"/>
        <w:rPr>
          <w:rFonts w:ascii="Times New Roman" w:hAnsi="Times New Roman"/>
        </w:rPr>
      </w:pPr>
      <w:r w:rsidRPr="0059794F">
        <w:rPr>
          <w:rFonts w:ascii="Times New Roman" w:hAnsi="Times New Roman"/>
        </w:rPr>
        <w:t>- ponudbena dokumentacija z izjavo o soglašanju z razpisnimi pogoji</w:t>
      </w:r>
    </w:p>
    <w:p w:rsidR="004172D3" w:rsidRPr="0059794F" w:rsidRDefault="004172D3" w:rsidP="004172D3">
      <w:pPr>
        <w:jc w:val="both"/>
        <w:rPr>
          <w:rFonts w:ascii="Times New Roman" w:hAnsi="Times New Roman"/>
        </w:rPr>
      </w:pPr>
      <w:r w:rsidRPr="0059794F">
        <w:rPr>
          <w:rFonts w:ascii="Times New Roman" w:hAnsi="Times New Roman"/>
        </w:rPr>
        <w:t>- odločitev o oddaji javnega naročila</w:t>
      </w:r>
    </w:p>
    <w:p w:rsidR="004172D3" w:rsidRPr="0059794F" w:rsidRDefault="004172D3" w:rsidP="004172D3">
      <w:pPr>
        <w:jc w:val="both"/>
        <w:rPr>
          <w:rFonts w:ascii="Times New Roman" w:hAnsi="Times New Roman"/>
        </w:rPr>
      </w:pPr>
      <w:r w:rsidRPr="0059794F">
        <w:rPr>
          <w:rFonts w:ascii="Times New Roman" w:hAnsi="Times New Roman"/>
        </w:rPr>
        <w:t>- specifikacije in na njih nanašajoč</w:t>
      </w:r>
      <w:r>
        <w:rPr>
          <w:rFonts w:ascii="Times New Roman" w:hAnsi="Times New Roman"/>
        </w:rPr>
        <w:t>i</w:t>
      </w:r>
      <w:r w:rsidRPr="0059794F">
        <w:rPr>
          <w:rFonts w:ascii="Times New Roman" w:hAnsi="Times New Roman"/>
        </w:rPr>
        <w:t xml:space="preserve"> se prospekti</w:t>
      </w:r>
    </w:p>
    <w:p w:rsidR="004172D3" w:rsidRDefault="004172D3" w:rsidP="004172D3">
      <w:pPr>
        <w:jc w:val="both"/>
        <w:rPr>
          <w:rFonts w:ascii="Times New Roman" w:hAnsi="Times New Roman"/>
        </w:rPr>
      </w:pPr>
      <w:r w:rsidRPr="0059794F">
        <w:rPr>
          <w:rFonts w:ascii="Times New Roman" w:hAnsi="Times New Roman"/>
        </w:rPr>
        <w:t>- ostala dokumentacija v zvezi s pogodbo.</w:t>
      </w:r>
    </w:p>
    <w:p w:rsidR="004172D3" w:rsidRDefault="004172D3" w:rsidP="004172D3">
      <w:pPr>
        <w:jc w:val="both"/>
        <w:rPr>
          <w:rFonts w:ascii="Times New Roman" w:hAnsi="Times New Roman"/>
        </w:rPr>
      </w:pPr>
    </w:p>
    <w:p w:rsidR="004172D3" w:rsidRDefault="004172D3" w:rsidP="004172D3">
      <w:pPr>
        <w:jc w:val="both"/>
        <w:rPr>
          <w:rFonts w:ascii="Times New Roman" w:hAnsi="Times New Roman"/>
        </w:rPr>
      </w:pPr>
      <w:r>
        <w:rPr>
          <w:rFonts w:ascii="Times New Roman" w:hAnsi="Times New Roman"/>
        </w:rPr>
        <w:t>Morebitne spremembe in dopolnitve pogodbe pogodbeni stranki dogovorita z aneksom k pogodbi.</w:t>
      </w:r>
    </w:p>
    <w:p w:rsidR="004172D3" w:rsidRPr="0059794F" w:rsidRDefault="004172D3" w:rsidP="004172D3">
      <w:pPr>
        <w:jc w:val="both"/>
        <w:rPr>
          <w:rFonts w:ascii="Times New Roman" w:hAnsi="Times New Roman"/>
        </w:rPr>
      </w:pPr>
    </w:p>
    <w:p w:rsidR="004172D3" w:rsidRPr="00313D19" w:rsidRDefault="004172D3" w:rsidP="004172D3">
      <w:pPr>
        <w:jc w:val="center"/>
        <w:rPr>
          <w:rFonts w:ascii="Times New Roman" w:hAnsi="Times New Roman"/>
          <w:b/>
        </w:rPr>
      </w:pPr>
      <w:r w:rsidRPr="0059794F">
        <w:rPr>
          <w:rFonts w:ascii="Times New Roman" w:hAnsi="Times New Roman"/>
          <w:b/>
        </w:rPr>
        <w:t>VELJAVNOST POGODBE</w:t>
      </w:r>
    </w:p>
    <w:p w:rsidR="004172D3" w:rsidRPr="006C037D" w:rsidRDefault="004172D3" w:rsidP="00167597">
      <w:pPr>
        <w:numPr>
          <w:ilvl w:val="0"/>
          <w:numId w:val="35"/>
        </w:numPr>
        <w:jc w:val="center"/>
        <w:rPr>
          <w:rFonts w:ascii="Times New Roman" w:hAnsi="Times New Roman"/>
        </w:rPr>
      </w:pPr>
      <w:r w:rsidRPr="006C037D">
        <w:rPr>
          <w:rFonts w:ascii="Times New Roman" w:hAnsi="Times New Roman"/>
        </w:rPr>
        <w:t>člen</w:t>
      </w:r>
    </w:p>
    <w:p w:rsidR="004172D3" w:rsidRPr="00B53256" w:rsidRDefault="004172D3" w:rsidP="004172D3">
      <w:pPr>
        <w:jc w:val="both"/>
        <w:rPr>
          <w:rFonts w:ascii="Times New Roman" w:hAnsi="Times New Roman"/>
        </w:rPr>
      </w:pPr>
      <w:r w:rsidRPr="00101993">
        <w:rPr>
          <w:rFonts w:ascii="Times New Roman" w:hAnsi="Times New Roman"/>
        </w:rPr>
        <w:t xml:space="preserve">Pogodba stopi v veljavo z dnem, ko jo podpišeta obe pogodbeni stranki in ko dobavitelj predloži </w:t>
      </w:r>
      <w:r w:rsidRPr="00B53256">
        <w:rPr>
          <w:rFonts w:ascii="Times New Roman" w:hAnsi="Times New Roman"/>
        </w:rPr>
        <w:t xml:space="preserve">naročniku </w:t>
      </w:r>
      <w:r w:rsidRPr="00D62FA4">
        <w:rPr>
          <w:rFonts w:ascii="Times New Roman" w:hAnsi="Times New Roman"/>
        </w:rPr>
        <w:t>finančno zavarovanje za dobro izvedbo pogodbenih obveznosti in odpravo napak v garancijski dobi iz te pogodbe.</w:t>
      </w:r>
    </w:p>
    <w:p w:rsidR="004172D3" w:rsidRPr="00101993" w:rsidRDefault="004172D3" w:rsidP="004172D3">
      <w:pPr>
        <w:jc w:val="both"/>
        <w:rPr>
          <w:rFonts w:ascii="Times New Roman" w:hAnsi="Times New Roman"/>
        </w:rPr>
      </w:pPr>
      <w:r w:rsidRPr="00B53256">
        <w:rPr>
          <w:rFonts w:ascii="Times New Roman" w:hAnsi="Times New Roman"/>
        </w:rPr>
        <w:t>Pogodba solidarno zavezuje</w:t>
      </w:r>
      <w:r w:rsidRPr="00101993">
        <w:rPr>
          <w:rFonts w:ascii="Times New Roman" w:hAnsi="Times New Roman"/>
        </w:rPr>
        <w:t xml:space="preserve"> vsakokratne pravne naslednike tudi v primeru organizacijskih oziroma statusno – lastninskih sprememb.</w:t>
      </w:r>
    </w:p>
    <w:p w:rsidR="004172D3" w:rsidRDefault="004172D3" w:rsidP="004172D3">
      <w:pPr>
        <w:jc w:val="both"/>
        <w:rPr>
          <w:rFonts w:ascii="Times New Roman" w:hAnsi="Times New Roman"/>
        </w:rPr>
      </w:pPr>
    </w:p>
    <w:p w:rsidR="004172D3" w:rsidRPr="00101993" w:rsidRDefault="004172D3" w:rsidP="004172D3">
      <w:pPr>
        <w:jc w:val="both"/>
        <w:rPr>
          <w:rFonts w:ascii="Times New Roman" w:hAnsi="Times New Roman"/>
        </w:rPr>
      </w:pPr>
      <w:r w:rsidRPr="00101993">
        <w:rPr>
          <w:rFonts w:ascii="Times New Roman" w:hAnsi="Times New Roman"/>
        </w:rPr>
        <w:t xml:space="preserve">Pogodba je sestavljena v dveh (2) enakih izvodih, od katerih prejme naročnik en (1) izvod in dobavitelj en (1) izvod. </w:t>
      </w:r>
    </w:p>
    <w:p w:rsidR="004172D3" w:rsidRDefault="004172D3" w:rsidP="004172D3">
      <w:pPr>
        <w:jc w:val="both"/>
        <w:rPr>
          <w:rFonts w:ascii="Times New Roman" w:hAnsi="Times New Roman"/>
        </w:rPr>
      </w:pPr>
    </w:p>
    <w:p w:rsidR="004172D3" w:rsidRPr="00870A83" w:rsidRDefault="004172D3" w:rsidP="004172D3">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4172D3" w:rsidRDefault="004172D3" w:rsidP="004172D3">
      <w:pPr>
        <w:rPr>
          <w:rFonts w:ascii="Times New Roman" w:hAnsi="Times New Roman"/>
          <w:iCs/>
        </w:rPr>
      </w:pPr>
    </w:p>
    <w:p w:rsidR="004172D3" w:rsidRDefault="004172D3" w:rsidP="004172D3">
      <w:pPr>
        <w:rPr>
          <w:rFonts w:ascii="Times New Roman" w:hAnsi="Times New Roman"/>
          <w:b/>
        </w:rPr>
      </w:pPr>
      <w:r w:rsidRPr="001D4E7E">
        <w:rPr>
          <w:rFonts w:ascii="Times New Roman" w:hAnsi="Times New Roman"/>
          <w:b/>
        </w:rPr>
        <w:t xml:space="preserve">NAROČNIK:                                          </w:t>
      </w:r>
      <w:r>
        <w:rPr>
          <w:rFonts w:ascii="Times New Roman" w:hAnsi="Times New Roman"/>
          <w:b/>
        </w:rPr>
        <w:t xml:space="preserve">                    </w:t>
      </w:r>
      <w:r>
        <w:rPr>
          <w:rFonts w:ascii="Times New Roman" w:hAnsi="Times New Roman"/>
          <w:b/>
        </w:rPr>
        <w:tab/>
      </w:r>
      <w:r w:rsidR="00CA14B8">
        <w:rPr>
          <w:rFonts w:ascii="Times New Roman" w:hAnsi="Times New Roman"/>
          <w:b/>
        </w:rPr>
        <w:t>DOBAVITELJ</w:t>
      </w:r>
      <w:r>
        <w:rPr>
          <w:rFonts w:ascii="Times New Roman" w:hAnsi="Times New Roman"/>
          <w:b/>
        </w:rPr>
        <w:t>:</w:t>
      </w:r>
    </w:p>
    <w:p w:rsidR="004172D3" w:rsidRPr="001D4E7E" w:rsidRDefault="004172D3" w:rsidP="004172D3">
      <w:pPr>
        <w:rPr>
          <w:rFonts w:ascii="Times New Roman" w:hAnsi="Times New Roman"/>
          <w:b/>
        </w:rPr>
      </w:pPr>
      <w:r>
        <w:rPr>
          <w:rFonts w:ascii="Times New Roman" w:hAnsi="Times New Roman"/>
          <w:b/>
        </w:rPr>
        <w:t xml:space="preserve">Splošna bolnišnica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p>
    <w:p w:rsidR="004172D3" w:rsidRPr="001D4E7E" w:rsidRDefault="004172D3" w:rsidP="004172D3">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4172D3" w:rsidRPr="001D4E7E" w:rsidRDefault="004172D3" w:rsidP="004172D3">
      <w:pPr>
        <w:rPr>
          <w:rFonts w:ascii="Times New Roman" w:hAnsi="Times New Roman"/>
          <w:b/>
        </w:rPr>
      </w:pPr>
      <w:r>
        <w:rPr>
          <w:rFonts w:ascii="Times New Roman" w:hAnsi="Times New Roman"/>
          <w:b/>
        </w:rPr>
        <w:t xml:space="preserve">Direktor: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296856" w:rsidRDefault="004172D3" w:rsidP="005D420E">
      <w:pPr>
        <w:rPr>
          <w:rFonts w:ascii="Times New Roman" w:hAnsi="Times New Roman"/>
          <w:b/>
        </w:rPr>
      </w:pPr>
      <w:r>
        <w:rPr>
          <w:rFonts w:ascii="Times New Roman" w:hAnsi="Times New Roman"/>
          <w:b/>
        </w:rPr>
        <w:t>Janez Lavre, dr. med.</w:t>
      </w:r>
      <w:r>
        <w:rPr>
          <w:rFonts w:ascii="Times New Roman" w:hAnsi="Times New Roman"/>
          <w:b/>
        </w:rPr>
        <w:tab/>
      </w:r>
    </w:p>
    <w:p w:rsidR="00E83129" w:rsidRDefault="00E83129">
      <w:pPr>
        <w:rPr>
          <w:rFonts w:ascii="Times New Roman" w:hAnsi="Times New Roman"/>
          <w:b/>
        </w:rPr>
      </w:pPr>
      <w:r>
        <w:rPr>
          <w:rFonts w:ascii="Times New Roman" w:hAnsi="Times New Roman"/>
          <w:b/>
        </w:rPr>
        <w:br w:type="page"/>
      </w:r>
    </w:p>
    <w:p w:rsidR="000E7A1D" w:rsidRDefault="000E7A1D" w:rsidP="005D420E">
      <w:pPr>
        <w:rPr>
          <w:rFonts w:ascii="Times New Roman" w:hAnsi="Times New Roman"/>
          <w:b/>
        </w:rPr>
      </w:pPr>
    </w:p>
    <w:p w:rsidR="003632DD" w:rsidRPr="00E609E0" w:rsidRDefault="00886B0F" w:rsidP="003632D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A14B8">
        <w:rPr>
          <w:rFonts w:ascii="Times New Roman" w:hAnsi="Times New Roman"/>
          <w:szCs w:val="20"/>
        </w:rPr>
        <w:t>OBR- 6b</w:t>
      </w:r>
    </w:p>
    <w:p w:rsidR="003632DD" w:rsidRPr="00E609E0" w:rsidRDefault="003632DD" w:rsidP="003632DD">
      <w:pPr>
        <w:jc w:val="both"/>
        <w:rPr>
          <w:rFonts w:ascii="Times New Roman" w:hAnsi="Times New Roman"/>
          <w:b/>
          <w:szCs w:val="20"/>
        </w:rPr>
      </w:pPr>
      <w:r w:rsidRPr="00E609E0">
        <w:rPr>
          <w:rFonts w:ascii="Times New Roman" w:hAnsi="Times New Roman"/>
          <w:b/>
          <w:szCs w:val="20"/>
        </w:rPr>
        <w:t>Splošna bolnišnica Slovenj Gradec</w:t>
      </w:r>
    </w:p>
    <w:p w:rsidR="003632DD" w:rsidRPr="00E609E0" w:rsidRDefault="003632DD" w:rsidP="003632DD">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3632DD" w:rsidRDefault="003632DD" w:rsidP="003632DD">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64202E" w:rsidRPr="00972838" w:rsidRDefault="0064202E" w:rsidP="003632DD">
      <w:pPr>
        <w:jc w:val="both"/>
        <w:rPr>
          <w:rFonts w:ascii="Times New Roman" w:hAnsi="Times New Roman"/>
          <w:b/>
          <w:szCs w:val="20"/>
        </w:rPr>
      </w:pPr>
    </w:p>
    <w:p w:rsidR="003632DD" w:rsidRPr="009D3E7D" w:rsidRDefault="003632DD" w:rsidP="003632DD">
      <w:pPr>
        <w:jc w:val="both"/>
        <w:rPr>
          <w:rFonts w:ascii="Calibri" w:hAnsi="Calibri" w:cs="Calibri"/>
          <w:bCs/>
        </w:rPr>
      </w:pPr>
    </w:p>
    <w:p w:rsidR="003632DD" w:rsidRPr="00CE3225" w:rsidRDefault="003632DD" w:rsidP="003632DD">
      <w:pPr>
        <w:jc w:val="both"/>
        <w:rPr>
          <w:rFonts w:ascii="Times New Roman" w:hAnsi="Times New Roman"/>
          <w:i/>
          <w:u w:val="single"/>
        </w:rPr>
      </w:pPr>
      <w:r>
        <w:rPr>
          <w:rFonts w:ascii="Times New Roman" w:hAnsi="Times New Roman"/>
          <w:b/>
        </w:rPr>
        <w:t xml:space="preserve">                                                                </w:t>
      </w:r>
      <w:r w:rsidRPr="001D4E7E">
        <w:rPr>
          <w:rFonts w:ascii="Times New Roman" w:hAnsi="Times New Roman"/>
          <w:b/>
        </w:rPr>
        <w:t>POGODBA</w:t>
      </w:r>
      <w:r>
        <w:rPr>
          <w:rFonts w:ascii="Times New Roman" w:hAnsi="Times New Roman"/>
          <w:b/>
        </w:rPr>
        <w:t xml:space="preserve">                                              </w:t>
      </w:r>
      <w:r w:rsidRPr="00E9516B">
        <w:rPr>
          <w:rFonts w:ascii="Times New Roman" w:hAnsi="Times New Roman"/>
          <w:b/>
          <w:i/>
        </w:rPr>
        <w:t>Vzorec</w:t>
      </w:r>
    </w:p>
    <w:p w:rsidR="003632DD" w:rsidRDefault="003632DD" w:rsidP="003632DD">
      <w:pPr>
        <w:jc w:val="center"/>
        <w:rPr>
          <w:rFonts w:ascii="Times New Roman" w:hAnsi="Times New Roman"/>
          <w:b/>
        </w:rPr>
      </w:pPr>
    </w:p>
    <w:p w:rsidR="003632DD" w:rsidRPr="001D4E7E" w:rsidRDefault="003632DD" w:rsidP="003632DD">
      <w:pPr>
        <w:jc w:val="center"/>
        <w:rPr>
          <w:rFonts w:ascii="Times New Roman" w:hAnsi="Times New Roman"/>
        </w:rPr>
      </w:pPr>
      <w:r w:rsidRPr="003940A2">
        <w:rPr>
          <w:rFonts w:ascii="Times New Roman" w:hAnsi="Times New Roman"/>
          <w:b/>
          <w:bCs/>
        </w:rPr>
        <w:t>»</w:t>
      </w:r>
      <w:r>
        <w:rPr>
          <w:rFonts w:ascii="Times New Roman" w:hAnsi="Times New Roman"/>
          <w:b/>
        </w:rPr>
        <w:t xml:space="preserve">Potrošni material za </w:t>
      </w:r>
      <w:r w:rsidR="00CA14B8">
        <w:rPr>
          <w:rFonts w:ascii="Times New Roman" w:hAnsi="Times New Roman"/>
          <w:b/>
        </w:rPr>
        <w:t>rutinski analizator hemoglobina</w:t>
      </w:r>
      <w:r>
        <w:rPr>
          <w:rFonts w:ascii="Times New Roman" w:hAnsi="Times New Roman"/>
          <w:b/>
          <w:bCs/>
        </w:rPr>
        <w:t>«</w:t>
      </w:r>
    </w:p>
    <w:p w:rsidR="003632DD" w:rsidRDefault="003632DD" w:rsidP="003632DD">
      <w:pPr>
        <w:jc w:val="both"/>
        <w:rPr>
          <w:rFonts w:ascii="Times New Roman" w:hAnsi="Times New Roman"/>
        </w:rPr>
      </w:pPr>
    </w:p>
    <w:p w:rsidR="00CA14B8" w:rsidRDefault="00CA14B8" w:rsidP="003632DD">
      <w:pPr>
        <w:jc w:val="both"/>
        <w:rPr>
          <w:rFonts w:ascii="Times New Roman" w:hAnsi="Times New Roman"/>
        </w:rPr>
      </w:pPr>
      <w:r>
        <w:rPr>
          <w:rFonts w:ascii="Times New Roman" w:hAnsi="Times New Roman"/>
        </w:rPr>
        <w:t xml:space="preserve">sklenjena med </w:t>
      </w:r>
    </w:p>
    <w:p w:rsidR="00CA14B8" w:rsidRPr="001D4E7E" w:rsidRDefault="00CA14B8" w:rsidP="003632DD">
      <w:pPr>
        <w:jc w:val="both"/>
        <w:rPr>
          <w:rFonts w:ascii="Times New Roman" w:hAnsi="Times New Roman"/>
        </w:rPr>
      </w:pPr>
    </w:p>
    <w:p w:rsidR="00CA14B8" w:rsidRPr="001D4E7E" w:rsidRDefault="00CA14B8" w:rsidP="00CA14B8">
      <w:pPr>
        <w:jc w:val="both"/>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direktor</w:t>
      </w:r>
      <w:r>
        <w:rPr>
          <w:rFonts w:ascii="Times New Roman" w:hAnsi="Times New Roman"/>
        </w:rPr>
        <w:t xml:space="preserve"> Janez Lavre, dr. med.</w:t>
      </w:r>
      <w:r w:rsidRPr="001D4E7E">
        <w:rPr>
          <w:rFonts w:ascii="Times New Roman" w:hAnsi="Times New Roman"/>
        </w:rPr>
        <w:t xml:space="preserve">  (v nadaljevanju: naročnik)</w:t>
      </w:r>
    </w:p>
    <w:p w:rsidR="00CA14B8" w:rsidRPr="001D4E7E" w:rsidRDefault="00CA14B8" w:rsidP="00CA14B8">
      <w:pPr>
        <w:jc w:val="both"/>
        <w:rPr>
          <w:rFonts w:ascii="Times New Roman" w:hAnsi="Times New Roman"/>
        </w:rPr>
      </w:pPr>
      <w:r w:rsidRPr="001D4E7E">
        <w:rPr>
          <w:rFonts w:ascii="Times New Roman" w:hAnsi="Times New Roman"/>
        </w:rPr>
        <w:t>Davčna številka:  SI34697390</w:t>
      </w:r>
    </w:p>
    <w:p w:rsidR="00CA14B8" w:rsidRPr="001D4E7E" w:rsidRDefault="00CA14B8" w:rsidP="00CA14B8">
      <w:pPr>
        <w:jc w:val="both"/>
        <w:rPr>
          <w:rFonts w:ascii="Times New Roman" w:hAnsi="Times New Roman"/>
        </w:rPr>
      </w:pPr>
      <w:r w:rsidRPr="001D4E7E">
        <w:rPr>
          <w:rFonts w:ascii="Times New Roman" w:hAnsi="Times New Roman"/>
        </w:rPr>
        <w:t>Matična številka:  5054958</w:t>
      </w:r>
    </w:p>
    <w:p w:rsidR="00CA14B8" w:rsidRPr="001D4E7E" w:rsidRDefault="00CA14B8" w:rsidP="00CA14B8">
      <w:pPr>
        <w:rPr>
          <w:rFonts w:ascii="Times New Roman" w:hAnsi="Times New Roman"/>
        </w:rPr>
      </w:pPr>
    </w:p>
    <w:p w:rsidR="00CA14B8" w:rsidRPr="001D4E7E" w:rsidRDefault="00CA14B8" w:rsidP="00CA14B8">
      <w:pPr>
        <w:rPr>
          <w:rFonts w:ascii="Times New Roman" w:hAnsi="Times New Roman"/>
        </w:rPr>
      </w:pPr>
      <w:r w:rsidRPr="001D4E7E">
        <w:rPr>
          <w:rFonts w:ascii="Times New Roman" w:hAnsi="Times New Roman"/>
        </w:rPr>
        <w:t>in</w:t>
      </w:r>
    </w:p>
    <w:p w:rsidR="00CA14B8" w:rsidRPr="001D4E7E" w:rsidRDefault="00CA14B8" w:rsidP="00CA14B8">
      <w:pPr>
        <w:rPr>
          <w:rFonts w:ascii="Times New Roman" w:hAnsi="Times New Roman"/>
        </w:rPr>
      </w:pPr>
      <w:r w:rsidRPr="001D4E7E">
        <w:rPr>
          <w:rFonts w:ascii="Times New Roman" w:hAnsi="Times New Roman"/>
        </w:rPr>
        <w:t xml:space="preserve">                                                                                                                                     </w:t>
      </w:r>
    </w:p>
    <w:p w:rsidR="00CA14B8" w:rsidRPr="00B438A7" w:rsidRDefault="00CA14B8" w:rsidP="00CA14B8">
      <w:pPr>
        <w:jc w:val="both"/>
        <w:rPr>
          <w:rFonts w:ascii="Times New Roman" w:hAnsi="Times New Roman"/>
        </w:rPr>
      </w:pPr>
      <w:r>
        <w:rPr>
          <w:rFonts w:ascii="Times New Roman" w:hAnsi="Times New Roman"/>
        </w:rPr>
        <w:t>DOBAVITELJ</w:t>
      </w:r>
      <w:r w:rsidRPr="00B438A7">
        <w:rPr>
          <w:rFonts w:ascii="Times New Roman" w:hAnsi="Times New Roman"/>
        </w:rPr>
        <w:t>:</w:t>
      </w:r>
      <w:r>
        <w:rPr>
          <w:rFonts w:ascii="Times New Roman" w:hAnsi="Times New Roman"/>
        </w:rPr>
        <w:t xml:space="preserve"> …………………………………………………………………….</w:t>
      </w:r>
      <w:r w:rsidRPr="00B438A7">
        <w:rPr>
          <w:rFonts w:ascii="Times New Roman" w:hAnsi="Times New Roman"/>
        </w:rPr>
        <w:t xml:space="preserve">, ki ga zastopa ……………………………………..          (v nadaljevanju: </w:t>
      </w:r>
      <w:r>
        <w:rPr>
          <w:rFonts w:ascii="Times New Roman" w:hAnsi="Times New Roman"/>
        </w:rPr>
        <w:t>dobavitelj</w:t>
      </w:r>
      <w:r w:rsidRPr="00B438A7">
        <w:rPr>
          <w:rFonts w:ascii="Times New Roman" w:hAnsi="Times New Roman"/>
        </w:rPr>
        <w:t>)</w:t>
      </w:r>
    </w:p>
    <w:p w:rsidR="00CA14B8" w:rsidRPr="00B438A7" w:rsidRDefault="00CA14B8" w:rsidP="00CA14B8">
      <w:pPr>
        <w:jc w:val="both"/>
        <w:rPr>
          <w:rFonts w:ascii="Times New Roman" w:hAnsi="Times New Roman"/>
        </w:rPr>
      </w:pPr>
      <w:r w:rsidRPr="00B438A7">
        <w:rPr>
          <w:rFonts w:ascii="Times New Roman" w:hAnsi="Times New Roman"/>
        </w:rPr>
        <w:t xml:space="preserve">Davčna številka:  </w:t>
      </w:r>
      <w:r w:rsidRPr="00FA572E">
        <w:rPr>
          <w:rFonts w:ascii="Times New Roman" w:hAnsi="Times New Roman"/>
        </w:rPr>
        <w:t xml:space="preserve">SI </w:t>
      </w:r>
      <w:r w:rsidRPr="00B438A7">
        <w:rPr>
          <w:rFonts w:ascii="Times New Roman" w:hAnsi="Times New Roman"/>
        </w:rPr>
        <w:t>…………</w:t>
      </w:r>
    </w:p>
    <w:p w:rsidR="00CA14B8" w:rsidRPr="00B438A7" w:rsidRDefault="00CA14B8" w:rsidP="00CA14B8">
      <w:pPr>
        <w:jc w:val="both"/>
        <w:rPr>
          <w:rFonts w:ascii="Times New Roman" w:hAnsi="Times New Roman"/>
        </w:rPr>
      </w:pPr>
      <w:r w:rsidRPr="00B438A7">
        <w:rPr>
          <w:rFonts w:ascii="Times New Roman" w:hAnsi="Times New Roman"/>
        </w:rPr>
        <w:t>Matična številka:  …………..</w:t>
      </w:r>
    </w:p>
    <w:p w:rsidR="00CA14B8" w:rsidRDefault="00CA14B8" w:rsidP="00CA14B8">
      <w:pPr>
        <w:pStyle w:val="Telobesedila"/>
        <w:outlineLvl w:val="0"/>
        <w:rPr>
          <w:szCs w:val="24"/>
        </w:rPr>
      </w:pPr>
    </w:p>
    <w:p w:rsidR="00CA14B8" w:rsidRPr="001D4E7E" w:rsidRDefault="00CA14B8" w:rsidP="00CA14B8">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CA14B8" w:rsidRPr="00CA14B8" w:rsidRDefault="00CA14B8" w:rsidP="00CA14B8">
      <w:pPr>
        <w:pStyle w:val="Telobesedila"/>
        <w:outlineLvl w:val="0"/>
        <w:rPr>
          <w:szCs w:val="24"/>
        </w:rPr>
      </w:pPr>
    </w:p>
    <w:p w:rsidR="00CA14B8" w:rsidRPr="00CA14B8" w:rsidRDefault="00CA14B8" w:rsidP="008961EC">
      <w:pPr>
        <w:numPr>
          <w:ilvl w:val="0"/>
          <w:numId w:val="28"/>
        </w:numPr>
        <w:jc w:val="center"/>
        <w:rPr>
          <w:rFonts w:ascii="Times New Roman" w:hAnsi="Times New Roman"/>
        </w:rPr>
      </w:pPr>
      <w:r w:rsidRPr="00CA14B8">
        <w:rPr>
          <w:rFonts w:ascii="Times New Roman" w:hAnsi="Times New Roman"/>
        </w:rPr>
        <w:t>člen</w:t>
      </w:r>
    </w:p>
    <w:p w:rsidR="00CA14B8" w:rsidRPr="00CA14B8" w:rsidRDefault="00CA14B8" w:rsidP="00CA14B8">
      <w:pPr>
        <w:jc w:val="both"/>
        <w:rPr>
          <w:rFonts w:ascii="Times New Roman" w:hAnsi="Times New Roman"/>
        </w:rPr>
      </w:pPr>
      <w:r w:rsidRPr="00CA14B8">
        <w:rPr>
          <w:rFonts w:ascii="Times New Roman" w:hAnsi="Times New Roman"/>
        </w:rPr>
        <w:t>Pogodbeni stranki ugotavljata, da je naročnik v skladu z Zakonom o javnem naročanju (ZJN-3) na Portalu javnih naročil dne ……………, številka objave ………………..  objavil naročilo po odrtem postopku za rutinski analizator hemoglobina s potrošnim materialom in vzdrževanjem.</w:t>
      </w:r>
    </w:p>
    <w:p w:rsidR="00CA14B8" w:rsidRPr="00CA14B8" w:rsidRDefault="00CA14B8" w:rsidP="00CA14B8">
      <w:pPr>
        <w:jc w:val="both"/>
        <w:rPr>
          <w:rFonts w:ascii="Times New Roman" w:hAnsi="Times New Roman"/>
        </w:rPr>
      </w:pPr>
    </w:p>
    <w:p w:rsidR="00CA14B8" w:rsidRPr="00CA14B8" w:rsidRDefault="00CA14B8" w:rsidP="008961EC">
      <w:pPr>
        <w:numPr>
          <w:ilvl w:val="0"/>
          <w:numId w:val="28"/>
        </w:numPr>
        <w:jc w:val="center"/>
        <w:rPr>
          <w:rFonts w:ascii="Times New Roman" w:hAnsi="Times New Roman"/>
        </w:rPr>
      </w:pPr>
      <w:r w:rsidRPr="00CA14B8">
        <w:rPr>
          <w:rFonts w:ascii="Times New Roman" w:hAnsi="Times New Roman"/>
        </w:rPr>
        <w:t>člen</w:t>
      </w:r>
    </w:p>
    <w:p w:rsidR="00E51ED3" w:rsidRPr="00E51ED3" w:rsidRDefault="00E51ED3" w:rsidP="00E51ED3">
      <w:pPr>
        <w:jc w:val="both"/>
        <w:rPr>
          <w:rFonts w:ascii="Times New Roman" w:hAnsi="Times New Roman"/>
        </w:rPr>
      </w:pPr>
      <w:r w:rsidRPr="00E51ED3">
        <w:rPr>
          <w:rFonts w:ascii="Times New Roman" w:hAnsi="Times New Roman"/>
        </w:rPr>
        <w:t>Predmet te pogodbe je prodaja in nakup posameznih vrst blaga, opredeljenih v dobaviteljevem predračunu</w:t>
      </w:r>
      <w:r>
        <w:rPr>
          <w:rFonts w:ascii="Times New Roman" w:hAnsi="Times New Roman"/>
        </w:rPr>
        <w:t>.</w:t>
      </w:r>
    </w:p>
    <w:p w:rsidR="00CA14B8" w:rsidRDefault="00E51ED3" w:rsidP="00E51ED3">
      <w:pPr>
        <w:jc w:val="both"/>
        <w:rPr>
          <w:rFonts w:ascii="Times New Roman" w:hAnsi="Times New Roman"/>
        </w:rPr>
      </w:pPr>
      <w:r w:rsidRPr="00E51ED3">
        <w:rPr>
          <w:rFonts w:ascii="Times New Roman" w:hAnsi="Times New Roman"/>
        </w:rPr>
        <w:t xml:space="preserve">Dobavitelj in naročnik se izrecno dogovorita, da bo naročnik </w:t>
      </w:r>
      <w:r>
        <w:rPr>
          <w:rFonts w:ascii="Times New Roman" w:hAnsi="Times New Roman"/>
        </w:rPr>
        <w:t>v pogodbenem obdobju</w:t>
      </w:r>
      <w:r w:rsidRPr="00E51ED3">
        <w:rPr>
          <w:rFonts w:ascii="Times New Roman" w:hAnsi="Times New Roman"/>
        </w:rPr>
        <w:t xml:space="preserve"> kupoval od dobavitelja le tiste vrste in količine blaga, ki ga bo potreboval v tem obdobju.</w:t>
      </w:r>
    </w:p>
    <w:p w:rsidR="00E51ED3" w:rsidRPr="00CA14B8" w:rsidRDefault="00E51ED3" w:rsidP="00E51ED3">
      <w:pPr>
        <w:jc w:val="both"/>
        <w:rPr>
          <w:rFonts w:ascii="Times New Roman" w:hAnsi="Times New Roman"/>
        </w:rPr>
      </w:pPr>
    </w:p>
    <w:p w:rsidR="00CA14B8" w:rsidRPr="00CA14B8" w:rsidRDefault="00CA14B8" w:rsidP="008961EC">
      <w:pPr>
        <w:numPr>
          <w:ilvl w:val="0"/>
          <w:numId w:val="28"/>
        </w:numPr>
        <w:jc w:val="center"/>
        <w:rPr>
          <w:rFonts w:ascii="Times New Roman" w:hAnsi="Times New Roman"/>
        </w:rPr>
      </w:pPr>
      <w:r w:rsidRPr="00CA14B8">
        <w:rPr>
          <w:rFonts w:ascii="Times New Roman" w:hAnsi="Times New Roman"/>
        </w:rPr>
        <w:t>člen</w:t>
      </w:r>
    </w:p>
    <w:p w:rsidR="00CA14B8" w:rsidRDefault="00CA14B8" w:rsidP="00CA14B8">
      <w:pPr>
        <w:jc w:val="both"/>
        <w:rPr>
          <w:rFonts w:ascii="Times New Roman" w:hAnsi="Times New Roman"/>
        </w:rPr>
      </w:pPr>
      <w:r w:rsidRPr="00CA14B8">
        <w:rPr>
          <w:rFonts w:ascii="Times New Roman" w:hAnsi="Times New Roman"/>
        </w:rPr>
        <w:t>S to pogodbo se naročnik in dobavitelj dogovorita o medsebojnih obveznostih, pravicah in dolžnostih pri nemotenem poslovanju v prometu blaga, za vse drugo pa se uporabljajo določila Zakona o obligacijskih razmerjih.</w:t>
      </w:r>
    </w:p>
    <w:p w:rsidR="00E51ED3" w:rsidRPr="00CA14B8" w:rsidRDefault="00E51ED3" w:rsidP="00CA14B8">
      <w:pPr>
        <w:jc w:val="both"/>
        <w:rPr>
          <w:rFonts w:ascii="Times New Roman" w:hAnsi="Times New Roman"/>
        </w:rPr>
      </w:pPr>
    </w:p>
    <w:p w:rsidR="00CA14B8" w:rsidRPr="00CA14B8" w:rsidRDefault="00CA14B8" w:rsidP="008961EC">
      <w:pPr>
        <w:numPr>
          <w:ilvl w:val="0"/>
          <w:numId w:val="28"/>
        </w:numPr>
        <w:jc w:val="center"/>
        <w:rPr>
          <w:rFonts w:ascii="Times New Roman" w:hAnsi="Times New Roman"/>
        </w:rPr>
      </w:pPr>
      <w:r w:rsidRPr="00CA14B8">
        <w:rPr>
          <w:rFonts w:ascii="Times New Roman" w:hAnsi="Times New Roman"/>
        </w:rPr>
        <w:t>člen</w:t>
      </w:r>
    </w:p>
    <w:p w:rsidR="00CA14B8" w:rsidRPr="00CA14B8" w:rsidRDefault="00CA14B8" w:rsidP="00BF0FB5">
      <w:pPr>
        <w:pStyle w:val="Telobesedila"/>
        <w:rPr>
          <w:szCs w:val="24"/>
        </w:rPr>
      </w:pPr>
      <w:r w:rsidRPr="00CA14B8">
        <w:rPr>
          <w:szCs w:val="24"/>
        </w:rPr>
        <w:t>Dobavitelj bo naročniku dobavljal posamezne vrste in količine blaga na podlagi naročilnic. Naročnik bo v naročilnici opredelil vrste in količine blaga ter rok dobave blaga.</w:t>
      </w:r>
      <w:r w:rsidR="00BF0FB5">
        <w:rPr>
          <w:szCs w:val="24"/>
        </w:rPr>
        <w:t xml:space="preserve"> </w:t>
      </w:r>
      <w:r w:rsidR="00BF0FB5" w:rsidRPr="00BF0FB5">
        <w:rPr>
          <w:szCs w:val="24"/>
        </w:rPr>
        <w:t xml:space="preserve">V kolikor naročnik ugotovi, da izbrani ponudnik pri pripravi specifikacije potrošnega materiala ni  zavedel vseh potrebnih artiklov ter posledično zmote ali zavajanja, bo naročnik zahteval brezpogojno  brezplačno dobavo dodatnih artiklov oz.  potrošnega materiala. V nasprotnem primeru bo </w:t>
      </w:r>
      <w:proofErr w:type="spellStart"/>
      <w:r w:rsidR="00BF0FB5" w:rsidRPr="00BF0FB5">
        <w:rPr>
          <w:szCs w:val="24"/>
        </w:rPr>
        <w:t>vnovčil</w:t>
      </w:r>
      <w:proofErr w:type="spellEnd"/>
      <w:r w:rsidR="00BF0FB5" w:rsidRPr="00BF0FB5">
        <w:rPr>
          <w:szCs w:val="24"/>
        </w:rPr>
        <w:t xml:space="preserve"> garancijo za dobro izvedbo pogodbenih obveznosti.</w:t>
      </w:r>
    </w:p>
    <w:p w:rsidR="006E403E" w:rsidRDefault="006E403E" w:rsidP="00CA14B8">
      <w:pPr>
        <w:pStyle w:val="Telobesedila"/>
        <w:rPr>
          <w:szCs w:val="24"/>
        </w:rPr>
      </w:pPr>
    </w:p>
    <w:p w:rsidR="006E403E" w:rsidRPr="006E403E" w:rsidRDefault="006E403E" w:rsidP="006E403E">
      <w:pPr>
        <w:pStyle w:val="BodyText22"/>
        <w:ind w:left="0"/>
        <w:rPr>
          <w:rFonts w:ascii="Times New Roman" w:hAnsi="Times New Roman"/>
          <w:sz w:val="24"/>
          <w:szCs w:val="24"/>
          <w:lang w:val="sl-SI"/>
        </w:rPr>
      </w:pPr>
      <w:r w:rsidRPr="006E403E">
        <w:rPr>
          <w:rFonts w:ascii="Times New Roman" w:hAnsi="Times New Roman"/>
          <w:sz w:val="24"/>
          <w:szCs w:val="24"/>
          <w:lang w:val="sl-SI"/>
        </w:rPr>
        <w:lastRenderedPageBreak/>
        <w:t>Dobavitelj zagotavlja dobavni rok potrošnega materiala največ 2 delovna dneva od  prejema pisnega naročila oziroma v nujnih primerih manj, po predhodnem dogovoru z naročnikom. Dobavitelj po prejemu naročila v roku 24 ur pisno obvesti naročnika, če naročenega blaga ne bo mogel dobaviti v dogovorjenem 3-dnevnem roku; če pa gre za NUJNO naročilo, pa mora naročnika o nezmožnosti dobave pisno obvestiti v roku 2 (dveh) ur po prejemu naročila.</w:t>
      </w:r>
    </w:p>
    <w:p w:rsidR="006E403E" w:rsidRDefault="006E403E" w:rsidP="00CA14B8">
      <w:pPr>
        <w:pStyle w:val="Telobesedila"/>
        <w:rPr>
          <w:szCs w:val="24"/>
        </w:rPr>
      </w:pPr>
      <w:r>
        <w:rPr>
          <w:szCs w:val="24"/>
        </w:rPr>
        <w:t>Dobavitelj zagotavlja,</w:t>
      </w:r>
      <w:r w:rsidRPr="00CA14B8">
        <w:rPr>
          <w:szCs w:val="24"/>
        </w:rPr>
        <w:t xml:space="preserve"> da bo po vsakem posameznem naročilu dobavil celotno količino naročenega blaga.</w:t>
      </w:r>
    </w:p>
    <w:p w:rsidR="00E51ED3" w:rsidRDefault="00E51ED3" w:rsidP="00CA14B8">
      <w:pPr>
        <w:pStyle w:val="Telobesedila"/>
        <w:spacing w:after="0"/>
        <w:jc w:val="center"/>
        <w:rPr>
          <w:szCs w:val="24"/>
        </w:rPr>
      </w:pPr>
    </w:p>
    <w:p w:rsidR="00CA14B8" w:rsidRPr="00CA14B8" w:rsidRDefault="00CA14B8" w:rsidP="00CA14B8">
      <w:pPr>
        <w:pStyle w:val="Telobesedila"/>
        <w:spacing w:after="0"/>
        <w:jc w:val="center"/>
        <w:rPr>
          <w:szCs w:val="24"/>
        </w:rPr>
      </w:pPr>
      <w:r w:rsidRPr="00CA14B8">
        <w:rPr>
          <w:szCs w:val="24"/>
        </w:rPr>
        <w:t>6. člen</w:t>
      </w:r>
    </w:p>
    <w:p w:rsidR="00CA14B8" w:rsidRPr="00CA14B8" w:rsidRDefault="00CA14B8" w:rsidP="00CA14B8">
      <w:pPr>
        <w:pStyle w:val="Telobesedila"/>
        <w:rPr>
          <w:szCs w:val="24"/>
        </w:rPr>
      </w:pPr>
      <w:r w:rsidRPr="00CA14B8">
        <w:rPr>
          <w:szCs w:val="24"/>
        </w:rPr>
        <w:t xml:space="preserve">Naročnik se obvezuje prevzeti naročeno blago v celoti na podlagi dobavnice. Količinski prevzem blaga se opravi ob prevzemu, kakovostni pa v </w:t>
      </w:r>
      <w:proofErr w:type="spellStart"/>
      <w:r w:rsidRPr="00CA14B8">
        <w:rPr>
          <w:szCs w:val="24"/>
        </w:rPr>
        <w:t>uzančnih</w:t>
      </w:r>
      <w:proofErr w:type="spellEnd"/>
      <w:r w:rsidRPr="00CA14B8">
        <w:rPr>
          <w:szCs w:val="24"/>
        </w:rPr>
        <w:t xml:space="preserve"> rokih. </w:t>
      </w:r>
    </w:p>
    <w:p w:rsidR="00CA14B8" w:rsidRPr="00CA14B8" w:rsidRDefault="00CA14B8" w:rsidP="008961EC">
      <w:pPr>
        <w:pStyle w:val="Telobesedila"/>
        <w:widowControl/>
        <w:numPr>
          <w:ilvl w:val="0"/>
          <w:numId w:val="29"/>
        </w:numPr>
        <w:spacing w:after="0"/>
        <w:jc w:val="center"/>
        <w:rPr>
          <w:szCs w:val="24"/>
        </w:rPr>
      </w:pPr>
      <w:r w:rsidRPr="00CA14B8">
        <w:rPr>
          <w:szCs w:val="24"/>
        </w:rPr>
        <w:t>člen</w:t>
      </w:r>
    </w:p>
    <w:p w:rsidR="00CA14B8" w:rsidRDefault="00CA14B8" w:rsidP="00CA14B8">
      <w:pPr>
        <w:pStyle w:val="BESEDILO"/>
        <w:keepLines w:val="0"/>
        <w:widowControl/>
        <w:tabs>
          <w:tab w:val="clear" w:pos="2155"/>
        </w:tabs>
        <w:rPr>
          <w:rFonts w:ascii="Times New Roman" w:hAnsi="Times New Roman"/>
          <w:kern w:val="0"/>
          <w:sz w:val="24"/>
          <w:szCs w:val="24"/>
        </w:rPr>
      </w:pPr>
      <w:r w:rsidRPr="00CA14B8">
        <w:rPr>
          <w:rFonts w:ascii="Times New Roman" w:hAnsi="Times New Roman"/>
          <w:kern w:val="0"/>
          <w:sz w:val="24"/>
          <w:szCs w:val="24"/>
        </w:rPr>
        <w:t>Cene na enoto mere morajo biti izražene v evrih, fiksne in oblikovane DDP (</w:t>
      </w:r>
      <w:proofErr w:type="spellStart"/>
      <w:r w:rsidRPr="00CA14B8">
        <w:rPr>
          <w:rFonts w:ascii="Times New Roman" w:hAnsi="Times New Roman"/>
          <w:kern w:val="0"/>
          <w:sz w:val="24"/>
          <w:szCs w:val="24"/>
        </w:rPr>
        <w:t>Delivery</w:t>
      </w:r>
      <w:proofErr w:type="spellEnd"/>
      <w:r w:rsidRPr="00CA14B8">
        <w:rPr>
          <w:rFonts w:ascii="Times New Roman" w:hAnsi="Times New Roman"/>
          <w:kern w:val="0"/>
          <w:sz w:val="24"/>
          <w:szCs w:val="24"/>
        </w:rPr>
        <w:t xml:space="preserve"> </w:t>
      </w:r>
      <w:proofErr w:type="spellStart"/>
      <w:r w:rsidRPr="00CA14B8">
        <w:rPr>
          <w:rFonts w:ascii="Times New Roman" w:hAnsi="Times New Roman"/>
          <w:kern w:val="0"/>
          <w:sz w:val="24"/>
          <w:szCs w:val="24"/>
        </w:rPr>
        <w:t>Duty</w:t>
      </w:r>
      <w:proofErr w:type="spellEnd"/>
      <w:r w:rsidRPr="00CA14B8">
        <w:rPr>
          <w:rFonts w:ascii="Times New Roman" w:hAnsi="Times New Roman"/>
          <w:kern w:val="0"/>
          <w:sz w:val="24"/>
          <w:szCs w:val="24"/>
        </w:rPr>
        <w:t xml:space="preserve"> </w:t>
      </w:r>
      <w:proofErr w:type="spellStart"/>
      <w:r w:rsidRPr="00CA14B8">
        <w:rPr>
          <w:rFonts w:ascii="Times New Roman" w:hAnsi="Times New Roman"/>
          <w:kern w:val="0"/>
          <w:sz w:val="24"/>
          <w:szCs w:val="24"/>
        </w:rPr>
        <w:t>Paid</w:t>
      </w:r>
      <w:proofErr w:type="spellEnd"/>
      <w:r w:rsidRPr="00CA14B8">
        <w:rPr>
          <w:rFonts w:ascii="Times New Roman" w:hAnsi="Times New Roman"/>
          <w:kern w:val="0"/>
          <w:sz w:val="24"/>
          <w:szCs w:val="24"/>
        </w:rPr>
        <w:t xml:space="preserve">, </w:t>
      </w:r>
      <w:proofErr w:type="spellStart"/>
      <w:r w:rsidRPr="00CA14B8">
        <w:rPr>
          <w:rFonts w:ascii="Times New Roman" w:hAnsi="Times New Roman"/>
          <w:kern w:val="0"/>
          <w:sz w:val="24"/>
          <w:szCs w:val="24"/>
        </w:rPr>
        <w:t>Incoterms</w:t>
      </w:r>
      <w:proofErr w:type="spellEnd"/>
      <w:r w:rsidRPr="00CA14B8">
        <w:rPr>
          <w:rFonts w:ascii="Times New Roman" w:hAnsi="Times New Roman"/>
          <w:kern w:val="0"/>
          <w:sz w:val="24"/>
          <w:szCs w:val="24"/>
        </w:rPr>
        <w:t xml:space="preserve"> 2000) razloženo lokacija dobave-skladišče lekarne naročnika. Cene vključujejo vse elemente, iz katerih so sestavljene (razpisano-ponujeno blago, morebitne trošarine, takse, prevoz, zavarovanje prevoza idr.), ter davke in morebitne popuste.</w:t>
      </w:r>
    </w:p>
    <w:p w:rsidR="00E51ED3" w:rsidRPr="00CA14B8" w:rsidRDefault="00E51ED3" w:rsidP="00CA14B8">
      <w:pPr>
        <w:pStyle w:val="BESEDILO"/>
        <w:keepLines w:val="0"/>
        <w:widowControl/>
        <w:tabs>
          <w:tab w:val="clear" w:pos="2155"/>
        </w:tabs>
        <w:rPr>
          <w:rFonts w:ascii="Times New Roman" w:hAnsi="Times New Roman"/>
          <w:kern w:val="0"/>
          <w:sz w:val="24"/>
          <w:szCs w:val="24"/>
        </w:rPr>
      </w:pPr>
    </w:p>
    <w:p w:rsidR="00E51ED3" w:rsidRPr="006E403E" w:rsidRDefault="00E51ED3" w:rsidP="00E51ED3">
      <w:pPr>
        <w:jc w:val="both"/>
        <w:rPr>
          <w:rFonts w:ascii="Times New Roman" w:hAnsi="Times New Roman"/>
        </w:rPr>
      </w:pPr>
      <w:r w:rsidRPr="006E403E">
        <w:rPr>
          <w:rFonts w:ascii="Times New Roman" w:hAnsi="Times New Roman"/>
        </w:rPr>
        <w:t>Cena potrošnega materiala po pogodbi je fiksna in nespremenljiva za prvih dvanajst (12) mesecev izvajanja naročila po sklenitvi pogodbe, v naslednjih štirih (4) letih se cena valorizira po potrebi in na podlagi obrazložitve.</w:t>
      </w:r>
    </w:p>
    <w:p w:rsidR="00E51ED3" w:rsidRPr="00D11C60" w:rsidRDefault="00E51ED3" w:rsidP="00E51ED3">
      <w:pPr>
        <w:jc w:val="both"/>
        <w:rPr>
          <w:rFonts w:ascii="Times New Roman" w:hAnsi="Times New Roman"/>
          <w:b/>
          <w:bCs/>
        </w:rPr>
      </w:pPr>
    </w:p>
    <w:p w:rsidR="00E51ED3" w:rsidRDefault="00E51ED3" w:rsidP="00E51ED3">
      <w:pPr>
        <w:jc w:val="both"/>
        <w:rPr>
          <w:rFonts w:ascii="Times New Roman" w:hAnsi="Times New Roman"/>
        </w:rPr>
      </w:pPr>
      <w:r w:rsidRPr="00D11C60">
        <w:rPr>
          <w:rFonts w:ascii="Times New Roman" w:hAnsi="Times New Roman"/>
        </w:rPr>
        <w:t>Način valorizacije in indeksacije poteka skladno s Pravilnikom o načinih valorizacije denarnih obveznosti, ki jih v več letnih pogodbah dogovarjajo pravne osebe javnega sektorja (</w:t>
      </w:r>
      <w:r w:rsidRPr="00D11C60">
        <w:rPr>
          <w:rFonts w:ascii="Times New Roman" w:hAnsi="Times New Roman"/>
          <w:i/>
        </w:rPr>
        <w:t xml:space="preserve">Uradni list RS, št. </w:t>
      </w:r>
      <w:hyperlink r:id="rId22" w:tooltip="Pravilnik o načinih valorizacije denarnih obveznosti, ki jih v večletnih pogodbah dogovarjajo pravne osebe javnega sektorja (Uradni list RS, št. 1-11/2004)" w:history="1">
        <w:r w:rsidRPr="00D11C60">
          <w:rPr>
            <w:rStyle w:val="Hiperpovezava"/>
            <w:rFonts w:ascii="Times New Roman" w:hAnsi="Times New Roman"/>
            <w:i/>
            <w:color w:val="auto"/>
            <w:u w:val="none"/>
          </w:rPr>
          <w:t>1/2004</w:t>
        </w:r>
      </w:hyperlink>
      <w:r w:rsidRPr="00D11C60">
        <w:rPr>
          <w:rFonts w:ascii="Times New Roman" w:hAnsi="Times New Roman"/>
        </w:rPr>
        <w:t>). Pri tem se bo upošteval indeks rasti cen življenjskih potrebščin EU-28. Nove cene veljajo zgolj s sklenitvijo aneksa k pogodbi.</w:t>
      </w:r>
    </w:p>
    <w:p w:rsidR="00E51ED3" w:rsidRDefault="00E51ED3" w:rsidP="00E51ED3">
      <w:pPr>
        <w:jc w:val="both"/>
        <w:rPr>
          <w:rFonts w:ascii="Times New Roman" w:hAnsi="Times New Roman"/>
        </w:rPr>
      </w:pPr>
    </w:p>
    <w:p w:rsidR="00CA14B8" w:rsidRPr="00CA14B8" w:rsidRDefault="00CA14B8" w:rsidP="00CA14B8">
      <w:pPr>
        <w:jc w:val="both"/>
        <w:rPr>
          <w:rFonts w:ascii="Times New Roman" w:hAnsi="Times New Roman"/>
          <w:color w:val="000000"/>
        </w:rPr>
      </w:pPr>
      <w:r w:rsidRPr="00CA14B8">
        <w:rPr>
          <w:rFonts w:ascii="Times New Roman" w:hAnsi="Times New Roman"/>
          <w:color w:val="000000"/>
        </w:rPr>
        <w:t>V primeru zakonske spremembe davčne stopnje za materiale iz te pogodbe lahko dobavitelj spremeni cene iz svoje ponudbe izključno v višini nastale davčne spremembe.</w:t>
      </w:r>
    </w:p>
    <w:p w:rsidR="00CA14B8" w:rsidRPr="00CA14B8" w:rsidRDefault="00CA14B8" w:rsidP="00CA14B8">
      <w:pPr>
        <w:jc w:val="both"/>
        <w:rPr>
          <w:rFonts w:ascii="Times New Roman" w:hAnsi="Times New Roman"/>
        </w:rPr>
      </w:pPr>
    </w:p>
    <w:p w:rsidR="00CA14B8" w:rsidRPr="00CA14B8" w:rsidRDefault="00CA14B8" w:rsidP="00CA14B8">
      <w:pPr>
        <w:pStyle w:val="Telobesedila"/>
        <w:spacing w:after="0"/>
        <w:jc w:val="center"/>
        <w:rPr>
          <w:szCs w:val="24"/>
        </w:rPr>
      </w:pPr>
      <w:r w:rsidRPr="00CA14B8">
        <w:rPr>
          <w:szCs w:val="24"/>
        </w:rPr>
        <w:t>8. člen</w:t>
      </w:r>
    </w:p>
    <w:p w:rsidR="00CA14B8" w:rsidRPr="00CA14B8" w:rsidRDefault="00CA14B8" w:rsidP="00CA14B8">
      <w:pPr>
        <w:jc w:val="both"/>
        <w:rPr>
          <w:rFonts w:ascii="Times New Roman" w:hAnsi="Times New Roman"/>
        </w:rPr>
      </w:pPr>
      <w:r w:rsidRPr="00CA14B8">
        <w:rPr>
          <w:rFonts w:ascii="Times New Roman" w:hAnsi="Times New Roman"/>
        </w:rPr>
        <w:t xml:space="preserve">Dobavitelj bo izstavil za vsako dobavo </w:t>
      </w:r>
      <w:r w:rsidRPr="00CA14B8">
        <w:rPr>
          <w:rFonts w:ascii="Times New Roman" w:hAnsi="Times New Roman"/>
          <w:i/>
        </w:rPr>
        <w:t>račun v e-obliki</w:t>
      </w:r>
      <w:r w:rsidRPr="00CA14B8">
        <w:rPr>
          <w:rFonts w:ascii="Times New Roman" w:hAnsi="Times New Roman"/>
        </w:rPr>
        <w:t>, ki mora poleg zakonsko določenih elementov vsebovati še:</w:t>
      </w:r>
    </w:p>
    <w:p w:rsidR="00CA14B8" w:rsidRPr="00CA14B8" w:rsidRDefault="00CA14B8" w:rsidP="008961EC">
      <w:pPr>
        <w:pStyle w:val="Odstavekseznama"/>
        <w:numPr>
          <w:ilvl w:val="0"/>
          <w:numId w:val="27"/>
        </w:numPr>
        <w:jc w:val="both"/>
        <w:rPr>
          <w:rFonts w:ascii="Times New Roman" w:hAnsi="Times New Roman"/>
        </w:rPr>
      </w:pPr>
      <w:r w:rsidRPr="00CA14B8">
        <w:rPr>
          <w:rFonts w:ascii="Times New Roman" w:hAnsi="Times New Roman"/>
        </w:rPr>
        <w:t>oznake in datum naročil</w:t>
      </w:r>
    </w:p>
    <w:p w:rsidR="00CA14B8" w:rsidRPr="00CA14B8" w:rsidRDefault="00CA14B8" w:rsidP="008961EC">
      <w:pPr>
        <w:pStyle w:val="Odstavekseznama"/>
        <w:numPr>
          <w:ilvl w:val="0"/>
          <w:numId w:val="27"/>
        </w:numPr>
        <w:jc w:val="both"/>
        <w:rPr>
          <w:rFonts w:ascii="Times New Roman" w:hAnsi="Times New Roman"/>
        </w:rPr>
      </w:pPr>
      <w:r w:rsidRPr="00CA14B8">
        <w:rPr>
          <w:rFonts w:ascii="Times New Roman" w:hAnsi="Times New Roman"/>
        </w:rPr>
        <w:t>specifikacijo dobavljenega blaga</w:t>
      </w:r>
    </w:p>
    <w:p w:rsidR="00CA14B8" w:rsidRPr="00CA14B8" w:rsidRDefault="00CA14B8" w:rsidP="00CA14B8">
      <w:pPr>
        <w:pStyle w:val="Telobesedila"/>
        <w:spacing w:after="0"/>
        <w:jc w:val="center"/>
        <w:rPr>
          <w:szCs w:val="24"/>
        </w:rPr>
      </w:pPr>
    </w:p>
    <w:p w:rsidR="00CA14B8" w:rsidRPr="00CA14B8" w:rsidRDefault="00CA14B8" w:rsidP="00CA14B8">
      <w:pPr>
        <w:pStyle w:val="Telobesedila"/>
        <w:spacing w:after="0"/>
        <w:jc w:val="center"/>
        <w:rPr>
          <w:szCs w:val="24"/>
        </w:rPr>
      </w:pPr>
      <w:r w:rsidRPr="00CA14B8">
        <w:rPr>
          <w:szCs w:val="24"/>
        </w:rPr>
        <w:t>9. člen</w:t>
      </w:r>
    </w:p>
    <w:p w:rsidR="00CA14B8" w:rsidRPr="00CA14B8" w:rsidRDefault="00CA14B8" w:rsidP="00CA14B8">
      <w:pPr>
        <w:pStyle w:val="BESEDILO"/>
        <w:keepLines w:val="0"/>
        <w:widowControl/>
        <w:tabs>
          <w:tab w:val="clear" w:pos="2155"/>
        </w:tabs>
        <w:rPr>
          <w:rFonts w:ascii="Times New Roman" w:hAnsi="Times New Roman"/>
          <w:kern w:val="0"/>
          <w:sz w:val="24"/>
          <w:szCs w:val="24"/>
        </w:rPr>
      </w:pPr>
      <w:r w:rsidRPr="00CA14B8">
        <w:rPr>
          <w:rFonts w:ascii="Times New Roman" w:hAnsi="Times New Roman"/>
          <w:kern w:val="0"/>
          <w:sz w:val="24"/>
          <w:szCs w:val="24"/>
        </w:rPr>
        <w:t>Naročnik bo skupno vrednost prejetega blaga, plačal dobavitelju na transakcijski račun št. _____________________ (Banka ___________), v roku 60 dni po prejemu pravilno izstavljenega računa po prevzemu blaga.</w:t>
      </w:r>
    </w:p>
    <w:p w:rsidR="00CA14B8" w:rsidRPr="00CA14B8" w:rsidRDefault="00CA14B8" w:rsidP="00CA14B8">
      <w:pPr>
        <w:jc w:val="both"/>
        <w:rPr>
          <w:rFonts w:ascii="Times New Roman" w:hAnsi="Times New Roman"/>
        </w:rPr>
      </w:pPr>
      <w:r w:rsidRPr="00CA14B8">
        <w:rPr>
          <w:rFonts w:ascii="Times New Roman" w:hAnsi="Times New Roman"/>
        </w:rPr>
        <w:t>V primeru zamude s plačilom bo naročnik plačal dobavitelju zakonske zamudne obresti.</w:t>
      </w:r>
    </w:p>
    <w:p w:rsidR="00CA14B8" w:rsidRPr="00CA14B8" w:rsidRDefault="00CA14B8" w:rsidP="00CA14B8">
      <w:pPr>
        <w:pStyle w:val="Telobesedila"/>
        <w:rPr>
          <w:szCs w:val="24"/>
        </w:rPr>
      </w:pPr>
    </w:p>
    <w:p w:rsidR="00CA14B8" w:rsidRPr="00CA14B8" w:rsidRDefault="00CA14B8" w:rsidP="00CA14B8">
      <w:pPr>
        <w:pStyle w:val="Telobesedila"/>
        <w:spacing w:after="0"/>
        <w:jc w:val="center"/>
        <w:rPr>
          <w:szCs w:val="24"/>
        </w:rPr>
      </w:pPr>
      <w:r w:rsidRPr="00CA14B8">
        <w:rPr>
          <w:szCs w:val="24"/>
        </w:rPr>
        <w:t>10. člen</w:t>
      </w:r>
    </w:p>
    <w:p w:rsidR="00CA14B8" w:rsidRPr="00CA14B8" w:rsidRDefault="00CA14B8" w:rsidP="00CA14B8">
      <w:pPr>
        <w:pStyle w:val="Telobesedila"/>
        <w:rPr>
          <w:szCs w:val="24"/>
        </w:rPr>
      </w:pPr>
      <w:r w:rsidRPr="00CA14B8">
        <w:rPr>
          <w:szCs w:val="24"/>
        </w:rPr>
        <w:t>Za skrbnike pogodbe pogodbeni stranki imenujeta:</w:t>
      </w:r>
    </w:p>
    <w:p w:rsidR="00CA14B8" w:rsidRPr="00CA14B8" w:rsidRDefault="00CA14B8" w:rsidP="008961EC">
      <w:pPr>
        <w:pStyle w:val="Odstavekseznama"/>
        <w:numPr>
          <w:ilvl w:val="0"/>
          <w:numId w:val="27"/>
        </w:numPr>
        <w:jc w:val="both"/>
        <w:rPr>
          <w:rFonts w:ascii="Times New Roman" w:hAnsi="Times New Roman"/>
        </w:rPr>
      </w:pPr>
      <w:r w:rsidRPr="00CA14B8">
        <w:rPr>
          <w:rFonts w:ascii="Times New Roman" w:hAnsi="Times New Roman"/>
        </w:rPr>
        <w:t>za naročnika:  _______________________</w:t>
      </w:r>
    </w:p>
    <w:p w:rsidR="00CA14B8" w:rsidRPr="00CA14B8" w:rsidRDefault="00CA14B8" w:rsidP="00CA14B8">
      <w:pPr>
        <w:pStyle w:val="Odstavekseznama"/>
        <w:ind w:left="360"/>
        <w:jc w:val="both"/>
        <w:rPr>
          <w:rFonts w:ascii="Times New Roman" w:hAnsi="Times New Roman"/>
        </w:rPr>
      </w:pPr>
    </w:p>
    <w:p w:rsidR="00CA14B8" w:rsidRPr="00CA14B8" w:rsidRDefault="00CA14B8" w:rsidP="008961EC">
      <w:pPr>
        <w:pStyle w:val="Odstavekseznama"/>
        <w:numPr>
          <w:ilvl w:val="0"/>
          <w:numId w:val="27"/>
        </w:numPr>
        <w:jc w:val="both"/>
        <w:rPr>
          <w:rFonts w:ascii="Times New Roman" w:hAnsi="Times New Roman"/>
        </w:rPr>
      </w:pPr>
      <w:r w:rsidRPr="00CA14B8">
        <w:rPr>
          <w:rFonts w:ascii="Times New Roman" w:hAnsi="Times New Roman"/>
        </w:rPr>
        <w:t>za dobavitelja: ______________________</w:t>
      </w:r>
    </w:p>
    <w:p w:rsidR="00CA14B8" w:rsidRPr="00CA14B8" w:rsidRDefault="00CA14B8" w:rsidP="00CA14B8">
      <w:pPr>
        <w:autoSpaceDE w:val="0"/>
        <w:autoSpaceDN w:val="0"/>
        <w:adjustRightInd w:val="0"/>
        <w:jc w:val="both"/>
        <w:rPr>
          <w:rFonts w:ascii="Times New Roman" w:hAnsi="Times New Roman"/>
        </w:rPr>
      </w:pPr>
    </w:p>
    <w:p w:rsidR="00CA14B8" w:rsidRPr="00CA14B8" w:rsidRDefault="00CA14B8" w:rsidP="00CA14B8">
      <w:pPr>
        <w:pStyle w:val="Telobesedila"/>
        <w:spacing w:after="0"/>
        <w:jc w:val="center"/>
        <w:rPr>
          <w:szCs w:val="24"/>
        </w:rPr>
      </w:pPr>
      <w:r w:rsidRPr="00CA14B8">
        <w:rPr>
          <w:szCs w:val="24"/>
        </w:rPr>
        <w:t>11. člen</w:t>
      </w:r>
    </w:p>
    <w:p w:rsidR="00E51ED3" w:rsidRDefault="00E51ED3" w:rsidP="00E51ED3">
      <w:pPr>
        <w:jc w:val="both"/>
        <w:rPr>
          <w:rFonts w:ascii="Times New Roman" w:hAnsi="Times New Roman"/>
        </w:rPr>
      </w:pPr>
      <w:r w:rsidRPr="00F807C9">
        <w:rPr>
          <w:rFonts w:ascii="Times New Roman" w:hAnsi="Times New Roman"/>
        </w:rPr>
        <w:t>Dobavitelj predloži naročniku najkasneje pet (5) delovnih dni po podpisu te pogodbe finančno zavarovanje za dobro izvedbo pogodbenih</w:t>
      </w:r>
      <w:r w:rsidRPr="00DE294E">
        <w:rPr>
          <w:rFonts w:ascii="Times New Roman" w:hAnsi="Times New Roman"/>
        </w:rPr>
        <w:t xml:space="preserve"> obveznosti, ki mora biti v skladu z razpisno dokumentacijo</w:t>
      </w:r>
      <w:r>
        <w:rPr>
          <w:rFonts w:ascii="Times New Roman" w:hAnsi="Times New Roman"/>
        </w:rPr>
        <w:t>.</w:t>
      </w:r>
    </w:p>
    <w:p w:rsidR="00E51ED3" w:rsidRPr="00DE294E" w:rsidRDefault="00E51ED3" w:rsidP="00E51ED3">
      <w:pPr>
        <w:jc w:val="both"/>
        <w:rPr>
          <w:rFonts w:ascii="Times New Roman" w:hAnsi="Times New Roman"/>
        </w:rPr>
      </w:pPr>
    </w:p>
    <w:p w:rsidR="00E51ED3" w:rsidRPr="00DE294E" w:rsidRDefault="00E51ED3" w:rsidP="00E51ED3">
      <w:pPr>
        <w:jc w:val="both"/>
        <w:rPr>
          <w:rFonts w:ascii="Times New Roman" w:hAnsi="Times New Roman"/>
        </w:rPr>
      </w:pPr>
      <w:r w:rsidRPr="00DE294E">
        <w:rPr>
          <w:rFonts w:ascii="Times New Roman" w:hAnsi="Times New Roman"/>
        </w:rPr>
        <w:lastRenderedPageBreak/>
        <w:t>Instrument zavarovanja bo naročnik unovčil v primerih kršitev določb iz te pogodbe:</w:t>
      </w:r>
    </w:p>
    <w:p w:rsidR="00E51ED3" w:rsidRPr="00DE294E" w:rsidRDefault="00E51ED3" w:rsidP="008961EC">
      <w:pPr>
        <w:numPr>
          <w:ilvl w:val="0"/>
          <w:numId w:val="23"/>
        </w:numPr>
        <w:jc w:val="both"/>
        <w:rPr>
          <w:rFonts w:ascii="Times New Roman" w:hAnsi="Times New Roman"/>
        </w:rPr>
      </w:pPr>
      <w:r w:rsidRPr="00DE294E">
        <w:rPr>
          <w:rFonts w:ascii="Times New Roman" w:hAnsi="Times New Roman"/>
        </w:rPr>
        <w:t>če dobavljeno blago ne bo odgovarjalo standardom in kvaliteti iz razpisnih zahtev,</w:t>
      </w:r>
    </w:p>
    <w:p w:rsidR="00E51ED3" w:rsidRPr="00DE294E" w:rsidRDefault="00E51ED3" w:rsidP="008961EC">
      <w:pPr>
        <w:numPr>
          <w:ilvl w:val="0"/>
          <w:numId w:val="23"/>
        </w:numPr>
        <w:jc w:val="both"/>
        <w:rPr>
          <w:rFonts w:ascii="Times New Roman" w:hAnsi="Times New Roman"/>
        </w:rPr>
      </w:pPr>
      <w:r w:rsidRPr="00DE294E">
        <w:rPr>
          <w:rFonts w:ascii="Times New Roman" w:hAnsi="Times New Roman"/>
        </w:rPr>
        <w:t xml:space="preserve">če bodo kršena druga določila te pogodbe. </w:t>
      </w:r>
    </w:p>
    <w:p w:rsidR="00E51ED3" w:rsidRPr="00DE294E" w:rsidRDefault="00E51ED3" w:rsidP="00E51ED3">
      <w:pPr>
        <w:jc w:val="both"/>
        <w:rPr>
          <w:rFonts w:ascii="Times New Roman" w:hAnsi="Times New Roman"/>
          <w:color w:val="FF0000"/>
        </w:rPr>
      </w:pPr>
    </w:p>
    <w:p w:rsidR="00CA14B8" w:rsidRPr="00CA14B8" w:rsidRDefault="00CA14B8" w:rsidP="00CA14B8">
      <w:pPr>
        <w:pStyle w:val="Telobesedila"/>
        <w:rPr>
          <w:i/>
          <w:szCs w:val="24"/>
        </w:rPr>
      </w:pPr>
    </w:p>
    <w:p w:rsidR="00CA14B8" w:rsidRPr="00CA14B8" w:rsidRDefault="00CA14B8" w:rsidP="00CA14B8">
      <w:pPr>
        <w:pStyle w:val="Telobesedila"/>
        <w:spacing w:after="0"/>
        <w:ind w:left="360"/>
        <w:jc w:val="center"/>
        <w:rPr>
          <w:szCs w:val="24"/>
        </w:rPr>
      </w:pPr>
      <w:r w:rsidRPr="00CA14B8">
        <w:rPr>
          <w:szCs w:val="24"/>
        </w:rPr>
        <w:t>12. člen</w:t>
      </w:r>
    </w:p>
    <w:p w:rsidR="00CA14B8" w:rsidRPr="00CA14B8" w:rsidRDefault="00CA14B8" w:rsidP="00CA14B8">
      <w:pPr>
        <w:widowControl w:val="0"/>
        <w:suppressAutoHyphens/>
        <w:jc w:val="both"/>
        <w:rPr>
          <w:rFonts w:ascii="Times New Roman" w:hAnsi="Times New Roman"/>
          <w:color w:val="000000"/>
        </w:rPr>
      </w:pPr>
      <w:r w:rsidRPr="00CA14B8">
        <w:rPr>
          <w:rFonts w:ascii="Times New Roman" w:hAnsi="Times New Roman"/>
          <w:color w:val="000000"/>
        </w:rPr>
        <w:t>V skladu s pogoji te pogodbe naročnik lahko dobavitelju obračuna pogodbeno kazen, in sicer:</w:t>
      </w:r>
    </w:p>
    <w:p w:rsidR="00CA14B8" w:rsidRPr="00CA14B8" w:rsidRDefault="00CA14B8" w:rsidP="008961EC">
      <w:pPr>
        <w:pStyle w:val="Odstavekseznama"/>
        <w:widowControl w:val="0"/>
        <w:numPr>
          <w:ilvl w:val="0"/>
          <w:numId w:val="27"/>
        </w:numPr>
        <w:suppressAutoHyphens/>
        <w:jc w:val="both"/>
        <w:rPr>
          <w:rFonts w:ascii="Times New Roman" w:hAnsi="Times New Roman"/>
          <w:color w:val="000000"/>
        </w:rPr>
      </w:pPr>
      <w:r w:rsidRPr="00CA14B8">
        <w:rPr>
          <w:rFonts w:ascii="Times New Roman" w:hAnsi="Times New Roman"/>
          <w:color w:val="000000"/>
        </w:rPr>
        <w:t>0,1 % od vrednosti posameznega naročila za vsak dan zamude, vendar največ 2 %.</w:t>
      </w:r>
    </w:p>
    <w:p w:rsidR="00CA14B8" w:rsidRPr="00CA14B8" w:rsidRDefault="00CA14B8" w:rsidP="00CA14B8">
      <w:pPr>
        <w:tabs>
          <w:tab w:val="left" w:pos="426"/>
        </w:tabs>
        <w:overflowPunct w:val="0"/>
        <w:autoSpaceDE w:val="0"/>
        <w:autoSpaceDN w:val="0"/>
        <w:adjustRightInd w:val="0"/>
        <w:ind w:left="360"/>
        <w:jc w:val="both"/>
        <w:textAlignment w:val="baseline"/>
        <w:rPr>
          <w:rFonts w:ascii="Times New Roman" w:hAnsi="Times New Roman"/>
          <w:color w:val="000000"/>
        </w:rPr>
      </w:pPr>
    </w:p>
    <w:p w:rsidR="00CA14B8" w:rsidRPr="00CA14B8" w:rsidRDefault="00CA14B8" w:rsidP="00CA14B8">
      <w:pPr>
        <w:widowControl w:val="0"/>
        <w:suppressAutoHyphens/>
        <w:spacing w:after="120"/>
        <w:jc w:val="both"/>
        <w:rPr>
          <w:rFonts w:ascii="Times New Roman" w:hAnsi="Times New Roman"/>
          <w:color w:val="000000"/>
        </w:rPr>
      </w:pPr>
      <w:r w:rsidRPr="00CA14B8">
        <w:rPr>
          <w:rFonts w:ascii="Times New Roman" w:hAnsi="Times New Roman"/>
          <w:color w:val="000000"/>
        </w:rPr>
        <w:t xml:space="preserve">V primeru nujne nabave lahko naročnik v primeru kakršnekoli zamude (ne glede na to ali je maksimalna pogodbena kazen že dosežena ali ne), izvede kritni kup pri tretji osebi ter stornira naročilo, ki je v zamudi. </w:t>
      </w:r>
    </w:p>
    <w:p w:rsidR="00CA14B8" w:rsidRPr="00CA14B8" w:rsidRDefault="00CA14B8" w:rsidP="00CA14B8">
      <w:pPr>
        <w:widowControl w:val="0"/>
        <w:suppressAutoHyphens/>
        <w:spacing w:after="120"/>
        <w:rPr>
          <w:rFonts w:ascii="Times New Roman" w:hAnsi="Times New Roman"/>
          <w:color w:val="000000"/>
        </w:rPr>
      </w:pPr>
      <w:r w:rsidRPr="00CA14B8">
        <w:rPr>
          <w:rFonts w:ascii="Times New Roman" w:hAnsi="Times New Roman"/>
          <w:color w:val="000000"/>
        </w:rPr>
        <w:t xml:space="preserve">Doseganje maksimalne pogodbene kazni predstavlja hujšo kršitev pogodbenih določil in je lahko razlog za predčasno prekinitev pogodbe.  </w:t>
      </w:r>
    </w:p>
    <w:p w:rsidR="00CA14B8" w:rsidRPr="00CA14B8" w:rsidRDefault="00CA14B8" w:rsidP="00CA14B8">
      <w:pPr>
        <w:pStyle w:val="Telobesedila"/>
        <w:spacing w:after="0"/>
        <w:jc w:val="center"/>
        <w:rPr>
          <w:szCs w:val="24"/>
        </w:rPr>
      </w:pPr>
      <w:r w:rsidRPr="00CA14B8">
        <w:rPr>
          <w:szCs w:val="24"/>
        </w:rPr>
        <w:t xml:space="preserve">     13. člen</w:t>
      </w:r>
    </w:p>
    <w:p w:rsidR="00CA14B8" w:rsidRPr="00CA14B8" w:rsidRDefault="00CA14B8" w:rsidP="00CA14B8">
      <w:pPr>
        <w:autoSpaceDE w:val="0"/>
        <w:autoSpaceDN w:val="0"/>
        <w:adjustRightInd w:val="0"/>
        <w:jc w:val="both"/>
        <w:rPr>
          <w:rFonts w:ascii="Times New Roman" w:hAnsi="Times New Roman"/>
        </w:rPr>
      </w:pPr>
      <w:r w:rsidRPr="00CA14B8">
        <w:rPr>
          <w:rFonts w:ascii="Times New Roman" w:hAnsi="Times New Roman"/>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A14B8" w:rsidRPr="00CA14B8" w:rsidRDefault="00CA14B8" w:rsidP="00CA14B8">
      <w:pPr>
        <w:pStyle w:val="Telobesedila"/>
        <w:spacing w:after="0"/>
        <w:jc w:val="center"/>
        <w:rPr>
          <w:szCs w:val="24"/>
        </w:rPr>
      </w:pPr>
    </w:p>
    <w:p w:rsidR="00CA14B8" w:rsidRPr="00CA14B8" w:rsidRDefault="00CA14B8" w:rsidP="00CA14B8">
      <w:pPr>
        <w:pStyle w:val="Telobesedila"/>
        <w:spacing w:after="0"/>
        <w:jc w:val="center"/>
        <w:rPr>
          <w:szCs w:val="24"/>
        </w:rPr>
      </w:pPr>
      <w:r w:rsidRPr="00CA14B8">
        <w:rPr>
          <w:szCs w:val="24"/>
        </w:rPr>
        <w:t xml:space="preserve">     14. člen</w:t>
      </w:r>
    </w:p>
    <w:p w:rsidR="00CA14B8" w:rsidRPr="00CA14B8" w:rsidRDefault="00CA14B8" w:rsidP="00CA14B8">
      <w:pPr>
        <w:jc w:val="both"/>
        <w:rPr>
          <w:rFonts w:ascii="Times New Roman" w:hAnsi="Times New Roman"/>
        </w:rPr>
      </w:pPr>
      <w:r w:rsidRPr="00CA14B8">
        <w:rPr>
          <w:rFonts w:ascii="Times New Roman" w:hAnsi="Times New Roman"/>
        </w:rPr>
        <w:t>Ta pogodba je sklenjena pod razveznim pogojem, ki se uresniči v primeru izpolnitve ene od naslednjih okoliščin:</w:t>
      </w:r>
    </w:p>
    <w:p w:rsidR="00CA14B8" w:rsidRPr="00CA14B8" w:rsidRDefault="00CA14B8" w:rsidP="00CA14B8">
      <w:pPr>
        <w:jc w:val="both"/>
        <w:rPr>
          <w:rFonts w:ascii="Times New Roman" w:hAnsi="Times New Roman"/>
        </w:rPr>
      </w:pPr>
      <w:r w:rsidRPr="00CA14B8">
        <w:rPr>
          <w:rFonts w:ascii="Times New Roman" w:hAnsi="Times New Roman"/>
        </w:rPr>
        <w:t xml:space="preserve">-           če bo naročnik seznanjen, da je sodišče s pravnomočno odločitvijo ugotovilo kršitev obveznosti delovne, okoljske ali socialne zakonodaje s strani izvajalca/dobavitelja ali podizvajalca ali </w:t>
      </w:r>
    </w:p>
    <w:p w:rsidR="00CA14B8" w:rsidRPr="00CA14B8" w:rsidRDefault="00CA14B8" w:rsidP="00CA14B8">
      <w:pPr>
        <w:jc w:val="both"/>
        <w:rPr>
          <w:rFonts w:ascii="Times New Roman" w:hAnsi="Times New Roman"/>
        </w:rPr>
      </w:pPr>
      <w:r w:rsidRPr="00CA14B8">
        <w:rPr>
          <w:rFonts w:ascii="Times New Roman" w:hAnsi="Times New Roman"/>
        </w:rPr>
        <w:t>-           če bo naročnik seznanjen, da je pristojni državni organ pri izvajalcu v času izvajanja pogodbe ugotovil najmanj dve kršitvi v zvezi s:</w:t>
      </w:r>
    </w:p>
    <w:p w:rsidR="00CA14B8" w:rsidRPr="00CA14B8" w:rsidRDefault="00CA14B8" w:rsidP="00CA14B8">
      <w:pPr>
        <w:jc w:val="both"/>
        <w:rPr>
          <w:rFonts w:ascii="Times New Roman" w:hAnsi="Times New Roman"/>
        </w:rPr>
      </w:pPr>
      <w:r w:rsidRPr="00CA14B8">
        <w:rPr>
          <w:rFonts w:ascii="Times New Roman" w:hAnsi="Times New Roman"/>
        </w:rPr>
        <w:t xml:space="preserve">o          plačilom za delo, </w:t>
      </w:r>
    </w:p>
    <w:p w:rsidR="00CA14B8" w:rsidRPr="00CA14B8" w:rsidRDefault="00CA14B8" w:rsidP="00CA14B8">
      <w:pPr>
        <w:jc w:val="both"/>
        <w:rPr>
          <w:rFonts w:ascii="Times New Roman" w:hAnsi="Times New Roman"/>
        </w:rPr>
      </w:pPr>
      <w:r w:rsidRPr="00CA14B8">
        <w:rPr>
          <w:rFonts w:ascii="Times New Roman" w:hAnsi="Times New Roman"/>
        </w:rPr>
        <w:t xml:space="preserve">o          delovnim časom, </w:t>
      </w:r>
    </w:p>
    <w:p w:rsidR="00CA14B8" w:rsidRPr="00CA14B8" w:rsidRDefault="00CA14B8" w:rsidP="00CA14B8">
      <w:pPr>
        <w:jc w:val="both"/>
        <w:rPr>
          <w:rFonts w:ascii="Times New Roman" w:hAnsi="Times New Roman"/>
        </w:rPr>
      </w:pPr>
      <w:r w:rsidRPr="00CA14B8">
        <w:rPr>
          <w:rFonts w:ascii="Times New Roman" w:hAnsi="Times New Roman"/>
        </w:rPr>
        <w:t xml:space="preserve">o          počitki, </w:t>
      </w:r>
    </w:p>
    <w:p w:rsidR="00CA14B8" w:rsidRPr="00CA14B8" w:rsidRDefault="00CA14B8" w:rsidP="00CA14B8">
      <w:pPr>
        <w:jc w:val="both"/>
        <w:rPr>
          <w:rFonts w:ascii="Times New Roman" w:hAnsi="Times New Roman"/>
        </w:rPr>
      </w:pPr>
      <w:r w:rsidRPr="00CA14B8">
        <w:rPr>
          <w:rFonts w:ascii="Times New Roman" w:hAnsi="Times New Roman"/>
        </w:rPr>
        <w:t xml:space="preserve">o          opravljanjem dela na podlagi pogodb civilnega prava kljub obstoju elementov delovnega razmerja ali v zvezi z zaposlovanjem na črno </w:t>
      </w:r>
    </w:p>
    <w:p w:rsidR="00CA14B8" w:rsidRPr="00CA14B8" w:rsidRDefault="00CA14B8" w:rsidP="00CA14B8">
      <w:pPr>
        <w:jc w:val="both"/>
        <w:rPr>
          <w:rFonts w:ascii="Times New Roman" w:hAnsi="Times New Roman"/>
        </w:rPr>
      </w:pPr>
      <w:r w:rsidRPr="00CA14B8">
        <w:rPr>
          <w:rFonts w:ascii="Times New Roman" w:hAnsi="Times New Roman"/>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CA14B8" w:rsidRPr="00CA14B8" w:rsidRDefault="00CA14B8" w:rsidP="00CA14B8">
      <w:pPr>
        <w:jc w:val="both"/>
        <w:rPr>
          <w:rFonts w:ascii="Times New Roman" w:hAnsi="Times New Roman"/>
        </w:rPr>
      </w:pPr>
      <w:r w:rsidRPr="00CA14B8">
        <w:rPr>
          <w:rFonts w:ascii="Times New Roman" w:hAnsi="Times New Roman"/>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A14B8" w:rsidRPr="00CA14B8" w:rsidRDefault="00CA14B8" w:rsidP="00CA14B8">
      <w:pPr>
        <w:jc w:val="both"/>
        <w:rPr>
          <w:rFonts w:ascii="Times New Roman" w:hAnsi="Times New Roman"/>
        </w:rPr>
      </w:pPr>
      <w:r w:rsidRPr="00CA14B8">
        <w:rPr>
          <w:rFonts w:ascii="Times New Roman" w:hAnsi="Times New Roman"/>
        </w:rPr>
        <w:t>Če naročnik v roku 30 dni od seznanitve s kršitvijo ne začne novega postopka javnega naročila, se šteje, da je pogodba (okvirni sporazum) razvezana trideseti dan od seznanitve s kršitvijo.</w:t>
      </w:r>
    </w:p>
    <w:p w:rsidR="00CA14B8" w:rsidRPr="00CA14B8" w:rsidRDefault="00CA14B8" w:rsidP="00CA14B8">
      <w:pPr>
        <w:jc w:val="both"/>
        <w:rPr>
          <w:rFonts w:ascii="Times New Roman" w:hAnsi="Times New Roman"/>
        </w:rPr>
      </w:pPr>
    </w:p>
    <w:p w:rsidR="00CA14B8" w:rsidRPr="00CA14B8" w:rsidRDefault="00CA14B8" w:rsidP="00CA14B8">
      <w:pPr>
        <w:pStyle w:val="Telobesedila"/>
        <w:spacing w:after="0"/>
        <w:jc w:val="center"/>
        <w:rPr>
          <w:szCs w:val="24"/>
        </w:rPr>
      </w:pPr>
      <w:r w:rsidRPr="00CA14B8">
        <w:rPr>
          <w:szCs w:val="24"/>
        </w:rPr>
        <w:t xml:space="preserve">     15. člen</w:t>
      </w:r>
    </w:p>
    <w:p w:rsidR="00CA14B8" w:rsidRPr="00CA14B8" w:rsidRDefault="00CA14B8" w:rsidP="00CA14B8">
      <w:pPr>
        <w:jc w:val="both"/>
        <w:rPr>
          <w:rFonts w:ascii="Times New Roman" w:hAnsi="Times New Roman"/>
        </w:rPr>
      </w:pPr>
      <w:r w:rsidRPr="00CA14B8">
        <w:rPr>
          <w:rFonts w:ascii="Times New Roman" w:hAnsi="Times New Roman"/>
        </w:rPr>
        <w:lastRenderedPageBreak/>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CA14B8" w:rsidRPr="00CA14B8" w:rsidRDefault="00CA14B8" w:rsidP="00CA14B8">
      <w:pPr>
        <w:rPr>
          <w:rFonts w:ascii="Times New Roman" w:hAnsi="Times New Roman"/>
          <w:i/>
          <w:color w:val="3333FF"/>
        </w:rPr>
      </w:pPr>
      <w:r w:rsidRPr="00CA14B8">
        <w:rPr>
          <w:rFonts w:ascii="Times New Roman" w:hAnsi="Times New Roman"/>
          <w:i/>
          <w:color w:val="3333FF"/>
        </w:rPr>
        <w:t>(</w:t>
      </w:r>
      <w:hyperlink r:id="rId23" w:history="1">
        <w:r w:rsidRPr="00CA14B8">
          <w:rPr>
            <w:rStyle w:val="Hiperpovezava"/>
            <w:rFonts w:ascii="Times New Roman" w:hAnsi="Times New Roman"/>
            <w:i/>
            <w:color w:val="3333FF"/>
          </w:rPr>
          <w:t>https://eur-lex.europa.eu/legal-content/SL/TXT/?uri=CELEX%3A32016R0679</w:t>
        </w:r>
      </w:hyperlink>
      <w:r w:rsidRPr="00CA14B8">
        <w:rPr>
          <w:rFonts w:ascii="Times New Roman" w:hAnsi="Times New Roman"/>
          <w:i/>
          <w:color w:val="3333FF"/>
        </w:rPr>
        <w:t>).</w:t>
      </w:r>
    </w:p>
    <w:p w:rsidR="00CA14B8" w:rsidRPr="00CA14B8" w:rsidRDefault="00CA14B8" w:rsidP="00CA14B8">
      <w:pPr>
        <w:jc w:val="both"/>
        <w:rPr>
          <w:rFonts w:ascii="Times New Roman" w:hAnsi="Times New Roman"/>
        </w:rPr>
      </w:pPr>
      <w:r w:rsidRPr="00CA14B8">
        <w:rPr>
          <w:rFonts w:ascii="Times New Roman" w:hAnsi="Times New Roman"/>
        </w:rPr>
        <w:t>ter v skladu z veljavno zakonodajo, ki ureja področje varstva osebnih podatkov.</w:t>
      </w:r>
    </w:p>
    <w:p w:rsidR="00CA14B8" w:rsidRDefault="00CA14B8" w:rsidP="00CA14B8">
      <w:pPr>
        <w:jc w:val="both"/>
        <w:rPr>
          <w:rFonts w:ascii="Times New Roman" w:hAnsi="Times New Roman"/>
        </w:rPr>
      </w:pPr>
    </w:p>
    <w:p w:rsidR="00E51ED3" w:rsidRPr="00CA14B8" w:rsidRDefault="00E51ED3" w:rsidP="00CA14B8">
      <w:pPr>
        <w:jc w:val="both"/>
        <w:rPr>
          <w:rFonts w:ascii="Times New Roman" w:hAnsi="Times New Roman"/>
        </w:rPr>
      </w:pPr>
    </w:p>
    <w:p w:rsidR="00CA14B8" w:rsidRPr="00CA14B8" w:rsidRDefault="00CA14B8" w:rsidP="00CA14B8">
      <w:pPr>
        <w:pStyle w:val="Telobesedila"/>
        <w:spacing w:after="0"/>
        <w:jc w:val="center"/>
        <w:rPr>
          <w:szCs w:val="24"/>
        </w:rPr>
      </w:pPr>
      <w:r w:rsidRPr="00CA14B8">
        <w:rPr>
          <w:szCs w:val="24"/>
        </w:rPr>
        <w:t xml:space="preserve">     16. člen</w:t>
      </w:r>
    </w:p>
    <w:p w:rsidR="00CA14B8" w:rsidRPr="00CA14B8" w:rsidRDefault="00CA14B8" w:rsidP="00CA14B8">
      <w:pPr>
        <w:jc w:val="both"/>
        <w:rPr>
          <w:rFonts w:ascii="Times New Roman" w:hAnsi="Times New Roman"/>
        </w:rPr>
      </w:pPr>
      <w:r w:rsidRPr="00CA14B8">
        <w:rPr>
          <w:rFonts w:ascii="Times New Roman" w:hAnsi="Times New Roman"/>
        </w:rPr>
        <w:t>Po</w:t>
      </w:r>
      <w:r w:rsidR="00451266">
        <w:rPr>
          <w:rFonts w:ascii="Times New Roman" w:hAnsi="Times New Roman"/>
        </w:rPr>
        <w:t>godba je sklenjena za obdobje 60</w:t>
      </w:r>
      <w:r w:rsidRPr="00CA14B8">
        <w:rPr>
          <w:rFonts w:ascii="Times New Roman" w:hAnsi="Times New Roman"/>
        </w:rPr>
        <w:t xml:space="preserve"> (</w:t>
      </w:r>
      <w:r w:rsidR="00451266">
        <w:rPr>
          <w:rFonts w:ascii="Times New Roman" w:hAnsi="Times New Roman"/>
        </w:rPr>
        <w:t>šestdeset</w:t>
      </w:r>
      <w:r w:rsidRPr="00CA14B8">
        <w:rPr>
          <w:rFonts w:ascii="Times New Roman" w:hAnsi="Times New Roman"/>
        </w:rPr>
        <w:t>) mesecev oziroma do začetka dobav po novem javnem naročilu.</w:t>
      </w:r>
    </w:p>
    <w:p w:rsidR="00CA14B8" w:rsidRPr="00CA14B8" w:rsidRDefault="00CA14B8" w:rsidP="00CA14B8">
      <w:pPr>
        <w:jc w:val="both"/>
        <w:rPr>
          <w:rFonts w:ascii="Times New Roman" w:hAnsi="Times New Roman"/>
        </w:rPr>
      </w:pPr>
      <w:r w:rsidRPr="00CA14B8">
        <w:rPr>
          <w:rFonts w:ascii="Times New Roman" w:hAnsi="Times New Roman"/>
        </w:rPr>
        <w:t>Naročnik lahko razdre to pogodbo v naslednjih primerih:</w:t>
      </w:r>
    </w:p>
    <w:p w:rsidR="00CA14B8" w:rsidRPr="00CA14B8" w:rsidRDefault="00CA14B8" w:rsidP="008961EC">
      <w:pPr>
        <w:numPr>
          <w:ilvl w:val="0"/>
          <w:numId w:val="26"/>
        </w:numPr>
        <w:jc w:val="both"/>
        <w:rPr>
          <w:rFonts w:ascii="Times New Roman" w:hAnsi="Times New Roman"/>
        </w:rPr>
      </w:pPr>
      <w:r w:rsidRPr="00CA14B8">
        <w:rPr>
          <w:rFonts w:ascii="Times New Roman" w:hAnsi="Times New Roman"/>
        </w:rPr>
        <w:t>če je izvedeno novo predmetno javno naročilo; naročnik o dnevu pravnomočnosti pisno obvesti dobavitelja; odpoved stopi v veljavo z dnem, ko dobavitelj prejme obvestilo;</w:t>
      </w:r>
    </w:p>
    <w:p w:rsidR="00CA14B8" w:rsidRPr="00CA14B8" w:rsidRDefault="00CA14B8" w:rsidP="008961EC">
      <w:pPr>
        <w:numPr>
          <w:ilvl w:val="0"/>
          <w:numId w:val="26"/>
        </w:numPr>
        <w:jc w:val="both"/>
        <w:rPr>
          <w:rFonts w:ascii="Times New Roman" w:hAnsi="Times New Roman"/>
        </w:rPr>
      </w:pPr>
      <w:r w:rsidRPr="00CA14B8">
        <w:rPr>
          <w:rFonts w:ascii="Times New Roman" w:hAnsi="Times New Roman"/>
        </w:rPr>
        <w:t>če zaradi sprememb v poslovanju ne bi več potreboval dobave blaga ali iz drugih poslovnih razlogov, odpoved stopi v veljavo z dnem, ko dobavitelj prejme obvestilo;</w:t>
      </w:r>
    </w:p>
    <w:p w:rsidR="00CA14B8" w:rsidRPr="00CA14B8" w:rsidRDefault="00CA14B8" w:rsidP="008961EC">
      <w:pPr>
        <w:pStyle w:val="Telobesedila"/>
        <w:numPr>
          <w:ilvl w:val="0"/>
          <w:numId w:val="26"/>
        </w:numPr>
        <w:spacing w:after="0"/>
        <w:rPr>
          <w:szCs w:val="24"/>
        </w:rPr>
      </w:pPr>
      <w:r w:rsidRPr="00CA14B8">
        <w:rPr>
          <w:szCs w:val="24"/>
        </w:rPr>
        <w:t>če nastopijo pri dobavitelju okoliščine, ki pomenijo znižanje cen in dobavitelj o tem ne obvesti naročnika in mu ne omogoči ugodnejšega nakupa; odpoved stopi v veljavo z dnem, ko dobavitelj prejme obvestilo;</w:t>
      </w:r>
    </w:p>
    <w:p w:rsidR="00CA14B8" w:rsidRPr="00CA14B8" w:rsidRDefault="00CA14B8" w:rsidP="008961EC">
      <w:pPr>
        <w:pStyle w:val="Telobesedila"/>
        <w:numPr>
          <w:ilvl w:val="0"/>
          <w:numId w:val="26"/>
        </w:numPr>
        <w:spacing w:after="0"/>
        <w:rPr>
          <w:szCs w:val="24"/>
        </w:rPr>
      </w:pPr>
      <w:r w:rsidRPr="00CA14B8">
        <w:rPr>
          <w:szCs w:val="24"/>
        </w:rPr>
        <w:t>zaradi ponavljajočih napak pri dostavi ali zaradi spremembe v kvaliteti dostavljenega blaga glede na ponujeno ali zaradi neupravičenih podražitev pri čemer odpoved stopi v veljavo z dnem, ko dobavitelj prejme obvestilo;</w:t>
      </w:r>
    </w:p>
    <w:p w:rsidR="00CA14B8" w:rsidRPr="00CA14B8" w:rsidRDefault="00CA14B8" w:rsidP="008961EC">
      <w:pPr>
        <w:pStyle w:val="Telobesedila"/>
        <w:numPr>
          <w:ilvl w:val="0"/>
          <w:numId w:val="26"/>
        </w:numPr>
        <w:spacing w:after="0"/>
        <w:rPr>
          <w:szCs w:val="24"/>
        </w:rPr>
      </w:pPr>
      <w:r w:rsidRPr="00CA14B8">
        <w:rPr>
          <w:szCs w:val="24"/>
        </w:rPr>
        <w:t xml:space="preserve">kadar naročnik pisno reklamira zamude pri izvajanju pogodbenih določil, nekvalitetno dobavljenega blaga ali nespoštovanje izvajanja ostalih določil pogodbe; </w:t>
      </w:r>
    </w:p>
    <w:p w:rsidR="00CA14B8" w:rsidRPr="00CA14B8" w:rsidRDefault="00CA14B8" w:rsidP="008961EC">
      <w:pPr>
        <w:pStyle w:val="Telobesedila"/>
        <w:numPr>
          <w:ilvl w:val="0"/>
          <w:numId w:val="26"/>
        </w:numPr>
        <w:spacing w:after="0"/>
        <w:rPr>
          <w:szCs w:val="24"/>
        </w:rPr>
      </w:pPr>
      <w:r w:rsidRPr="00CA14B8">
        <w:rPr>
          <w:szCs w:val="24"/>
        </w:rPr>
        <w:t>v primeru spremembe doktrine na področju uporabe določenih zdravstvenih potrošnih materialov, odpoved stopi v veljavo v 60 dneh,  ko dobavitelj prejme obvestilo;</w:t>
      </w:r>
    </w:p>
    <w:p w:rsidR="00CA14B8" w:rsidRPr="00CA14B8" w:rsidRDefault="00CA14B8" w:rsidP="008961EC">
      <w:pPr>
        <w:pStyle w:val="Telobesedila"/>
        <w:numPr>
          <w:ilvl w:val="0"/>
          <w:numId w:val="26"/>
        </w:numPr>
        <w:rPr>
          <w:szCs w:val="24"/>
        </w:rPr>
      </w:pPr>
      <w:r w:rsidRPr="00CA14B8">
        <w:rPr>
          <w:szCs w:val="24"/>
        </w:rPr>
        <w:t xml:space="preserve">če se na tržišču pojavi tehnično izboljšana rešitev za predmet javnega naročila, ki pomeni racionalizacijo stroškov pri naročniku, odpoved stopi v veljavo v 60 dneh,  ko dobavitelj prejme obvestilo.  </w:t>
      </w:r>
    </w:p>
    <w:p w:rsidR="00CA14B8" w:rsidRPr="00CA14B8" w:rsidRDefault="00CA14B8" w:rsidP="008961EC">
      <w:pPr>
        <w:pStyle w:val="Telobesedila"/>
        <w:numPr>
          <w:ilvl w:val="2"/>
          <w:numId w:val="30"/>
        </w:numPr>
        <w:spacing w:after="0"/>
        <w:jc w:val="center"/>
        <w:rPr>
          <w:szCs w:val="24"/>
        </w:rPr>
      </w:pPr>
      <w:r w:rsidRPr="00CA14B8">
        <w:rPr>
          <w:szCs w:val="24"/>
        </w:rPr>
        <w:t>člen</w:t>
      </w:r>
    </w:p>
    <w:p w:rsidR="00CA14B8" w:rsidRPr="00CA14B8" w:rsidRDefault="00CA14B8" w:rsidP="00CA14B8">
      <w:pPr>
        <w:pStyle w:val="Telobesedila"/>
        <w:rPr>
          <w:szCs w:val="24"/>
        </w:rPr>
      </w:pPr>
      <w:r w:rsidRPr="00CA14B8">
        <w:rPr>
          <w:szCs w:val="24"/>
        </w:rPr>
        <w:t>Morebitne spore iz te pogodbe, ki jih pogodbeni stranki ne bi mogli rešiti sporazumno, rešuje stvarno pristojno sodišče glede na sedež naročnika. Za vsa razmerja, ki niso opredeljena s to pogodbo se uporablja Obligacijski zakonik.</w:t>
      </w:r>
    </w:p>
    <w:p w:rsidR="00CA14B8" w:rsidRPr="00CA14B8" w:rsidRDefault="00CA14B8" w:rsidP="00CA14B8">
      <w:pPr>
        <w:pStyle w:val="Brezrazmikov"/>
        <w:jc w:val="both"/>
        <w:rPr>
          <w:rFonts w:ascii="Times New Roman" w:hAnsi="Times New Roman"/>
        </w:rPr>
      </w:pPr>
      <w:r w:rsidRPr="00CA14B8">
        <w:rPr>
          <w:rFonts w:ascii="Times New Roman" w:hAnsi="Times New Roman"/>
        </w:rPr>
        <w:t xml:space="preserve">Pri tolmačenju te pogodbe in reševanju sporov se poleg pogodbe in Obligacijskega zakonika </w:t>
      </w:r>
    </w:p>
    <w:p w:rsidR="00CA14B8" w:rsidRPr="00CA14B8" w:rsidRDefault="00CA14B8" w:rsidP="00CA14B8">
      <w:pPr>
        <w:pStyle w:val="Brezrazmikov"/>
        <w:jc w:val="both"/>
        <w:rPr>
          <w:rFonts w:ascii="Times New Roman" w:hAnsi="Times New Roman"/>
        </w:rPr>
      </w:pPr>
      <w:r w:rsidRPr="00CA14B8">
        <w:rPr>
          <w:rFonts w:ascii="Times New Roman" w:hAnsi="Times New Roman"/>
        </w:rPr>
        <w:t>(Ur. list RS št. 83/01) upoštevajo kot sestavni deli pogodbe:</w:t>
      </w:r>
    </w:p>
    <w:p w:rsidR="00CA14B8" w:rsidRPr="00CA14B8" w:rsidRDefault="00CA14B8" w:rsidP="00CA14B8">
      <w:pPr>
        <w:ind w:left="360"/>
        <w:jc w:val="both"/>
        <w:rPr>
          <w:rFonts w:ascii="Times New Roman" w:hAnsi="Times New Roman"/>
        </w:rPr>
      </w:pPr>
      <w:r w:rsidRPr="00CA14B8">
        <w:rPr>
          <w:rFonts w:ascii="Times New Roman" w:hAnsi="Times New Roman"/>
        </w:rPr>
        <w:t>- razpisna dokumentacija,</w:t>
      </w:r>
    </w:p>
    <w:p w:rsidR="00CA14B8" w:rsidRPr="00CA14B8" w:rsidRDefault="00CA14B8" w:rsidP="00CA14B8">
      <w:pPr>
        <w:ind w:left="360"/>
        <w:jc w:val="both"/>
        <w:rPr>
          <w:rFonts w:ascii="Times New Roman" w:hAnsi="Times New Roman"/>
        </w:rPr>
      </w:pPr>
      <w:r w:rsidRPr="00CA14B8">
        <w:rPr>
          <w:rFonts w:ascii="Times New Roman" w:hAnsi="Times New Roman"/>
        </w:rPr>
        <w:t>- ponudbena dokumentacija z izjavo o soglašanju z razpisnimi pogoji,</w:t>
      </w:r>
    </w:p>
    <w:p w:rsidR="00CA14B8" w:rsidRPr="00CA14B8" w:rsidRDefault="00CA14B8" w:rsidP="00CA14B8">
      <w:pPr>
        <w:ind w:left="360"/>
        <w:jc w:val="both"/>
        <w:rPr>
          <w:rFonts w:ascii="Times New Roman" w:hAnsi="Times New Roman"/>
        </w:rPr>
      </w:pPr>
      <w:r w:rsidRPr="00CA14B8">
        <w:rPr>
          <w:rFonts w:ascii="Times New Roman" w:hAnsi="Times New Roman"/>
        </w:rPr>
        <w:t>- obvestilo o izbiri najugodnejšega ponudnika,</w:t>
      </w:r>
    </w:p>
    <w:p w:rsidR="00CA14B8" w:rsidRPr="00CA14B8" w:rsidRDefault="00CA14B8" w:rsidP="00CA14B8">
      <w:pPr>
        <w:ind w:left="360"/>
        <w:jc w:val="both"/>
        <w:rPr>
          <w:rFonts w:ascii="Times New Roman" w:hAnsi="Times New Roman"/>
        </w:rPr>
      </w:pPr>
      <w:r w:rsidRPr="00CA14B8">
        <w:rPr>
          <w:rFonts w:ascii="Times New Roman" w:hAnsi="Times New Roman"/>
        </w:rPr>
        <w:t>- specifikacije in na njih nanašajoči se prospekti</w:t>
      </w:r>
    </w:p>
    <w:p w:rsidR="00CA14B8" w:rsidRPr="00CA14B8" w:rsidRDefault="00CA14B8" w:rsidP="00CA14B8">
      <w:pPr>
        <w:ind w:left="360"/>
        <w:jc w:val="both"/>
        <w:rPr>
          <w:rFonts w:ascii="Times New Roman" w:hAnsi="Times New Roman"/>
        </w:rPr>
      </w:pPr>
      <w:r w:rsidRPr="00CA14B8">
        <w:rPr>
          <w:rFonts w:ascii="Times New Roman" w:hAnsi="Times New Roman"/>
        </w:rPr>
        <w:t>- ostala dokumentacija v zvezi s pogodbo.</w:t>
      </w:r>
    </w:p>
    <w:p w:rsidR="00CA14B8" w:rsidRPr="00CA14B8" w:rsidRDefault="00CA14B8" w:rsidP="00CA14B8">
      <w:pPr>
        <w:pStyle w:val="Telobesedila"/>
        <w:rPr>
          <w:szCs w:val="24"/>
        </w:rPr>
      </w:pPr>
      <w:r w:rsidRPr="00CA14B8">
        <w:rPr>
          <w:szCs w:val="24"/>
        </w:rPr>
        <w:t>V kolikor se naknadno ugotovi, da so posamezna določila izvajalčeve ponudbe v nasprotju z razpisno dokumentacijo, veljajo določila razpisne dokumentacije.</w:t>
      </w:r>
    </w:p>
    <w:p w:rsidR="00CA14B8" w:rsidRPr="00CA14B8" w:rsidRDefault="00CA14B8" w:rsidP="008961EC">
      <w:pPr>
        <w:pStyle w:val="Telobesedila"/>
        <w:numPr>
          <w:ilvl w:val="2"/>
          <w:numId w:val="30"/>
        </w:numPr>
        <w:spacing w:after="0"/>
        <w:jc w:val="center"/>
        <w:rPr>
          <w:szCs w:val="24"/>
        </w:rPr>
      </w:pPr>
      <w:r w:rsidRPr="00CA14B8">
        <w:rPr>
          <w:szCs w:val="24"/>
        </w:rPr>
        <w:t>člen</w:t>
      </w:r>
    </w:p>
    <w:p w:rsidR="00CA14B8" w:rsidRPr="008509E8" w:rsidRDefault="00CA14B8" w:rsidP="008509E8">
      <w:pPr>
        <w:pStyle w:val="Telobesedila"/>
        <w:rPr>
          <w:szCs w:val="24"/>
        </w:rPr>
      </w:pPr>
      <w:r w:rsidRPr="00CA14B8">
        <w:rPr>
          <w:szCs w:val="24"/>
        </w:rPr>
        <w:t>Pogodba je napisana v 2 (dveh) izvodih, od katerih prejme vsaka stranka po 1 (en) izvod.</w:t>
      </w:r>
    </w:p>
    <w:p w:rsidR="00CA14B8" w:rsidRPr="00897E2A" w:rsidRDefault="00CA14B8" w:rsidP="00CA14B8">
      <w:pPr>
        <w:tabs>
          <w:tab w:val="left" w:pos="3600"/>
        </w:tabs>
        <w:rPr>
          <w:rFonts w:cs="Arial"/>
          <w:sz w:val="18"/>
          <w:szCs w:val="18"/>
        </w:rPr>
      </w:pPr>
    </w:p>
    <w:p w:rsidR="00CA14B8" w:rsidRPr="00870A83" w:rsidRDefault="00CA14B8" w:rsidP="00CA14B8">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rsidR="00CA14B8" w:rsidRDefault="00CA14B8" w:rsidP="00CA14B8">
      <w:pPr>
        <w:rPr>
          <w:rFonts w:ascii="Times New Roman" w:hAnsi="Times New Roman"/>
          <w:iCs/>
        </w:rPr>
      </w:pPr>
    </w:p>
    <w:p w:rsidR="00CA14B8" w:rsidRDefault="00CA14B8" w:rsidP="00CA14B8">
      <w:pPr>
        <w:rPr>
          <w:rFonts w:ascii="Times New Roman" w:hAnsi="Times New Roman"/>
          <w:b/>
        </w:rPr>
      </w:pPr>
      <w:r w:rsidRPr="001D4E7E">
        <w:rPr>
          <w:rFonts w:ascii="Times New Roman" w:hAnsi="Times New Roman"/>
          <w:b/>
        </w:rPr>
        <w:t xml:space="preserve">NAROČNIK:                                          </w:t>
      </w:r>
      <w:r>
        <w:rPr>
          <w:rFonts w:ascii="Times New Roman" w:hAnsi="Times New Roman"/>
          <w:b/>
        </w:rPr>
        <w:t xml:space="preserve">                    </w:t>
      </w:r>
      <w:r>
        <w:rPr>
          <w:rFonts w:ascii="Times New Roman" w:hAnsi="Times New Roman"/>
          <w:b/>
        </w:rPr>
        <w:tab/>
        <w:t>DOBAVITELJ:</w:t>
      </w:r>
    </w:p>
    <w:p w:rsidR="00CA14B8" w:rsidRPr="001D4E7E" w:rsidRDefault="00CA14B8" w:rsidP="00CA14B8">
      <w:pPr>
        <w:rPr>
          <w:rFonts w:ascii="Times New Roman" w:hAnsi="Times New Roman"/>
          <w:b/>
        </w:rPr>
      </w:pPr>
      <w:r>
        <w:rPr>
          <w:rFonts w:ascii="Times New Roman" w:hAnsi="Times New Roman"/>
          <w:b/>
        </w:rPr>
        <w:t xml:space="preserve">Splošna bolnišnica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p>
    <w:p w:rsidR="00CA14B8" w:rsidRPr="001D4E7E" w:rsidRDefault="00CA14B8" w:rsidP="00CA14B8">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CA14B8" w:rsidRPr="001D4E7E" w:rsidRDefault="00CA14B8" w:rsidP="00CA14B8">
      <w:pPr>
        <w:rPr>
          <w:rFonts w:ascii="Times New Roman" w:hAnsi="Times New Roman"/>
          <w:b/>
        </w:rPr>
      </w:pPr>
      <w:r>
        <w:rPr>
          <w:rFonts w:ascii="Times New Roman" w:hAnsi="Times New Roman"/>
          <w:b/>
        </w:rPr>
        <w:t xml:space="preserve">Direktor: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CA14B8" w:rsidRDefault="00CA14B8" w:rsidP="00CA14B8">
      <w:pPr>
        <w:rPr>
          <w:rFonts w:ascii="Times New Roman" w:hAnsi="Times New Roman"/>
          <w:b/>
        </w:rPr>
      </w:pPr>
      <w:r>
        <w:rPr>
          <w:rFonts w:ascii="Times New Roman" w:hAnsi="Times New Roman"/>
          <w:b/>
        </w:rPr>
        <w:t>Janez Lavre, dr. med.</w:t>
      </w:r>
      <w:r>
        <w:rPr>
          <w:rFonts w:ascii="Times New Roman" w:hAnsi="Times New Roman"/>
          <w:b/>
        </w:rPr>
        <w:tab/>
      </w:r>
    </w:p>
    <w:p w:rsidR="009B625F" w:rsidRDefault="009B625F" w:rsidP="005D420E">
      <w:pPr>
        <w:rPr>
          <w:rFonts w:ascii="Times New Roman" w:hAnsi="Times New Roman"/>
          <w:b/>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9C325C" w:rsidRDefault="009C325C" w:rsidP="009C325C">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sidR="00BB7053">
        <w:rPr>
          <w:rFonts w:ascii="Times New Roman" w:hAnsi="Times New Roman"/>
          <w:b/>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Pr="00B3667B">
        <w:rPr>
          <w:rFonts w:ascii="Times New Roman" w:hAnsi="Times New Roman"/>
          <w:b/>
          <w:szCs w:val="20"/>
        </w:rPr>
        <w:t>»</w:t>
      </w:r>
      <w:r w:rsidR="0034682D">
        <w:rPr>
          <w:rFonts w:ascii="Times New Roman" w:hAnsi="Times New Roman"/>
          <w:b/>
        </w:rPr>
        <w:t>Rutinski analizator hemoglobina</w:t>
      </w:r>
      <w:r w:rsidRPr="00B3667B">
        <w:rPr>
          <w:rFonts w:ascii="Times New Roman" w:hAnsi="Times New Roman"/>
          <w:b/>
          <w:szCs w:val="20"/>
        </w:rPr>
        <w:t>«</w:t>
      </w:r>
      <w:r w:rsidRPr="00B3667B">
        <w:rPr>
          <w:rFonts w:ascii="Times New Roman" w:hAnsi="Times New Roman"/>
          <w:szCs w:val="20"/>
        </w:rPr>
        <w:t xml:space="preserve"> objavljenim na Portalu javnih naročil, št. __________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4304E6" w:rsidRDefault="004304E6" w:rsidP="004304E6">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sidR="00FC4F0D">
        <w:rPr>
          <w:rFonts w:ascii="Times New Roman" w:hAnsi="Times New Roman" w:cs="Arial"/>
          <w:b/>
          <w:szCs w:val="20"/>
          <w:lang w:eastAsia="x-none"/>
        </w:rPr>
        <w:t>finančno zavarovanje - menico</w:t>
      </w:r>
      <w:r>
        <w:rPr>
          <w:rFonts w:ascii="Times New Roman" w:hAnsi="Times New Roman" w:cs="Arial"/>
          <w:b/>
          <w:szCs w:val="20"/>
          <w:lang w:val="x-none" w:eastAsia="x-none"/>
        </w:rPr>
        <w:t xml:space="preserve"> v </w:t>
      </w:r>
      <w:r w:rsidRPr="002638C5">
        <w:rPr>
          <w:rFonts w:ascii="Times New Roman" w:hAnsi="Times New Roman" w:cs="Arial"/>
          <w:b/>
          <w:szCs w:val="20"/>
          <w:lang w:val="x-none" w:eastAsia="x-none"/>
        </w:rPr>
        <w:t xml:space="preserve">višini </w:t>
      </w:r>
      <w:r w:rsidR="00EA4AD6">
        <w:rPr>
          <w:rFonts w:ascii="Times New Roman" w:hAnsi="Times New Roman" w:cs="Arial"/>
          <w:b/>
          <w:szCs w:val="20"/>
          <w:lang w:eastAsia="x-none"/>
        </w:rPr>
        <w:t>5%</w:t>
      </w:r>
      <w:r w:rsidR="000A36A5" w:rsidRPr="002638C5">
        <w:rPr>
          <w:rFonts w:ascii="Times New Roman" w:hAnsi="Times New Roman" w:cs="Arial"/>
          <w:b/>
          <w:szCs w:val="20"/>
          <w:lang w:eastAsia="x-none"/>
        </w:rPr>
        <w:t xml:space="preserve"> EUR</w:t>
      </w:r>
      <w:r w:rsidR="00EA4AD6">
        <w:rPr>
          <w:rFonts w:ascii="Times New Roman" w:hAnsi="Times New Roman" w:cs="Arial"/>
          <w:b/>
          <w:szCs w:val="20"/>
          <w:lang w:eastAsia="x-none"/>
        </w:rPr>
        <w:t xml:space="preserve"> z DDV</w:t>
      </w:r>
      <w:r>
        <w:rPr>
          <w:rFonts w:ascii="Times New Roman" w:hAnsi="Times New Roman" w:cs="Arial"/>
          <w:b/>
          <w:szCs w:val="20"/>
          <w:lang w:val="x-none" w:eastAsia="x-none"/>
        </w:rPr>
        <w:t xml:space="preserve"> za zavarovanje dobre izvedbe pogodbenih obveznosti</w:t>
      </w:r>
      <w:r w:rsidR="008F4995">
        <w:rPr>
          <w:rFonts w:ascii="Times New Roman" w:hAnsi="Times New Roman" w:cs="Arial"/>
          <w:b/>
          <w:szCs w:val="20"/>
          <w:lang w:eastAsia="x-none"/>
        </w:rPr>
        <w:t xml:space="preserve"> in odpravo napak v garancijski dobi</w:t>
      </w:r>
      <w:r w:rsidR="003C2015">
        <w:rPr>
          <w:rFonts w:ascii="Times New Roman" w:hAnsi="Times New Roman" w:cs="Arial"/>
          <w:b/>
          <w:szCs w:val="20"/>
          <w:lang w:eastAsia="x-none"/>
        </w:rPr>
        <w:t xml:space="preserve"> (za vsak del JN posebej, </w:t>
      </w:r>
      <w:r w:rsidR="00E51ED3">
        <w:rPr>
          <w:rFonts w:ascii="Times New Roman" w:hAnsi="Times New Roman" w:cs="Arial"/>
          <w:b/>
          <w:szCs w:val="20"/>
          <w:lang w:eastAsia="x-none"/>
        </w:rPr>
        <w:t xml:space="preserve">ločeno za opremo in </w:t>
      </w:r>
      <w:r w:rsidR="00A52BB2">
        <w:rPr>
          <w:rFonts w:ascii="Times New Roman" w:hAnsi="Times New Roman" w:cs="Arial"/>
          <w:b/>
          <w:szCs w:val="20"/>
          <w:lang w:eastAsia="x-none"/>
        </w:rPr>
        <w:t>vzdrževanje</w:t>
      </w:r>
      <w:r w:rsidR="00E51ED3">
        <w:rPr>
          <w:rFonts w:ascii="Times New Roman" w:hAnsi="Times New Roman" w:cs="Arial"/>
          <w:b/>
          <w:szCs w:val="20"/>
          <w:lang w:eastAsia="x-none"/>
        </w:rPr>
        <w:t xml:space="preserve"> ter ločeno za</w:t>
      </w:r>
      <w:r w:rsidR="009C3ADA">
        <w:rPr>
          <w:rFonts w:ascii="Times New Roman" w:hAnsi="Times New Roman" w:cs="Arial"/>
          <w:b/>
          <w:szCs w:val="20"/>
          <w:lang w:eastAsia="x-none"/>
        </w:rPr>
        <w:t xml:space="preserve"> potrošni material</w:t>
      </w:r>
      <w:r w:rsidR="003C2015">
        <w:rPr>
          <w:rFonts w:ascii="Times New Roman" w:hAnsi="Times New Roman" w:cs="Arial"/>
          <w:b/>
          <w:szCs w:val="20"/>
          <w:lang w:eastAsia="x-none"/>
        </w:rPr>
        <w:t>)</w:t>
      </w:r>
      <w:r>
        <w:rPr>
          <w:rFonts w:ascii="Times New Roman" w:hAnsi="Times New Roman" w:cs="Arial"/>
          <w:b/>
          <w:szCs w:val="20"/>
          <w:lang w:eastAsia="x-none"/>
        </w:rPr>
        <w:t>.</w:t>
      </w:r>
      <w:r>
        <w:rPr>
          <w:rFonts w:ascii="Times New Roman" w:hAnsi="Times New Roman" w:cs="Arial"/>
          <w:b/>
          <w:szCs w:val="20"/>
          <w:lang w:val="x-none" w:eastAsia="x-none"/>
        </w:rPr>
        <w:t xml:space="preserve"> </w:t>
      </w:r>
    </w:p>
    <w:p w:rsidR="009C325C" w:rsidRPr="004304E6" w:rsidRDefault="009C325C" w:rsidP="009C325C">
      <w:pPr>
        <w:widowControl w:val="0"/>
        <w:tabs>
          <w:tab w:val="left" w:pos="3960"/>
        </w:tabs>
        <w:jc w:val="both"/>
        <w:rPr>
          <w:rFonts w:ascii="Times New Roman" w:hAnsi="Times New Roman"/>
          <w:strike/>
          <w:szCs w:val="20"/>
          <w:lang w:val="x-none"/>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F711DF" w:rsidRDefault="00F711DF" w:rsidP="004F1AC8">
      <w:pPr>
        <w:pStyle w:val="Telobesedila22"/>
        <w:ind w:left="0"/>
        <w:rPr>
          <w:rFonts w:ascii="Calibri" w:hAnsi="Calibri" w:cs="Calibri"/>
          <w:sz w:val="24"/>
          <w:szCs w:val="24"/>
          <w:lang w:val="sl-SI"/>
        </w:rPr>
      </w:pPr>
    </w:p>
    <w:p w:rsidR="009C325C" w:rsidRPr="00E9516B" w:rsidRDefault="009C325C" w:rsidP="004F1AC8">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172F48" w:rsidRDefault="00172F48" w:rsidP="004F1AC8">
      <w:pPr>
        <w:pStyle w:val="Telobesedila22"/>
        <w:ind w:left="0"/>
        <w:rPr>
          <w:rFonts w:ascii="Calibri" w:hAnsi="Calibri" w:cs="Calibri"/>
          <w:sz w:val="24"/>
          <w:szCs w:val="24"/>
          <w:lang w:val="sl-SI"/>
        </w:rPr>
      </w:pPr>
    </w:p>
    <w:p w:rsidR="0071637C" w:rsidRDefault="0071637C" w:rsidP="004F1AC8">
      <w:pPr>
        <w:pStyle w:val="Telobesedila22"/>
        <w:ind w:left="0"/>
        <w:rPr>
          <w:rFonts w:ascii="Calibri" w:hAnsi="Calibri" w:cs="Calibri"/>
          <w:sz w:val="24"/>
          <w:szCs w:val="24"/>
          <w:lang w:val="sl-SI"/>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r w:rsidR="00E51ED3">
        <w:rPr>
          <w:rFonts w:ascii="Times New Roman" w:hAnsi="Times New Roman"/>
          <w:szCs w:val="20"/>
        </w:rPr>
        <w:t>a</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FC4F0D" w:rsidRDefault="00FC4F0D" w:rsidP="00FC4F0D">
      <w:pPr>
        <w:pStyle w:val="Telobesedila22"/>
        <w:ind w:left="0"/>
        <w:rPr>
          <w:rFonts w:ascii="Calibri" w:hAnsi="Calibri" w:cs="Calibri"/>
          <w:sz w:val="24"/>
          <w:szCs w:val="24"/>
          <w:lang w:val="sl-SI"/>
        </w:rPr>
      </w:pPr>
    </w:p>
    <w:p w:rsidR="00FC4F0D" w:rsidRDefault="00FC4F0D" w:rsidP="00FC4F0D">
      <w:pPr>
        <w:pStyle w:val="Telobesedila22"/>
        <w:ind w:left="0"/>
        <w:rPr>
          <w:rFonts w:ascii="Calibri" w:hAnsi="Calibri" w:cs="Calibri"/>
          <w:sz w:val="24"/>
          <w:szCs w:val="24"/>
          <w:lang w:val="sl-SI"/>
        </w:rPr>
      </w:pPr>
    </w:p>
    <w:p w:rsidR="00FC4F0D" w:rsidRPr="00B3667B" w:rsidRDefault="00FC4F0D" w:rsidP="00FC4F0D">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sidR="009971CB">
        <w:rPr>
          <w:rFonts w:ascii="Times New Roman" w:hAnsi="Times New Roman"/>
          <w:b/>
          <w:szCs w:val="20"/>
        </w:rPr>
        <w:t xml:space="preserve"> </w:t>
      </w:r>
    </w:p>
    <w:p w:rsidR="00FC4F0D" w:rsidRPr="00B3667B" w:rsidRDefault="00FC4F0D" w:rsidP="00FC4F0D">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FC4F0D" w:rsidRPr="00B3667B" w:rsidRDefault="00FC4F0D" w:rsidP="00FC4F0D">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FC4F0D" w:rsidRPr="00B3667B" w:rsidRDefault="00FC4F0D" w:rsidP="00FC4F0D">
      <w:pPr>
        <w:widowControl w:val="0"/>
        <w:jc w:val="both"/>
        <w:rPr>
          <w:rFonts w:ascii="Times New Roman" w:hAnsi="Times New Roman"/>
          <w:szCs w:val="20"/>
          <w:lang w:val="x-none" w:eastAsia="x-none"/>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34682D">
        <w:rPr>
          <w:rFonts w:ascii="Times New Roman" w:hAnsi="Times New Roman"/>
          <w:b/>
          <w:sz w:val="22"/>
          <w:szCs w:val="22"/>
        </w:rPr>
        <w:t>Rutinski analizator hemoglobina</w:t>
      </w:r>
      <w:r w:rsidR="00E51ED3">
        <w:rPr>
          <w:rFonts w:ascii="Times New Roman" w:hAnsi="Times New Roman"/>
          <w:b/>
          <w:sz w:val="22"/>
          <w:szCs w:val="22"/>
        </w:rPr>
        <w:t xml:space="preserve"> – oprema in vzdrževanje</w:t>
      </w:r>
      <w:r w:rsidRPr="00B3667B">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FC4F0D" w:rsidRPr="00B3667B" w:rsidRDefault="00FC4F0D" w:rsidP="00FC4F0D">
      <w:pPr>
        <w:widowControl w:val="0"/>
        <w:jc w:val="both"/>
        <w:rPr>
          <w:rFonts w:ascii="Times New Roman" w:hAnsi="Times New Roman"/>
          <w:sz w:val="22"/>
          <w:szCs w:val="22"/>
        </w:rPr>
      </w:pPr>
    </w:p>
    <w:p w:rsidR="000A36A5"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sidR="003E0CA5">
        <w:rPr>
          <w:rFonts w:ascii="Times New Roman" w:hAnsi="Times New Roman"/>
          <w:sz w:val="22"/>
          <w:szCs w:val="22"/>
        </w:rPr>
        <w:t>5%</w:t>
      </w:r>
      <w:r w:rsidRPr="002638C5">
        <w:rPr>
          <w:rFonts w:ascii="Times New Roman" w:hAnsi="Times New Roman"/>
          <w:sz w:val="22"/>
          <w:szCs w:val="22"/>
        </w:rPr>
        <w:t xml:space="preserve"> </w:t>
      </w:r>
      <w:r w:rsidR="003E0CA5">
        <w:rPr>
          <w:rFonts w:ascii="Times New Roman" w:hAnsi="Times New Roman"/>
          <w:sz w:val="22"/>
          <w:szCs w:val="22"/>
        </w:rPr>
        <w:t xml:space="preserve">pogodbene vrednosti v </w:t>
      </w:r>
      <w:r w:rsidRPr="002638C5">
        <w:rPr>
          <w:rFonts w:ascii="Times New Roman" w:hAnsi="Times New Roman"/>
          <w:sz w:val="22"/>
          <w:szCs w:val="22"/>
        </w:rPr>
        <w:t>EUR</w:t>
      </w:r>
      <w:r w:rsidR="003E0CA5">
        <w:rPr>
          <w:rFonts w:ascii="Times New Roman" w:hAnsi="Times New Roman"/>
          <w:sz w:val="22"/>
          <w:szCs w:val="22"/>
        </w:rPr>
        <w:t xml:space="preserve"> z DDV</w:t>
      </w:r>
      <w:r w:rsidR="000A36A5" w:rsidRPr="002638C5">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FC4F0D" w:rsidRPr="00B3667B" w:rsidRDefault="00FC4F0D" w:rsidP="00FC4F0D">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 ki bo unovčena  v naslednjih primerih:</w:t>
      </w:r>
    </w:p>
    <w:p w:rsidR="00FC4F0D" w:rsidRPr="00B3667B" w:rsidRDefault="00FC4F0D" w:rsidP="008961EC">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FC4F0D" w:rsidRDefault="00FC4F0D" w:rsidP="008961EC">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sidR="000A36A5">
        <w:rPr>
          <w:rFonts w:ascii="Times New Roman" w:hAnsi="Times New Roman"/>
          <w:sz w:val="22"/>
          <w:szCs w:val="22"/>
        </w:rPr>
        <w:t>opravljena storitev</w:t>
      </w:r>
      <w:r w:rsidRPr="00B3667B">
        <w:rPr>
          <w:rFonts w:ascii="Times New Roman" w:hAnsi="Times New Roman"/>
          <w:sz w:val="22"/>
          <w:szCs w:val="22"/>
        </w:rPr>
        <w:t xml:space="preserve"> tudi delno ne zad</w:t>
      </w:r>
      <w:r w:rsidR="000A36A5">
        <w:rPr>
          <w:rFonts w:ascii="Times New Roman" w:hAnsi="Times New Roman"/>
          <w:sz w:val="22"/>
          <w:szCs w:val="22"/>
        </w:rPr>
        <w:t xml:space="preserve">ostuje pogodbenim zahtevam   </w:t>
      </w:r>
    </w:p>
    <w:p w:rsidR="008F4995" w:rsidRDefault="008F4995" w:rsidP="008961EC">
      <w:pPr>
        <w:widowControl w:val="0"/>
        <w:numPr>
          <w:ilvl w:val="0"/>
          <w:numId w:val="16"/>
        </w:numPr>
        <w:jc w:val="both"/>
        <w:rPr>
          <w:rFonts w:ascii="Times New Roman" w:hAnsi="Times New Roman"/>
          <w:sz w:val="22"/>
          <w:szCs w:val="22"/>
        </w:rPr>
      </w:pPr>
      <w:r>
        <w:rPr>
          <w:rFonts w:ascii="Times New Roman" w:hAnsi="Times New Roman"/>
          <w:sz w:val="22"/>
          <w:szCs w:val="22"/>
        </w:rPr>
        <w:t>v primeru neizpolnitve garancijskih določil</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FC4F0D" w:rsidRDefault="00FC4F0D" w:rsidP="00FC4F0D">
      <w:pPr>
        <w:widowControl w:val="0"/>
        <w:jc w:val="center"/>
        <w:rPr>
          <w:rFonts w:ascii="Times New Roman" w:hAnsi="Times New Roman"/>
          <w:sz w:val="22"/>
          <w:szCs w:val="22"/>
        </w:rPr>
      </w:pPr>
    </w:p>
    <w:p w:rsidR="00FC4F0D" w:rsidRPr="00B3667B" w:rsidRDefault="00FC4F0D" w:rsidP="00FC4F0D">
      <w:pPr>
        <w:widowControl w:val="0"/>
        <w:jc w:val="center"/>
        <w:rPr>
          <w:rFonts w:ascii="Times New Roman" w:hAnsi="Times New Roman"/>
          <w:sz w:val="22"/>
          <w:szCs w:val="22"/>
        </w:rPr>
      </w:pPr>
    </w:p>
    <w:p w:rsidR="00FC4F0D" w:rsidRDefault="00FC4F0D" w:rsidP="00FC4F0D">
      <w:pPr>
        <w:widowControl w:val="0"/>
        <w:jc w:val="both"/>
        <w:rPr>
          <w:rFonts w:ascii="Times New Roman" w:hAnsi="Times New Roman"/>
          <w:i/>
          <w:color w:val="3366FF"/>
          <w:sz w:val="22"/>
          <w:szCs w:val="22"/>
          <w:u w:val="single"/>
        </w:rPr>
      </w:pPr>
    </w:p>
    <w:p w:rsidR="00FC4F0D" w:rsidRPr="00E9516B" w:rsidRDefault="00FC4F0D" w:rsidP="00FC4F0D">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9516B" w:rsidRDefault="00E9516B" w:rsidP="00F73AD4">
      <w:pPr>
        <w:autoSpaceDE w:val="0"/>
        <w:autoSpaceDN w:val="0"/>
        <w:adjustRightInd w:val="0"/>
        <w:jc w:val="both"/>
        <w:rPr>
          <w:rFonts w:ascii="Times New Roman" w:hAnsi="Times New Roman"/>
        </w:rPr>
      </w:pPr>
    </w:p>
    <w:p w:rsidR="00A94A3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73AD4" w:rsidRDefault="008509E8" w:rsidP="00F73AD4">
      <w:pPr>
        <w:autoSpaceDE w:val="0"/>
        <w:autoSpaceDN w:val="0"/>
        <w:adjustRightInd w:val="0"/>
        <w:jc w:val="both"/>
        <w:rPr>
          <w:rFonts w:ascii="Times New Roman" w:hAnsi="Times New Roman"/>
        </w:rPr>
      </w:pPr>
      <w:r>
        <w:rPr>
          <w:rFonts w:ascii="Times New Roman" w:hAnsi="Times New Roman"/>
        </w:rPr>
        <w:lastRenderedPageBreak/>
        <w:t xml:space="preserve">     </w:t>
      </w:r>
    </w:p>
    <w:p w:rsidR="00E51ED3" w:rsidRPr="00E609E0" w:rsidRDefault="00E51ED3" w:rsidP="00E51ED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OBR- 8b</w:t>
      </w:r>
    </w:p>
    <w:p w:rsidR="00E51ED3" w:rsidRPr="00E609E0" w:rsidRDefault="00E51ED3" w:rsidP="00E51ED3">
      <w:pPr>
        <w:jc w:val="both"/>
        <w:rPr>
          <w:rFonts w:ascii="Times New Roman" w:hAnsi="Times New Roman"/>
          <w:b/>
          <w:szCs w:val="20"/>
        </w:rPr>
      </w:pPr>
      <w:r w:rsidRPr="00E609E0">
        <w:rPr>
          <w:rFonts w:ascii="Times New Roman" w:hAnsi="Times New Roman"/>
          <w:b/>
          <w:szCs w:val="20"/>
        </w:rPr>
        <w:t>Splošna bolnišnica Slovenj Gradec</w:t>
      </w:r>
    </w:p>
    <w:p w:rsidR="00E51ED3" w:rsidRPr="00E609E0" w:rsidRDefault="00E51ED3" w:rsidP="00E51ED3">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E51ED3" w:rsidRDefault="0082377F" w:rsidP="00E51ED3">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E51ED3" w:rsidRDefault="00E51ED3" w:rsidP="00E51ED3">
      <w:pPr>
        <w:pStyle w:val="Telobesedila22"/>
        <w:ind w:left="0"/>
        <w:rPr>
          <w:rFonts w:ascii="Calibri" w:hAnsi="Calibri" w:cs="Calibri"/>
          <w:sz w:val="24"/>
          <w:szCs w:val="24"/>
          <w:lang w:val="sl-SI"/>
        </w:rPr>
      </w:pPr>
    </w:p>
    <w:p w:rsidR="00E51ED3" w:rsidRDefault="00E51ED3" w:rsidP="00E51ED3">
      <w:pPr>
        <w:pStyle w:val="Telobesedila22"/>
        <w:ind w:left="0"/>
        <w:rPr>
          <w:rFonts w:ascii="Calibri" w:hAnsi="Calibri" w:cs="Calibri"/>
          <w:sz w:val="24"/>
          <w:szCs w:val="24"/>
          <w:lang w:val="sl-SI"/>
        </w:rPr>
      </w:pPr>
    </w:p>
    <w:p w:rsidR="00E51ED3" w:rsidRPr="00B3667B" w:rsidRDefault="00E51ED3" w:rsidP="00E51ED3">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rsidR="00E51ED3" w:rsidRPr="00B3667B" w:rsidRDefault="00E51ED3" w:rsidP="00E51ED3">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E51ED3" w:rsidRPr="00B3667B" w:rsidRDefault="00E51ED3" w:rsidP="00E51ED3">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E51ED3" w:rsidRPr="00B3667B" w:rsidRDefault="00E51ED3" w:rsidP="00E51ED3">
      <w:pPr>
        <w:widowControl w:val="0"/>
        <w:jc w:val="both"/>
        <w:rPr>
          <w:rFonts w:ascii="Times New Roman" w:hAnsi="Times New Roman"/>
          <w:szCs w:val="20"/>
          <w:lang w:val="x-none" w:eastAsia="x-none"/>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Pr>
          <w:rFonts w:ascii="Times New Roman" w:hAnsi="Times New Roman"/>
          <w:b/>
          <w:sz w:val="22"/>
          <w:szCs w:val="22"/>
        </w:rPr>
        <w:t>Rutinski analizator hemoglobina – potrošni material</w:t>
      </w:r>
      <w:r w:rsidRPr="00B3667B">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E51ED3" w:rsidRPr="00B3667B" w:rsidRDefault="00E51ED3" w:rsidP="00E51ED3">
      <w:pPr>
        <w:widowControl w:val="0"/>
        <w:jc w:val="both"/>
        <w:rPr>
          <w:rFonts w:ascii="Times New Roman" w:hAnsi="Times New Roman"/>
          <w:sz w:val="22"/>
          <w:szCs w:val="22"/>
        </w:rPr>
      </w:pPr>
    </w:p>
    <w:p w:rsidR="00E51ED3"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»brez protesta«  v </w:t>
      </w:r>
      <w:r w:rsidRPr="002638C5">
        <w:rPr>
          <w:rFonts w:ascii="Times New Roman" w:hAnsi="Times New Roman"/>
          <w:sz w:val="22"/>
          <w:szCs w:val="22"/>
        </w:rPr>
        <w:t xml:space="preserve">višini </w:t>
      </w:r>
      <w:r>
        <w:rPr>
          <w:rFonts w:ascii="Times New Roman" w:hAnsi="Times New Roman"/>
          <w:sz w:val="22"/>
          <w:szCs w:val="22"/>
        </w:rPr>
        <w:t>5%</w:t>
      </w:r>
      <w:r w:rsidRPr="002638C5">
        <w:rPr>
          <w:rFonts w:ascii="Times New Roman" w:hAnsi="Times New Roman"/>
          <w:sz w:val="22"/>
          <w:szCs w:val="22"/>
        </w:rPr>
        <w:t xml:space="preserve"> </w:t>
      </w:r>
      <w:r>
        <w:rPr>
          <w:rFonts w:ascii="Times New Roman" w:hAnsi="Times New Roman"/>
          <w:sz w:val="22"/>
          <w:szCs w:val="22"/>
        </w:rPr>
        <w:t xml:space="preserve">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rsidR="00E51ED3" w:rsidRPr="00B3667B" w:rsidRDefault="00E51ED3" w:rsidP="00E51ED3">
      <w:pPr>
        <w:widowControl w:val="0"/>
        <w:jc w:val="both"/>
        <w:rPr>
          <w:rFonts w:ascii="Times New Roman" w:hAnsi="Times New Roman"/>
          <w:sz w:val="22"/>
          <w:szCs w:val="22"/>
        </w:rPr>
      </w:pP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je neprenosljiva, unovčljiva na prvi poziv, brez protesta in jo je podpisala pooblaščena oseba ponudnika:</w:t>
      </w: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E51ED3" w:rsidRPr="00B3667B" w:rsidRDefault="00E51ED3" w:rsidP="00E51ED3">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menico v  navedeni višini ……………….  EUR, kot garancijo za dobro izvedbo pogodbenih obveznosti, ki bo unovčena  v naslednjih primerih:</w:t>
      </w:r>
    </w:p>
    <w:p w:rsidR="00E51ED3" w:rsidRPr="00B3667B" w:rsidRDefault="00E51ED3" w:rsidP="008961EC">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E51ED3" w:rsidRDefault="00E51ED3" w:rsidP="008961EC">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rsidR="00E51ED3" w:rsidRDefault="00E51ED3" w:rsidP="008961EC">
      <w:pPr>
        <w:widowControl w:val="0"/>
        <w:numPr>
          <w:ilvl w:val="0"/>
          <w:numId w:val="16"/>
        </w:numPr>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Menični izjavi je priložena </w:t>
      </w:r>
      <w:proofErr w:type="spellStart"/>
      <w:r w:rsidRPr="00B3667B">
        <w:rPr>
          <w:rFonts w:ascii="Times New Roman" w:hAnsi="Times New Roman"/>
          <w:sz w:val="22"/>
          <w:szCs w:val="22"/>
        </w:rPr>
        <w:t>bianco</w:t>
      </w:r>
      <w:proofErr w:type="spellEnd"/>
      <w:r w:rsidRPr="00B3667B">
        <w:rPr>
          <w:rFonts w:ascii="Times New Roman" w:hAnsi="Times New Roman"/>
          <w:sz w:val="22"/>
          <w:szCs w:val="22"/>
        </w:rPr>
        <w:t xml:space="preserve"> menica in nalog za plačilo.</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E51ED3" w:rsidRPr="00B3667B" w:rsidRDefault="00E51ED3" w:rsidP="00E51ED3">
      <w:pPr>
        <w:widowControl w:val="0"/>
        <w:jc w:val="both"/>
        <w:rPr>
          <w:rFonts w:ascii="Times New Roman" w:hAnsi="Times New Roman"/>
          <w:sz w:val="22"/>
          <w:szCs w:val="22"/>
        </w:rPr>
      </w:pPr>
    </w:p>
    <w:p w:rsidR="00E51ED3" w:rsidRPr="00B3667B" w:rsidRDefault="00E51ED3" w:rsidP="00E51ED3">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E51ED3" w:rsidRDefault="00E51ED3" w:rsidP="00E51ED3">
      <w:pPr>
        <w:widowControl w:val="0"/>
        <w:jc w:val="center"/>
        <w:rPr>
          <w:rFonts w:ascii="Times New Roman" w:hAnsi="Times New Roman"/>
          <w:sz w:val="22"/>
          <w:szCs w:val="22"/>
        </w:rPr>
      </w:pPr>
    </w:p>
    <w:p w:rsidR="00E51ED3" w:rsidRPr="00B3667B" w:rsidRDefault="00E51ED3" w:rsidP="00E51ED3">
      <w:pPr>
        <w:widowControl w:val="0"/>
        <w:jc w:val="center"/>
        <w:rPr>
          <w:rFonts w:ascii="Times New Roman" w:hAnsi="Times New Roman"/>
          <w:sz w:val="22"/>
          <w:szCs w:val="22"/>
        </w:rPr>
      </w:pPr>
    </w:p>
    <w:p w:rsidR="00E51ED3" w:rsidRDefault="00E51ED3" w:rsidP="00E51ED3">
      <w:pPr>
        <w:widowControl w:val="0"/>
        <w:jc w:val="both"/>
        <w:rPr>
          <w:rFonts w:ascii="Times New Roman" w:hAnsi="Times New Roman"/>
          <w:i/>
          <w:color w:val="3366FF"/>
          <w:sz w:val="22"/>
          <w:szCs w:val="22"/>
          <w:u w:val="single"/>
        </w:rPr>
      </w:pPr>
    </w:p>
    <w:p w:rsidR="00E51ED3" w:rsidRPr="00E9516B" w:rsidRDefault="00E51ED3" w:rsidP="00E51ED3">
      <w:pPr>
        <w:pStyle w:val="Telobesedila22"/>
        <w:ind w:left="0"/>
        <w:rPr>
          <w:rFonts w:ascii="Calibri" w:hAnsi="Calibri" w:cs="Calibri"/>
          <w:sz w:val="24"/>
          <w:szCs w:val="24"/>
          <w:lang w:val="sl-SI"/>
        </w:rPr>
      </w:pPr>
    </w:p>
    <w:p w:rsidR="00E51ED3" w:rsidRPr="00E9516B" w:rsidRDefault="00E51ED3" w:rsidP="00E51ED3">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E51ED3" w:rsidRPr="00E9516B" w:rsidRDefault="00E51ED3" w:rsidP="00E51ED3">
      <w:pPr>
        <w:autoSpaceDE w:val="0"/>
        <w:autoSpaceDN w:val="0"/>
        <w:adjustRightInd w:val="0"/>
        <w:jc w:val="both"/>
        <w:rPr>
          <w:rFonts w:ascii="Times New Roman" w:hAnsi="Times New Roman"/>
        </w:rPr>
      </w:pPr>
    </w:p>
    <w:p w:rsidR="00E51ED3" w:rsidRDefault="00E51ED3"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51ED3" w:rsidRPr="00E9516B" w:rsidRDefault="00E51ED3" w:rsidP="00F73AD4">
      <w:pPr>
        <w:autoSpaceDE w:val="0"/>
        <w:autoSpaceDN w:val="0"/>
        <w:adjustRightInd w:val="0"/>
        <w:jc w:val="both"/>
        <w:rPr>
          <w:rFonts w:ascii="Times New Roman" w:hAnsi="Times New Roman"/>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w:t>
      </w:r>
      <w:r w:rsidR="00A238EB">
        <w:rPr>
          <w:rFonts w:ascii="Times New Roman" w:hAnsi="Times New Roman"/>
          <w:b/>
          <w:szCs w:val="20"/>
        </w:rPr>
        <w:t>JN06/2022</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9E1ACA">
        <w:rPr>
          <w:rFonts w:ascii="Times New Roman" w:hAnsi="Times New Roman"/>
          <w:b/>
          <w:szCs w:val="20"/>
        </w:rPr>
        <w:t>februar 2022</w:t>
      </w:r>
    </w:p>
    <w:p w:rsidR="00FC4F0D" w:rsidRDefault="00FC4F0D" w:rsidP="00FC4F0D">
      <w:pPr>
        <w:pStyle w:val="Telobesedila22"/>
        <w:ind w:left="0"/>
        <w:rPr>
          <w:rFonts w:ascii="Calibri" w:hAnsi="Calibri" w:cs="Calibri"/>
          <w:sz w:val="24"/>
          <w:szCs w:val="24"/>
          <w:lang w:val="sl-SI"/>
        </w:rPr>
      </w:pPr>
    </w:p>
    <w:p w:rsidR="00FC4F0D" w:rsidRDefault="00FC4F0D" w:rsidP="00FC4F0D">
      <w:pPr>
        <w:widowControl w:val="0"/>
        <w:jc w:val="both"/>
        <w:rPr>
          <w:rFonts w:ascii="Times New Roman" w:hAnsi="Times New Roman" w:cs="Arial"/>
          <w:b/>
          <w:szCs w:val="20"/>
        </w:rPr>
      </w:pPr>
    </w:p>
    <w:p w:rsidR="00FC4F0D" w:rsidRDefault="00FC4F0D" w:rsidP="00F94E83">
      <w:pPr>
        <w:widowControl w:val="0"/>
        <w:jc w:val="center"/>
        <w:rPr>
          <w:rFonts w:ascii="Times New Roman" w:hAnsi="Times New Roman" w:cs="Arial"/>
          <w:b/>
          <w:szCs w:val="20"/>
        </w:rPr>
      </w:pPr>
    </w:p>
    <w:p w:rsidR="00FC4F0D" w:rsidRPr="00B86FFC" w:rsidRDefault="00FC4F0D" w:rsidP="00F94E83">
      <w:pPr>
        <w:widowControl w:val="0"/>
        <w:jc w:val="center"/>
        <w:rPr>
          <w:rFonts w:ascii="Times New Roman" w:hAnsi="Times New Roman" w:cs="Arial"/>
          <w:b/>
          <w:szCs w:val="20"/>
        </w:rPr>
      </w:pPr>
      <w:r w:rsidRPr="00B86FFC">
        <w:rPr>
          <w:rFonts w:ascii="Times New Roman" w:hAnsi="Times New Roman" w:cs="Arial"/>
          <w:b/>
          <w:szCs w:val="20"/>
        </w:rPr>
        <w:t>NALOG ZA PLAČILO</w:t>
      </w:r>
    </w:p>
    <w:p w:rsidR="00FC4F0D" w:rsidRPr="00B86FFC" w:rsidRDefault="00FC4F0D" w:rsidP="00FC4F0D">
      <w:pPr>
        <w:widowControl w:val="0"/>
        <w:jc w:val="both"/>
        <w:rPr>
          <w:rFonts w:ascii="Times New Roman" w:hAnsi="Times New Roman" w:cs="Arial"/>
          <w:b/>
          <w:szCs w:val="20"/>
        </w:rPr>
      </w:pPr>
    </w:p>
    <w:p w:rsidR="00FC4F0D" w:rsidRPr="00B86FFC" w:rsidRDefault="00F94E83" w:rsidP="00F94E83">
      <w:pPr>
        <w:widowControl w:val="0"/>
        <w:jc w:val="center"/>
        <w:rPr>
          <w:rFonts w:ascii="Times New Roman" w:hAnsi="Times New Roman" w:cs="Arial"/>
          <w:b/>
          <w:szCs w:val="20"/>
        </w:rPr>
      </w:pPr>
      <w:r>
        <w:rPr>
          <w:rFonts w:ascii="Times New Roman" w:hAnsi="Times New Roman" w:cs="Arial"/>
          <w:b/>
          <w:szCs w:val="20"/>
        </w:rPr>
        <w:t>»</w:t>
      </w:r>
      <w:r w:rsidR="0034682D">
        <w:rPr>
          <w:rFonts w:ascii="Times New Roman" w:hAnsi="Times New Roman"/>
          <w:b/>
        </w:rPr>
        <w:t>Rutinski analizator hemoglobina</w:t>
      </w:r>
      <w:r>
        <w:rPr>
          <w:rFonts w:ascii="Times New Roman" w:hAnsi="Times New Roman" w:cs="Arial"/>
          <w:b/>
          <w:szCs w:val="20"/>
        </w:rPr>
        <w:t>«</w:t>
      </w: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FC4F0D" w:rsidRPr="00B86FFC" w:rsidRDefault="00FC4F0D" w:rsidP="00FC4F0D">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FC4F0D" w:rsidRPr="00B86FFC" w:rsidRDefault="00FC4F0D" w:rsidP="00FC4F0D">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FC4F0D" w:rsidRPr="00B86FFC" w:rsidRDefault="00FC4F0D" w:rsidP="00FC4F0D">
      <w:pPr>
        <w:widowControl w:val="0"/>
        <w:jc w:val="both"/>
        <w:rPr>
          <w:rFonts w:ascii="Times New Roman" w:hAnsi="Times New Roman" w:cs="Arial"/>
          <w:sz w:val="18"/>
          <w:szCs w:val="18"/>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za znesek </w:t>
      </w:r>
      <w:r w:rsidR="003E0CA5">
        <w:rPr>
          <w:rFonts w:ascii="Times New Roman" w:hAnsi="Times New Roman" w:cs="Arial"/>
          <w:szCs w:val="20"/>
        </w:rPr>
        <w:t>__________</w:t>
      </w:r>
      <w:r w:rsidR="000A36A5">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FC4F0D" w:rsidRPr="00B86FFC" w:rsidRDefault="00FC4F0D" w:rsidP="00FC4F0D">
      <w:pPr>
        <w:widowControl w:val="0"/>
        <w:jc w:val="both"/>
        <w:rPr>
          <w:rFonts w:ascii="Times New Roman" w:hAnsi="Times New Roman" w:cs="Arial"/>
          <w:szCs w:val="20"/>
        </w:rPr>
      </w:pPr>
    </w:p>
    <w:p w:rsidR="00FC4F0D"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                                                                        </w:t>
      </w:r>
    </w:p>
    <w:p w:rsidR="00FC4F0D" w:rsidRPr="00B86FFC" w:rsidRDefault="00FC4F0D" w:rsidP="00FC4F0D">
      <w:pPr>
        <w:widowControl w:val="0"/>
        <w:jc w:val="both"/>
        <w:rPr>
          <w:rFonts w:ascii="Times New Roman" w:hAnsi="Times New Roman" w:cs="Arial"/>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CB0778"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A94A3B" w:rsidRDefault="00A94A3B" w:rsidP="00F73AD4">
      <w:pPr>
        <w:autoSpaceDE w:val="0"/>
        <w:autoSpaceDN w:val="0"/>
        <w:adjustRightInd w:val="0"/>
        <w:jc w:val="both"/>
        <w:rPr>
          <w:rFonts w:ascii="Times New Roman" w:hAnsi="Times New Roman"/>
        </w:rPr>
      </w:pPr>
    </w:p>
    <w:p w:rsidR="00A94A3B" w:rsidRDefault="00A94A3B"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936EDC" w:rsidRPr="001C4F79" w:rsidRDefault="00F73AD4" w:rsidP="00936ED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9516B">
        <w:rPr>
          <w:rFonts w:ascii="Times New Roman" w:hAnsi="Times New Roman"/>
        </w:rPr>
        <w:lastRenderedPageBreak/>
        <w:t xml:space="preserve">  </w:t>
      </w:r>
      <w:r w:rsidR="00936EDC">
        <w:rPr>
          <w:rFonts w:ascii="Times New Roman" w:hAnsi="Times New Roman"/>
          <w:szCs w:val="20"/>
        </w:rPr>
        <w:t>Naročnik :</w:t>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t>OBR- 10</w:t>
      </w:r>
    </w:p>
    <w:p w:rsidR="00936EDC" w:rsidRPr="001C4F79" w:rsidRDefault="00936EDC" w:rsidP="00936EDC">
      <w:pPr>
        <w:jc w:val="both"/>
        <w:rPr>
          <w:rFonts w:ascii="Times New Roman" w:hAnsi="Times New Roman"/>
          <w:b/>
          <w:szCs w:val="20"/>
        </w:rPr>
      </w:pPr>
      <w:r w:rsidRPr="001C4F79">
        <w:rPr>
          <w:rFonts w:ascii="Times New Roman" w:hAnsi="Times New Roman"/>
          <w:b/>
          <w:szCs w:val="20"/>
        </w:rPr>
        <w:t>Splošna bolnišnica Slovenj Gradec</w:t>
      </w:r>
    </w:p>
    <w:p w:rsidR="00936EDC" w:rsidRDefault="00936EDC" w:rsidP="00936EDC">
      <w:pPr>
        <w:jc w:val="both"/>
        <w:rPr>
          <w:rFonts w:ascii="Times New Roman" w:hAnsi="Times New Roman"/>
          <w:b/>
          <w:szCs w:val="20"/>
        </w:rPr>
      </w:pPr>
      <w:r w:rsidRPr="001C4F79">
        <w:rPr>
          <w:rFonts w:ascii="Times New Roman" w:hAnsi="Times New Roman"/>
          <w:b/>
          <w:szCs w:val="20"/>
        </w:rPr>
        <w:t xml:space="preserve">Štev. : </w:t>
      </w:r>
      <w:r w:rsidR="00E83129">
        <w:rPr>
          <w:rFonts w:ascii="Times New Roman" w:hAnsi="Times New Roman"/>
          <w:b/>
          <w:szCs w:val="20"/>
        </w:rPr>
        <w:t>JN06/2022</w:t>
      </w:r>
    </w:p>
    <w:p w:rsidR="00E83129" w:rsidRPr="001C4F79" w:rsidRDefault="00E83129" w:rsidP="00936EDC">
      <w:pPr>
        <w:jc w:val="both"/>
        <w:rPr>
          <w:rFonts w:ascii="Times New Roman" w:hAnsi="Times New Roman"/>
          <w:b/>
          <w:szCs w:val="20"/>
        </w:rPr>
      </w:pPr>
      <w:r>
        <w:rPr>
          <w:rFonts w:ascii="Times New Roman" w:hAnsi="Times New Roman"/>
          <w:b/>
          <w:szCs w:val="20"/>
        </w:rPr>
        <w:t>Datum :  februar 2022</w:t>
      </w: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936EDC" w:rsidRPr="004A22D6" w:rsidRDefault="00936EDC" w:rsidP="00936EDC">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936EDC" w:rsidRPr="004A22D6" w:rsidRDefault="00936EDC" w:rsidP="00936EDC">
      <w:pPr>
        <w:jc w:val="both"/>
        <w:rPr>
          <w:rFonts w:ascii="Times New Roman" w:hAnsi="Times New Roman"/>
        </w:rPr>
      </w:pPr>
    </w:p>
    <w:p w:rsidR="00936EDC" w:rsidRPr="004A22D6" w:rsidRDefault="00936EDC" w:rsidP="00936EDC">
      <w:pPr>
        <w:pBdr>
          <w:bottom w:val="single" w:sz="12" w:space="1" w:color="auto"/>
        </w:pBdr>
        <w:jc w:val="both"/>
        <w:rPr>
          <w:rFonts w:ascii="Times New Roman" w:hAnsi="Times New Roman"/>
        </w:rPr>
      </w:pPr>
    </w:p>
    <w:p w:rsidR="00936EDC" w:rsidRPr="004A22D6" w:rsidRDefault="00936EDC" w:rsidP="00936EDC">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936EDC" w:rsidRPr="004A22D6" w:rsidRDefault="00936EDC" w:rsidP="00936EDC">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A22D6">
        <w:rPr>
          <w:rFonts w:ascii="Times New Roman" w:hAnsi="Times New Roman"/>
        </w:rPr>
        <w:t>ZIntPK</w:t>
      </w:r>
      <w:proofErr w:type="spellEnd"/>
      <w:r w:rsidRPr="004A22D6">
        <w:rPr>
          <w:rFonts w:ascii="Times New Roman" w:hAnsi="Times New Roman"/>
        </w:rPr>
        <w:t xml:space="preserve">).   </w:t>
      </w: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rsidR="00936EDC" w:rsidRPr="004A22D6" w:rsidRDefault="00936EDC" w:rsidP="00936EDC">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36EDC" w:rsidRPr="004A22D6" w:rsidRDefault="00936EDC" w:rsidP="008961EC">
      <w:pPr>
        <w:pStyle w:val="Sprotnaopomba-besedilo"/>
        <w:numPr>
          <w:ilvl w:val="0"/>
          <w:numId w:val="18"/>
        </w:numPr>
        <w:rPr>
          <w:i/>
          <w:sz w:val="24"/>
          <w:szCs w:val="24"/>
        </w:rPr>
      </w:pPr>
      <w:r w:rsidRPr="004A22D6">
        <w:rPr>
          <w:i/>
          <w:sz w:val="24"/>
          <w:szCs w:val="24"/>
        </w:rPr>
        <w:t>udeležen kot poslovodja, član poslovodstva ali zakoniti zastopnik ali</w:t>
      </w:r>
    </w:p>
    <w:p w:rsidR="00936EDC" w:rsidRPr="004A22D6" w:rsidRDefault="00936EDC" w:rsidP="008961EC">
      <w:pPr>
        <w:pStyle w:val="Sprotnaopomba-besedilo"/>
        <w:numPr>
          <w:ilvl w:val="0"/>
          <w:numId w:val="18"/>
        </w:numPr>
        <w:rPr>
          <w:i/>
          <w:sz w:val="24"/>
          <w:szCs w:val="24"/>
        </w:rPr>
      </w:pPr>
      <w:r w:rsidRPr="004A22D6">
        <w:rPr>
          <w:i/>
          <w:sz w:val="24"/>
          <w:szCs w:val="24"/>
        </w:rPr>
        <w:t>neposredno ali prek drugih pravnih oseb v več kot pet odstotnem deležu udeležen pri ustanoviteljskih pravicah, upravljanju ali kapitalu.</w:t>
      </w:r>
    </w:p>
    <w:p w:rsidR="00936EDC" w:rsidRPr="00C972CE" w:rsidRDefault="00936EDC" w:rsidP="00936EDC">
      <w:pPr>
        <w:rPr>
          <w:rFonts w:ascii="Arial Narrow" w:hAnsi="Arial Narrow"/>
        </w:rPr>
      </w:pP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C4F0D" w:rsidRPr="00E9516B" w:rsidRDefault="00FC4F0D" w:rsidP="00FC4F0D">
      <w:pPr>
        <w:jc w:val="both"/>
        <w:rPr>
          <w:rFonts w:ascii="Times New Roman" w:hAnsi="Times New Roman"/>
          <w:b/>
          <w:szCs w:val="20"/>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6D17ED" w:rsidRDefault="006D17E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Pr="007113CA" w:rsidRDefault="00EC3BAD" w:rsidP="00064945">
      <w:pPr>
        <w:rPr>
          <w:rFonts w:ascii="Times New Roman" w:hAnsi="Times New Roman"/>
        </w:rPr>
      </w:pPr>
    </w:p>
    <w:sectPr w:rsidR="00EC3BAD" w:rsidRPr="007113CA" w:rsidSect="00E3745E">
      <w:headerReference w:type="default" r:id="rId24"/>
      <w:footerReference w:type="default" r:id="rId25"/>
      <w:headerReference w:type="first" r:id="rId26"/>
      <w:footerReference w:type="first" r:id="rId27"/>
      <w:pgSz w:w="11906" w:h="16838" w:code="9"/>
      <w:pgMar w:top="964" w:right="1134" w:bottom="851"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5E2" w:rsidRDefault="007045E2">
      <w:r>
        <w:separator/>
      </w:r>
    </w:p>
  </w:endnote>
  <w:endnote w:type="continuationSeparator" w:id="0">
    <w:p w:rsidR="007045E2" w:rsidRDefault="0070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DINCE-Regular">
    <w:altName w:val="Times New Roman"/>
    <w:charset w:val="00"/>
    <w:family w:val="auto"/>
    <w:pitch w:val="default"/>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E2" w:rsidRDefault="007045E2" w:rsidP="005B688F">
    <w:pPr>
      <w:pStyle w:val="Noga"/>
      <w:jc w:val="center"/>
    </w:pPr>
  </w:p>
  <w:p w:rsidR="007045E2" w:rsidRDefault="007045E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E2" w:rsidRDefault="007045E2" w:rsidP="002758FB">
    <w:pPr>
      <w:pStyle w:val="Noga"/>
      <w:ind w:left="-1418" w:right="-1134"/>
      <w:jc w:val="center"/>
    </w:pPr>
    <w:r>
      <w:rPr>
        <w:noProof/>
      </w:rPr>
      <w:drawing>
        <wp:inline distT="0" distB="0" distL="0" distR="0" wp14:anchorId="5BB33762" wp14:editId="05608D36">
          <wp:extent cx="5939790" cy="4990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499075"/>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5E2" w:rsidRDefault="007045E2">
      <w:r>
        <w:separator/>
      </w:r>
    </w:p>
  </w:footnote>
  <w:footnote w:type="continuationSeparator" w:id="0">
    <w:p w:rsidR="007045E2" w:rsidRDefault="007045E2">
      <w:r>
        <w:continuationSeparator/>
      </w:r>
    </w:p>
  </w:footnote>
  <w:footnote w:id="1">
    <w:p w:rsidR="007045E2" w:rsidRPr="00C972CE" w:rsidRDefault="007045E2"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7045E2" w:rsidRPr="00C972CE" w:rsidRDefault="007045E2"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7045E2" w:rsidRPr="00C972CE" w:rsidRDefault="007045E2"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7045E2" w:rsidRPr="00C972CE" w:rsidRDefault="007045E2"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E2" w:rsidRPr="00DD6C81" w:rsidRDefault="007045E2" w:rsidP="005B688F">
    <w:pPr>
      <w:pStyle w:val="Glava"/>
    </w:pPr>
    <w:r>
      <w:rPr>
        <w:noProof/>
      </w:rPr>
      <mc:AlternateContent>
        <mc:Choice Requires="wps">
          <w:drawing>
            <wp:anchor distT="0" distB="0" distL="114300" distR="114300" simplePos="0" relativeHeight="251657728" behindDoc="0" locked="0" layoutInCell="0" allowOverlap="1" wp14:anchorId="493F39A2" wp14:editId="1992E248">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7045E2" w:rsidRDefault="007045E2">
                          <w:pPr>
                            <w:pBdr>
                              <w:bottom w:val="single" w:sz="4" w:space="1" w:color="auto"/>
                            </w:pBdr>
                          </w:pPr>
                          <w:r>
                            <w:fldChar w:fldCharType="begin"/>
                          </w:r>
                          <w:r>
                            <w:instrText>PAGE   \* MERGEFORMAT</w:instrText>
                          </w:r>
                          <w:r>
                            <w:fldChar w:fldCharType="separate"/>
                          </w:r>
                          <w:r w:rsidR="00F558F4">
                            <w:rPr>
                              <w:noProof/>
                            </w:rPr>
                            <w:t>14</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7045E2" w:rsidRDefault="007045E2">
                    <w:pPr>
                      <w:pBdr>
                        <w:bottom w:val="single" w:sz="4" w:space="1" w:color="auto"/>
                      </w:pBdr>
                    </w:pPr>
                    <w:r>
                      <w:fldChar w:fldCharType="begin"/>
                    </w:r>
                    <w:r>
                      <w:instrText>PAGE   \* MERGEFORMAT</w:instrText>
                    </w:r>
                    <w:r>
                      <w:fldChar w:fldCharType="separate"/>
                    </w:r>
                    <w:r w:rsidR="00F558F4">
                      <w:rPr>
                        <w:noProof/>
                      </w:rPr>
                      <w:t>14</w:t>
                    </w:r>
                    <w:r>
                      <w:rPr>
                        <w:noProof/>
                      </w:rPr>
                      <w:fldChar w:fldCharType="end"/>
                    </w:r>
                  </w:p>
                </w:txbxContent>
              </v:textbox>
              <w10:wrap anchorx="page" anchory="page"/>
            </v:rect>
          </w:pict>
        </mc:Fallback>
      </mc:AlternateContent>
    </w:r>
    <w:r>
      <w:t xml:space="preserve">                 </w:t>
    </w:r>
  </w:p>
  <w:p w:rsidR="007045E2" w:rsidRPr="00CB2C5C" w:rsidRDefault="007045E2" w:rsidP="00CB2C5C">
    <w:pPr>
      <w:pStyle w:val="Glava"/>
      <w:jc w:val="right"/>
      <w:rPr>
        <w:i/>
        <w:sz w:val="16"/>
        <w:szCs w:val="16"/>
      </w:rPr>
    </w:pPr>
  </w:p>
  <w:p w:rsidR="007045E2" w:rsidRPr="00CB2C5C" w:rsidRDefault="007045E2" w:rsidP="00CB2C5C">
    <w:pPr>
      <w:pStyle w:val="Glava"/>
      <w:jc w:val="right"/>
      <w:rPr>
        <w:i/>
        <w:sz w:val="16"/>
        <w:szCs w:val="16"/>
      </w:rPr>
    </w:pPr>
    <w:r>
      <w:rPr>
        <w:rFonts w:ascii="Times New Roman" w:hAnsi="Times New Roman"/>
        <w:bCs/>
        <w:i/>
        <w:sz w:val="16"/>
        <w:szCs w:val="16"/>
      </w:rPr>
      <w:t xml:space="preserve">Rutinski analizator </w:t>
    </w:r>
    <w:proofErr w:type="spellStart"/>
    <w:r>
      <w:rPr>
        <w:rFonts w:ascii="Times New Roman" w:hAnsi="Times New Roman"/>
        <w:bCs/>
        <w:i/>
        <w:sz w:val="16"/>
        <w:szCs w:val="16"/>
      </w:rPr>
      <w:t>glikiranega</w:t>
    </w:r>
    <w:proofErr w:type="spellEnd"/>
    <w:r>
      <w:rPr>
        <w:rFonts w:ascii="Times New Roman" w:hAnsi="Times New Roman"/>
        <w:bCs/>
        <w:i/>
        <w:sz w:val="16"/>
        <w:szCs w:val="16"/>
      </w:rPr>
      <w:t xml:space="preserve"> hemoglobina </w:t>
    </w:r>
  </w:p>
  <w:p w:rsidR="007045E2" w:rsidRPr="001C296D" w:rsidRDefault="007045E2" w:rsidP="00D24035">
    <w:pPr>
      <w:pStyle w:val="Glava"/>
      <w:jc w:val="right"/>
      <w:rPr>
        <w:i/>
        <w:sz w:val="16"/>
        <w:szCs w:val="16"/>
      </w:rPr>
    </w:pPr>
  </w:p>
  <w:p w:rsidR="007045E2" w:rsidRPr="000D467A" w:rsidRDefault="007045E2" w:rsidP="000913AB">
    <w:pPr>
      <w:pStyle w:val="Glava"/>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5E2" w:rsidRDefault="007045E2" w:rsidP="002758FB">
    <w:pPr>
      <w:pStyle w:val="Glava"/>
      <w:ind w:left="-1418"/>
    </w:pPr>
    <w:r>
      <w:rPr>
        <w:noProof/>
      </w:rPr>
      <w:drawing>
        <wp:anchor distT="0" distB="0" distL="114300" distR="114300" simplePos="0" relativeHeight="251658752" behindDoc="1" locked="0" layoutInCell="1" allowOverlap="1" wp14:anchorId="1C379AA5" wp14:editId="1C347E11">
          <wp:simplePos x="0" y="0"/>
          <wp:positionH relativeFrom="column">
            <wp:posOffset>-684534</wp:posOffset>
          </wp:positionH>
          <wp:positionV relativeFrom="paragraph">
            <wp:posOffset>-289560</wp:posOffset>
          </wp:positionV>
          <wp:extent cx="7103059" cy="107533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059" cy="10753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045E2" w:rsidRDefault="007045E2" w:rsidP="002758FB">
    <w:pPr>
      <w:pStyle w:val="Glava"/>
      <w:ind w:left="-1418"/>
    </w:pPr>
  </w:p>
  <w:p w:rsidR="007045E2" w:rsidRDefault="007045E2" w:rsidP="002758FB">
    <w:pPr>
      <w:pStyle w:val="Glava"/>
      <w:ind w:left="-1418"/>
    </w:pPr>
  </w:p>
  <w:p w:rsidR="007045E2" w:rsidRDefault="007045E2" w:rsidP="002758FB">
    <w:pPr>
      <w:pStyle w:val="Glava"/>
      <w:ind w:left="-1418"/>
    </w:pPr>
  </w:p>
  <w:p w:rsidR="007045E2" w:rsidRPr="00DD6C81" w:rsidRDefault="007045E2" w:rsidP="002758FB">
    <w:pPr>
      <w:pStyle w:val="Glava"/>
      <w:ind w:left="-14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6CBA8C"/>
    <w:lvl w:ilvl="0">
      <w:numFmt w:val="decimal"/>
      <w:lvlText w:val="*"/>
      <w:lvlJc w:val="left"/>
      <w:rPr>
        <w:rFonts w:cs="Times New Roman"/>
      </w:rPr>
    </w:lvl>
  </w:abstractNum>
  <w:abstractNum w:abstractNumId="1">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1">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nsid w:val="08E85E53"/>
    <w:multiLevelType w:val="multilevel"/>
    <w:tmpl w:val="34AC2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7"/>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8F83B92"/>
    <w:multiLevelType w:val="hybridMultilevel"/>
    <w:tmpl w:val="1A9E623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5">
    <w:nsid w:val="0DBC0925"/>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13A71A9D"/>
    <w:multiLevelType w:val="hybridMultilevel"/>
    <w:tmpl w:val="85B032BA"/>
    <w:lvl w:ilvl="0" w:tplc="927ABCC6">
      <w:start w:val="1"/>
      <w:numFmt w:val="decimal"/>
      <w:lvlText w:val="%1)"/>
      <w:lvlJc w:val="left"/>
      <w:pPr>
        <w:ind w:left="720" w:hanging="360"/>
      </w:pPr>
      <w:rPr>
        <w:rFonts w:hint="default"/>
        <w:b w:val="0"/>
        <w:i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9">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2">
    <w:nsid w:val="1E710AA5"/>
    <w:multiLevelType w:val="hybridMultilevel"/>
    <w:tmpl w:val="C234CE0E"/>
    <w:lvl w:ilvl="0" w:tplc="97868654">
      <w:numFmt w:val="bullet"/>
      <w:lvlText w:val="-"/>
      <w:lvlJc w:val="left"/>
      <w:pPr>
        <w:ind w:left="720" w:hanging="360"/>
      </w:pPr>
      <w:rPr>
        <w:rFonts w:ascii="Verdana" w:eastAsia="Arial Unicode MS" w:hAnsi="Verdana" w:cs="Times New Roman" w:hint="default"/>
        <w:i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27">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8">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4">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35">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4AB42CC"/>
    <w:multiLevelType w:val="hybridMultilevel"/>
    <w:tmpl w:val="4920DD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nsid w:val="71EE0913"/>
    <w:multiLevelType w:val="hybridMultilevel"/>
    <w:tmpl w:val="B3CAC018"/>
    <w:lvl w:ilvl="0" w:tplc="F2B81252">
      <w:start w:val="1"/>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nsid w:val="78593A87"/>
    <w:multiLevelType w:val="hybridMultilevel"/>
    <w:tmpl w:val="299EDD62"/>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3">
    <w:nsid w:val="7CBF7AC1"/>
    <w:multiLevelType w:val="hybridMultilevel"/>
    <w:tmpl w:val="F98294C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nsid w:val="7D946C61"/>
    <w:multiLevelType w:val="hybridMultilevel"/>
    <w:tmpl w:val="1116B6FC"/>
    <w:lvl w:ilvl="0" w:tplc="78586BF2">
      <w:numFmt w:val="bullet"/>
      <w:lvlText w:val="-"/>
      <w:lvlJc w:val="left"/>
      <w:pPr>
        <w:ind w:left="720" w:hanging="360"/>
      </w:pPr>
      <w:rPr>
        <w:rFonts w:ascii="Verdana" w:eastAsia="Arial Unicode MS" w:hAnsi="Verdana" w:cs="Times New Roman" w:hint="default"/>
        <w:i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41"/>
  </w:num>
  <w:num w:numId="3">
    <w:abstractNumId w:val="28"/>
  </w:num>
  <w:num w:numId="4">
    <w:abstractNumId w:val="43"/>
  </w:num>
  <w:num w:numId="5">
    <w:abstractNumId w:val="33"/>
  </w:num>
  <w:num w:numId="6">
    <w:abstractNumId w:val="18"/>
  </w:num>
  <w:num w:numId="7">
    <w:abstractNumId w:val="19"/>
  </w:num>
  <w:num w:numId="8">
    <w:abstractNumId w:val="17"/>
  </w:num>
  <w:num w:numId="9">
    <w:abstractNumId w:val="38"/>
  </w:num>
  <w:num w:numId="10">
    <w:abstractNumId w:val="40"/>
  </w:num>
  <w:num w:numId="11">
    <w:abstractNumId w:val="36"/>
  </w:num>
  <w:num w:numId="12">
    <w:abstractNumId w:val="29"/>
  </w:num>
  <w:num w:numId="13">
    <w:abstractNumId w:val="42"/>
  </w:num>
  <w:num w:numId="14">
    <w:abstractNumId w:val="23"/>
  </w:num>
  <w:num w:numId="15">
    <w:abstractNumId w:val="19"/>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25"/>
  </w:num>
  <w:num w:numId="18">
    <w:abstractNumId w:val="24"/>
  </w:num>
  <w:num w:numId="19">
    <w:abstractNumId w:val="14"/>
  </w:num>
  <w:num w:numId="20">
    <w:abstractNumId w:val="37"/>
  </w:num>
  <w:num w:numId="21">
    <w:abstractNumId w:val="44"/>
  </w:num>
  <w:num w:numId="22">
    <w:abstractNumId w:val="22"/>
  </w:num>
  <w:num w:numId="23">
    <w:abstractNumId w:val="27"/>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1"/>
  </w:num>
  <w:num w:numId="27">
    <w:abstractNumId w:val="35"/>
  </w:num>
  <w:num w:numId="28">
    <w:abstractNumId w:val="26"/>
  </w:num>
  <w:num w:numId="29">
    <w:abstractNumId w:val="34"/>
  </w:num>
  <w:num w:numId="30">
    <w:abstractNumId w:val="12"/>
  </w:num>
  <w:num w:numId="31">
    <w:abstractNumId w:val="16"/>
  </w:num>
  <w:num w:numId="32">
    <w:abstractNumId w:val="39"/>
  </w:num>
  <w:num w:numId="33">
    <w:abstractNumId w:val="13"/>
  </w:num>
  <w:num w:numId="34">
    <w:abstractNumId w:val="20"/>
  </w:num>
  <w:num w:numId="3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A79"/>
    <w:rsid w:val="00007CEC"/>
    <w:rsid w:val="00007F0C"/>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52D8"/>
    <w:rsid w:val="00025FF8"/>
    <w:rsid w:val="000268AA"/>
    <w:rsid w:val="00027B70"/>
    <w:rsid w:val="00030E62"/>
    <w:rsid w:val="000312EB"/>
    <w:rsid w:val="00031F36"/>
    <w:rsid w:val="00032E68"/>
    <w:rsid w:val="00033898"/>
    <w:rsid w:val="00033C11"/>
    <w:rsid w:val="00034077"/>
    <w:rsid w:val="00034742"/>
    <w:rsid w:val="00034DC4"/>
    <w:rsid w:val="000350F0"/>
    <w:rsid w:val="00035B77"/>
    <w:rsid w:val="00036AAE"/>
    <w:rsid w:val="000370F0"/>
    <w:rsid w:val="000376A8"/>
    <w:rsid w:val="00037B7A"/>
    <w:rsid w:val="0004017D"/>
    <w:rsid w:val="0004032B"/>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894"/>
    <w:rsid w:val="00054949"/>
    <w:rsid w:val="000553F6"/>
    <w:rsid w:val="000558C0"/>
    <w:rsid w:val="0005602F"/>
    <w:rsid w:val="00056A2A"/>
    <w:rsid w:val="00056EDE"/>
    <w:rsid w:val="000572B5"/>
    <w:rsid w:val="00057ADB"/>
    <w:rsid w:val="000608A7"/>
    <w:rsid w:val="00060B46"/>
    <w:rsid w:val="00060F42"/>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672CC"/>
    <w:rsid w:val="00070E06"/>
    <w:rsid w:val="00071ABA"/>
    <w:rsid w:val="00072197"/>
    <w:rsid w:val="00072534"/>
    <w:rsid w:val="00073626"/>
    <w:rsid w:val="000737F5"/>
    <w:rsid w:val="000751B4"/>
    <w:rsid w:val="000757EF"/>
    <w:rsid w:val="0007657A"/>
    <w:rsid w:val="00077FD3"/>
    <w:rsid w:val="00082914"/>
    <w:rsid w:val="00083E51"/>
    <w:rsid w:val="00084929"/>
    <w:rsid w:val="00087555"/>
    <w:rsid w:val="00091220"/>
    <w:rsid w:val="000913AB"/>
    <w:rsid w:val="0009212C"/>
    <w:rsid w:val="000957C7"/>
    <w:rsid w:val="00096101"/>
    <w:rsid w:val="000A0B42"/>
    <w:rsid w:val="000A3436"/>
    <w:rsid w:val="000A35AF"/>
    <w:rsid w:val="000A36A5"/>
    <w:rsid w:val="000A381C"/>
    <w:rsid w:val="000A3CA7"/>
    <w:rsid w:val="000A4682"/>
    <w:rsid w:val="000A63A5"/>
    <w:rsid w:val="000A6BE1"/>
    <w:rsid w:val="000A6C1C"/>
    <w:rsid w:val="000A6E2A"/>
    <w:rsid w:val="000B0646"/>
    <w:rsid w:val="000B0E7C"/>
    <w:rsid w:val="000B1ADC"/>
    <w:rsid w:val="000B3525"/>
    <w:rsid w:val="000B37E9"/>
    <w:rsid w:val="000B3F0E"/>
    <w:rsid w:val="000B57E7"/>
    <w:rsid w:val="000B5C1F"/>
    <w:rsid w:val="000B60FC"/>
    <w:rsid w:val="000B6936"/>
    <w:rsid w:val="000B7F92"/>
    <w:rsid w:val="000C0892"/>
    <w:rsid w:val="000C089A"/>
    <w:rsid w:val="000C247F"/>
    <w:rsid w:val="000C28C2"/>
    <w:rsid w:val="000C2948"/>
    <w:rsid w:val="000C36A0"/>
    <w:rsid w:val="000C3740"/>
    <w:rsid w:val="000C4042"/>
    <w:rsid w:val="000C45C2"/>
    <w:rsid w:val="000C49D0"/>
    <w:rsid w:val="000C4AF2"/>
    <w:rsid w:val="000D09B4"/>
    <w:rsid w:val="000D0E36"/>
    <w:rsid w:val="000D13C8"/>
    <w:rsid w:val="000D1809"/>
    <w:rsid w:val="000D1935"/>
    <w:rsid w:val="000D1BFC"/>
    <w:rsid w:val="000D1E5D"/>
    <w:rsid w:val="000D1F8F"/>
    <w:rsid w:val="000D23C3"/>
    <w:rsid w:val="000D2B4B"/>
    <w:rsid w:val="000D2DD1"/>
    <w:rsid w:val="000D35E0"/>
    <w:rsid w:val="000D3C3D"/>
    <w:rsid w:val="000D467A"/>
    <w:rsid w:val="000D5E23"/>
    <w:rsid w:val="000D660F"/>
    <w:rsid w:val="000D67BB"/>
    <w:rsid w:val="000E0242"/>
    <w:rsid w:val="000E1566"/>
    <w:rsid w:val="000E1A5C"/>
    <w:rsid w:val="000E1BFC"/>
    <w:rsid w:val="000E316F"/>
    <w:rsid w:val="000E3F10"/>
    <w:rsid w:val="000E447F"/>
    <w:rsid w:val="000E53F6"/>
    <w:rsid w:val="000E568D"/>
    <w:rsid w:val="000E74A9"/>
    <w:rsid w:val="000E7819"/>
    <w:rsid w:val="000E7A1D"/>
    <w:rsid w:val="000E7C20"/>
    <w:rsid w:val="000F0F90"/>
    <w:rsid w:val="000F1155"/>
    <w:rsid w:val="000F2705"/>
    <w:rsid w:val="000F3B88"/>
    <w:rsid w:val="000F4CE1"/>
    <w:rsid w:val="000F58F3"/>
    <w:rsid w:val="000F5AF4"/>
    <w:rsid w:val="000F6CBE"/>
    <w:rsid w:val="000F7959"/>
    <w:rsid w:val="00101863"/>
    <w:rsid w:val="00101993"/>
    <w:rsid w:val="00102BAB"/>
    <w:rsid w:val="00103849"/>
    <w:rsid w:val="00103B5E"/>
    <w:rsid w:val="00104438"/>
    <w:rsid w:val="001065CC"/>
    <w:rsid w:val="001078A1"/>
    <w:rsid w:val="0011073B"/>
    <w:rsid w:val="00110FB5"/>
    <w:rsid w:val="001114EF"/>
    <w:rsid w:val="001115FB"/>
    <w:rsid w:val="00111A32"/>
    <w:rsid w:val="0011412B"/>
    <w:rsid w:val="001141DC"/>
    <w:rsid w:val="00114946"/>
    <w:rsid w:val="00116E0A"/>
    <w:rsid w:val="0011798F"/>
    <w:rsid w:val="00120269"/>
    <w:rsid w:val="00120EEA"/>
    <w:rsid w:val="00122858"/>
    <w:rsid w:val="0012361A"/>
    <w:rsid w:val="00123767"/>
    <w:rsid w:val="00123D2A"/>
    <w:rsid w:val="001241B8"/>
    <w:rsid w:val="001243F1"/>
    <w:rsid w:val="00125BAF"/>
    <w:rsid w:val="00125ECD"/>
    <w:rsid w:val="001260F9"/>
    <w:rsid w:val="00126198"/>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0E3D"/>
    <w:rsid w:val="00161117"/>
    <w:rsid w:val="00161355"/>
    <w:rsid w:val="00161D3A"/>
    <w:rsid w:val="00162560"/>
    <w:rsid w:val="00162816"/>
    <w:rsid w:val="00162D81"/>
    <w:rsid w:val="00163C12"/>
    <w:rsid w:val="001644F5"/>
    <w:rsid w:val="00164580"/>
    <w:rsid w:val="001648E4"/>
    <w:rsid w:val="00164F49"/>
    <w:rsid w:val="001653E4"/>
    <w:rsid w:val="00165979"/>
    <w:rsid w:val="00165E03"/>
    <w:rsid w:val="00165ED5"/>
    <w:rsid w:val="001664CF"/>
    <w:rsid w:val="00166AC3"/>
    <w:rsid w:val="00166C93"/>
    <w:rsid w:val="00167597"/>
    <w:rsid w:val="00167C85"/>
    <w:rsid w:val="00172566"/>
    <w:rsid w:val="00172F4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509"/>
    <w:rsid w:val="00190BFF"/>
    <w:rsid w:val="001913F5"/>
    <w:rsid w:val="00191D9A"/>
    <w:rsid w:val="00192D58"/>
    <w:rsid w:val="00194A26"/>
    <w:rsid w:val="00195ADA"/>
    <w:rsid w:val="001961B0"/>
    <w:rsid w:val="0019640C"/>
    <w:rsid w:val="00196E68"/>
    <w:rsid w:val="00197888"/>
    <w:rsid w:val="001A0CAB"/>
    <w:rsid w:val="001A4CA5"/>
    <w:rsid w:val="001A50A5"/>
    <w:rsid w:val="001A5D4E"/>
    <w:rsid w:val="001A6831"/>
    <w:rsid w:val="001A712E"/>
    <w:rsid w:val="001A7197"/>
    <w:rsid w:val="001A71E4"/>
    <w:rsid w:val="001A72AA"/>
    <w:rsid w:val="001B11BF"/>
    <w:rsid w:val="001B2471"/>
    <w:rsid w:val="001B50BD"/>
    <w:rsid w:val="001B6AF5"/>
    <w:rsid w:val="001B7348"/>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4356"/>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CF0"/>
    <w:rsid w:val="00203EA1"/>
    <w:rsid w:val="00205389"/>
    <w:rsid w:val="002064FE"/>
    <w:rsid w:val="00210B05"/>
    <w:rsid w:val="00210C5C"/>
    <w:rsid w:val="00213063"/>
    <w:rsid w:val="00214B50"/>
    <w:rsid w:val="0021506B"/>
    <w:rsid w:val="00215842"/>
    <w:rsid w:val="002159FA"/>
    <w:rsid w:val="00215CBA"/>
    <w:rsid w:val="00216D78"/>
    <w:rsid w:val="002173B7"/>
    <w:rsid w:val="00217E30"/>
    <w:rsid w:val="002203A3"/>
    <w:rsid w:val="00220404"/>
    <w:rsid w:val="002243AB"/>
    <w:rsid w:val="00224F17"/>
    <w:rsid w:val="002269B4"/>
    <w:rsid w:val="002304E2"/>
    <w:rsid w:val="002306D2"/>
    <w:rsid w:val="00230B47"/>
    <w:rsid w:val="002314C9"/>
    <w:rsid w:val="00231F3D"/>
    <w:rsid w:val="002320A8"/>
    <w:rsid w:val="002320C4"/>
    <w:rsid w:val="00234093"/>
    <w:rsid w:val="0023448D"/>
    <w:rsid w:val="00235CAA"/>
    <w:rsid w:val="00235EDB"/>
    <w:rsid w:val="00236EF4"/>
    <w:rsid w:val="00237045"/>
    <w:rsid w:val="00240F08"/>
    <w:rsid w:val="002432A7"/>
    <w:rsid w:val="0024341B"/>
    <w:rsid w:val="00243C63"/>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619FA"/>
    <w:rsid w:val="00261F34"/>
    <w:rsid w:val="00261FBD"/>
    <w:rsid w:val="002638C5"/>
    <w:rsid w:val="00264B4E"/>
    <w:rsid w:val="00264E00"/>
    <w:rsid w:val="00265DD0"/>
    <w:rsid w:val="00266679"/>
    <w:rsid w:val="00267CF6"/>
    <w:rsid w:val="00267DFC"/>
    <w:rsid w:val="0027086E"/>
    <w:rsid w:val="00270E0D"/>
    <w:rsid w:val="00271540"/>
    <w:rsid w:val="0027173F"/>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B48"/>
    <w:rsid w:val="0029673C"/>
    <w:rsid w:val="00296856"/>
    <w:rsid w:val="002A074D"/>
    <w:rsid w:val="002A1D85"/>
    <w:rsid w:val="002A2569"/>
    <w:rsid w:val="002A3AE1"/>
    <w:rsid w:val="002A6DAC"/>
    <w:rsid w:val="002B051F"/>
    <w:rsid w:val="002B0E01"/>
    <w:rsid w:val="002B1216"/>
    <w:rsid w:val="002B2912"/>
    <w:rsid w:val="002B2E56"/>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5D93"/>
    <w:rsid w:val="002C62E8"/>
    <w:rsid w:val="002C6DA1"/>
    <w:rsid w:val="002C6F4C"/>
    <w:rsid w:val="002C7833"/>
    <w:rsid w:val="002D040E"/>
    <w:rsid w:val="002D102E"/>
    <w:rsid w:val="002D2172"/>
    <w:rsid w:val="002D3D4B"/>
    <w:rsid w:val="002D4BEE"/>
    <w:rsid w:val="002D5729"/>
    <w:rsid w:val="002D72B7"/>
    <w:rsid w:val="002E108A"/>
    <w:rsid w:val="002E1694"/>
    <w:rsid w:val="002E39F7"/>
    <w:rsid w:val="002E6088"/>
    <w:rsid w:val="002E6948"/>
    <w:rsid w:val="002E72F0"/>
    <w:rsid w:val="002E74CC"/>
    <w:rsid w:val="002F0283"/>
    <w:rsid w:val="002F15A8"/>
    <w:rsid w:val="002F1AC5"/>
    <w:rsid w:val="002F4AB2"/>
    <w:rsid w:val="002F54BC"/>
    <w:rsid w:val="002F5AD5"/>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A5F"/>
    <w:rsid w:val="00313C00"/>
    <w:rsid w:val="00313D34"/>
    <w:rsid w:val="003140AD"/>
    <w:rsid w:val="00314386"/>
    <w:rsid w:val="0031475C"/>
    <w:rsid w:val="003153D6"/>
    <w:rsid w:val="003155A0"/>
    <w:rsid w:val="00316475"/>
    <w:rsid w:val="003165D0"/>
    <w:rsid w:val="003179E0"/>
    <w:rsid w:val="0032098C"/>
    <w:rsid w:val="00320A81"/>
    <w:rsid w:val="00320E5A"/>
    <w:rsid w:val="00320ED6"/>
    <w:rsid w:val="0032193C"/>
    <w:rsid w:val="0032217D"/>
    <w:rsid w:val="00324D5D"/>
    <w:rsid w:val="00324D8D"/>
    <w:rsid w:val="00326BE2"/>
    <w:rsid w:val="003277C2"/>
    <w:rsid w:val="00330F15"/>
    <w:rsid w:val="00331850"/>
    <w:rsid w:val="003328FE"/>
    <w:rsid w:val="00332CF2"/>
    <w:rsid w:val="00332DDA"/>
    <w:rsid w:val="00333658"/>
    <w:rsid w:val="00334B43"/>
    <w:rsid w:val="00335987"/>
    <w:rsid w:val="00335CD1"/>
    <w:rsid w:val="00336061"/>
    <w:rsid w:val="00337615"/>
    <w:rsid w:val="003377AD"/>
    <w:rsid w:val="00340121"/>
    <w:rsid w:val="0034187E"/>
    <w:rsid w:val="00341FE6"/>
    <w:rsid w:val="00342636"/>
    <w:rsid w:val="00343C68"/>
    <w:rsid w:val="00344A25"/>
    <w:rsid w:val="00344EB7"/>
    <w:rsid w:val="003451FF"/>
    <w:rsid w:val="00345A17"/>
    <w:rsid w:val="0034682D"/>
    <w:rsid w:val="00347845"/>
    <w:rsid w:val="00350CA2"/>
    <w:rsid w:val="00352E3F"/>
    <w:rsid w:val="00353ED7"/>
    <w:rsid w:val="00353FA1"/>
    <w:rsid w:val="003549A4"/>
    <w:rsid w:val="0035597F"/>
    <w:rsid w:val="00357449"/>
    <w:rsid w:val="00360EFA"/>
    <w:rsid w:val="003612D4"/>
    <w:rsid w:val="00361C50"/>
    <w:rsid w:val="003632DD"/>
    <w:rsid w:val="00363907"/>
    <w:rsid w:val="00365BC9"/>
    <w:rsid w:val="00365C77"/>
    <w:rsid w:val="00367274"/>
    <w:rsid w:val="00370A58"/>
    <w:rsid w:val="003733F0"/>
    <w:rsid w:val="00373536"/>
    <w:rsid w:val="00373FBC"/>
    <w:rsid w:val="0037543E"/>
    <w:rsid w:val="003766ED"/>
    <w:rsid w:val="00377180"/>
    <w:rsid w:val="00377670"/>
    <w:rsid w:val="003800F2"/>
    <w:rsid w:val="003801E7"/>
    <w:rsid w:val="003810B4"/>
    <w:rsid w:val="00381814"/>
    <w:rsid w:val="00382913"/>
    <w:rsid w:val="00383579"/>
    <w:rsid w:val="003846B7"/>
    <w:rsid w:val="00384F0F"/>
    <w:rsid w:val="003852B4"/>
    <w:rsid w:val="00385A2F"/>
    <w:rsid w:val="003863D4"/>
    <w:rsid w:val="003874AE"/>
    <w:rsid w:val="003879D3"/>
    <w:rsid w:val="00390D8D"/>
    <w:rsid w:val="00392AD5"/>
    <w:rsid w:val="00392CA6"/>
    <w:rsid w:val="003940A2"/>
    <w:rsid w:val="003940CE"/>
    <w:rsid w:val="003944F1"/>
    <w:rsid w:val="00394756"/>
    <w:rsid w:val="003959BF"/>
    <w:rsid w:val="00395A68"/>
    <w:rsid w:val="00397036"/>
    <w:rsid w:val="003A0928"/>
    <w:rsid w:val="003A27BA"/>
    <w:rsid w:val="003A2C23"/>
    <w:rsid w:val="003A352A"/>
    <w:rsid w:val="003A3786"/>
    <w:rsid w:val="003A4E1E"/>
    <w:rsid w:val="003A5573"/>
    <w:rsid w:val="003A6992"/>
    <w:rsid w:val="003A73D0"/>
    <w:rsid w:val="003A7B37"/>
    <w:rsid w:val="003B232A"/>
    <w:rsid w:val="003B3474"/>
    <w:rsid w:val="003B3CFD"/>
    <w:rsid w:val="003B4D5C"/>
    <w:rsid w:val="003B6548"/>
    <w:rsid w:val="003B6CBB"/>
    <w:rsid w:val="003B7510"/>
    <w:rsid w:val="003B784E"/>
    <w:rsid w:val="003B79B8"/>
    <w:rsid w:val="003C1528"/>
    <w:rsid w:val="003C195E"/>
    <w:rsid w:val="003C2015"/>
    <w:rsid w:val="003C2528"/>
    <w:rsid w:val="003C2B63"/>
    <w:rsid w:val="003C523A"/>
    <w:rsid w:val="003C5F79"/>
    <w:rsid w:val="003C6557"/>
    <w:rsid w:val="003C6D60"/>
    <w:rsid w:val="003D0B09"/>
    <w:rsid w:val="003D1707"/>
    <w:rsid w:val="003D1727"/>
    <w:rsid w:val="003D1FF4"/>
    <w:rsid w:val="003D227E"/>
    <w:rsid w:val="003D354E"/>
    <w:rsid w:val="003D3F44"/>
    <w:rsid w:val="003D4CC9"/>
    <w:rsid w:val="003D5292"/>
    <w:rsid w:val="003D75EE"/>
    <w:rsid w:val="003D762A"/>
    <w:rsid w:val="003D798D"/>
    <w:rsid w:val="003D7A88"/>
    <w:rsid w:val="003E06AD"/>
    <w:rsid w:val="003E0746"/>
    <w:rsid w:val="003E0CA5"/>
    <w:rsid w:val="003E2DE0"/>
    <w:rsid w:val="003E2F5D"/>
    <w:rsid w:val="003E31C3"/>
    <w:rsid w:val="003E3375"/>
    <w:rsid w:val="003E4E72"/>
    <w:rsid w:val="003E6482"/>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966"/>
    <w:rsid w:val="003F6DAC"/>
    <w:rsid w:val="004012E4"/>
    <w:rsid w:val="00402BBA"/>
    <w:rsid w:val="0040312A"/>
    <w:rsid w:val="0040356E"/>
    <w:rsid w:val="0040384F"/>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6C9D"/>
    <w:rsid w:val="004172D3"/>
    <w:rsid w:val="004215C2"/>
    <w:rsid w:val="0042175F"/>
    <w:rsid w:val="004223EA"/>
    <w:rsid w:val="004229EC"/>
    <w:rsid w:val="00422BB1"/>
    <w:rsid w:val="004244C8"/>
    <w:rsid w:val="0042588B"/>
    <w:rsid w:val="00425F61"/>
    <w:rsid w:val="00427E38"/>
    <w:rsid w:val="004304E6"/>
    <w:rsid w:val="00430EC5"/>
    <w:rsid w:val="004314A7"/>
    <w:rsid w:val="00431A18"/>
    <w:rsid w:val="004326D7"/>
    <w:rsid w:val="00433446"/>
    <w:rsid w:val="004338A3"/>
    <w:rsid w:val="0043454B"/>
    <w:rsid w:val="004350DD"/>
    <w:rsid w:val="004359C5"/>
    <w:rsid w:val="00436259"/>
    <w:rsid w:val="00436A36"/>
    <w:rsid w:val="00436AD5"/>
    <w:rsid w:val="00436D27"/>
    <w:rsid w:val="004405E4"/>
    <w:rsid w:val="0044148D"/>
    <w:rsid w:val="0044153A"/>
    <w:rsid w:val="00441C1E"/>
    <w:rsid w:val="004425B5"/>
    <w:rsid w:val="00442655"/>
    <w:rsid w:val="00446B2F"/>
    <w:rsid w:val="00450654"/>
    <w:rsid w:val="00450878"/>
    <w:rsid w:val="00451266"/>
    <w:rsid w:val="00451D71"/>
    <w:rsid w:val="00452957"/>
    <w:rsid w:val="00455872"/>
    <w:rsid w:val="004568D4"/>
    <w:rsid w:val="00457963"/>
    <w:rsid w:val="0045796F"/>
    <w:rsid w:val="00457D35"/>
    <w:rsid w:val="00457D7C"/>
    <w:rsid w:val="004627C8"/>
    <w:rsid w:val="00463D91"/>
    <w:rsid w:val="00464177"/>
    <w:rsid w:val="00465B88"/>
    <w:rsid w:val="0046625D"/>
    <w:rsid w:val="004678CC"/>
    <w:rsid w:val="004714ED"/>
    <w:rsid w:val="004716E5"/>
    <w:rsid w:val="00471CA5"/>
    <w:rsid w:val="00472A81"/>
    <w:rsid w:val="00473E75"/>
    <w:rsid w:val="00473F02"/>
    <w:rsid w:val="00473FE4"/>
    <w:rsid w:val="00475588"/>
    <w:rsid w:val="004758D2"/>
    <w:rsid w:val="00476084"/>
    <w:rsid w:val="00477DAB"/>
    <w:rsid w:val="00477F0A"/>
    <w:rsid w:val="0048003F"/>
    <w:rsid w:val="00480977"/>
    <w:rsid w:val="00480CE8"/>
    <w:rsid w:val="00481AE8"/>
    <w:rsid w:val="00481D5B"/>
    <w:rsid w:val="0048208D"/>
    <w:rsid w:val="00482108"/>
    <w:rsid w:val="00483D13"/>
    <w:rsid w:val="004840E6"/>
    <w:rsid w:val="0048624D"/>
    <w:rsid w:val="00487D0F"/>
    <w:rsid w:val="004901F0"/>
    <w:rsid w:val="004902FE"/>
    <w:rsid w:val="00490B4B"/>
    <w:rsid w:val="0049228D"/>
    <w:rsid w:val="004928EA"/>
    <w:rsid w:val="00492982"/>
    <w:rsid w:val="004935D2"/>
    <w:rsid w:val="00494373"/>
    <w:rsid w:val="004967BB"/>
    <w:rsid w:val="00496BF5"/>
    <w:rsid w:val="004A082E"/>
    <w:rsid w:val="004A23B2"/>
    <w:rsid w:val="004A29FC"/>
    <w:rsid w:val="004A2C00"/>
    <w:rsid w:val="004A2E46"/>
    <w:rsid w:val="004A534A"/>
    <w:rsid w:val="004A6600"/>
    <w:rsid w:val="004A6B75"/>
    <w:rsid w:val="004A72DE"/>
    <w:rsid w:val="004A76D5"/>
    <w:rsid w:val="004B20D2"/>
    <w:rsid w:val="004B5735"/>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DB0"/>
    <w:rsid w:val="004D4F21"/>
    <w:rsid w:val="004D5FC7"/>
    <w:rsid w:val="004D6252"/>
    <w:rsid w:val="004D627D"/>
    <w:rsid w:val="004D6FB8"/>
    <w:rsid w:val="004D798C"/>
    <w:rsid w:val="004E0868"/>
    <w:rsid w:val="004E0E16"/>
    <w:rsid w:val="004E14FC"/>
    <w:rsid w:val="004E2653"/>
    <w:rsid w:val="004E3697"/>
    <w:rsid w:val="004E37B8"/>
    <w:rsid w:val="004E4507"/>
    <w:rsid w:val="004E5858"/>
    <w:rsid w:val="004E5BE4"/>
    <w:rsid w:val="004E6760"/>
    <w:rsid w:val="004E6A49"/>
    <w:rsid w:val="004E7F23"/>
    <w:rsid w:val="004E7F4A"/>
    <w:rsid w:val="004F0189"/>
    <w:rsid w:val="004F0CC7"/>
    <w:rsid w:val="004F1AC8"/>
    <w:rsid w:val="004F344C"/>
    <w:rsid w:val="004F4D8E"/>
    <w:rsid w:val="004F6366"/>
    <w:rsid w:val="004F76B3"/>
    <w:rsid w:val="004F7736"/>
    <w:rsid w:val="004F79CC"/>
    <w:rsid w:val="00500030"/>
    <w:rsid w:val="005002A7"/>
    <w:rsid w:val="005004D2"/>
    <w:rsid w:val="00500505"/>
    <w:rsid w:val="005010A2"/>
    <w:rsid w:val="005010BB"/>
    <w:rsid w:val="00501249"/>
    <w:rsid w:val="0050149A"/>
    <w:rsid w:val="00501F96"/>
    <w:rsid w:val="00502EC2"/>
    <w:rsid w:val="0050326D"/>
    <w:rsid w:val="00503396"/>
    <w:rsid w:val="005034F3"/>
    <w:rsid w:val="00503540"/>
    <w:rsid w:val="00503588"/>
    <w:rsid w:val="00503829"/>
    <w:rsid w:val="005042E6"/>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5193"/>
    <w:rsid w:val="00536FD5"/>
    <w:rsid w:val="00537AB7"/>
    <w:rsid w:val="00540670"/>
    <w:rsid w:val="00540A7A"/>
    <w:rsid w:val="00540F2B"/>
    <w:rsid w:val="0054133C"/>
    <w:rsid w:val="00541C2E"/>
    <w:rsid w:val="00541E70"/>
    <w:rsid w:val="005424BA"/>
    <w:rsid w:val="00544295"/>
    <w:rsid w:val="00544AC9"/>
    <w:rsid w:val="00544D57"/>
    <w:rsid w:val="0054515B"/>
    <w:rsid w:val="00546374"/>
    <w:rsid w:val="00546693"/>
    <w:rsid w:val="005515D9"/>
    <w:rsid w:val="005526A0"/>
    <w:rsid w:val="00554219"/>
    <w:rsid w:val="005567FB"/>
    <w:rsid w:val="0056295B"/>
    <w:rsid w:val="0056306B"/>
    <w:rsid w:val="00563919"/>
    <w:rsid w:val="00563B18"/>
    <w:rsid w:val="005651C8"/>
    <w:rsid w:val="00565340"/>
    <w:rsid w:val="00565A17"/>
    <w:rsid w:val="005665F3"/>
    <w:rsid w:val="00566874"/>
    <w:rsid w:val="00566B4C"/>
    <w:rsid w:val="00573747"/>
    <w:rsid w:val="0057394C"/>
    <w:rsid w:val="00573BEF"/>
    <w:rsid w:val="00573C0E"/>
    <w:rsid w:val="005756D4"/>
    <w:rsid w:val="00576CCB"/>
    <w:rsid w:val="005779E9"/>
    <w:rsid w:val="00580761"/>
    <w:rsid w:val="005818BF"/>
    <w:rsid w:val="005833AE"/>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6B08"/>
    <w:rsid w:val="00597704"/>
    <w:rsid w:val="0059794F"/>
    <w:rsid w:val="005A050E"/>
    <w:rsid w:val="005A0ED9"/>
    <w:rsid w:val="005A1A11"/>
    <w:rsid w:val="005A1A32"/>
    <w:rsid w:val="005A2115"/>
    <w:rsid w:val="005A2C1B"/>
    <w:rsid w:val="005A2FA2"/>
    <w:rsid w:val="005A365C"/>
    <w:rsid w:val="005A3E23"/>
    <w:rsid w:val="005A4327"/>
    <w:rsid w:val="005A5CC0"/>
    <w:rsid w:val="005A6E40"/>
    <w:rsid w:val="005A707F"/>
    <w:rsid w:val="005A737F"/>
    <w:rsid w:val="005A7856"/>
    <w:rsid w:val="005A7DF7"/>
    <w:rsid w:val="005B05F8"/>
    <w:rsid w:val="005B0CB3"/>
    <w:rsid w:val="005B0D04"/>
    <w:rsid w:val="005B16B3"/>
    <w:rsid w:val="005B250E"/>
    <w:rsid w:val="005B275E"/>
    <w:rsid w:val="005B37D1"/>
    <w:rsid w:val="005B391A"/>
    <w:rsid w:val="005B4C67"/>
    <w:rsid w:val="005B517E"/>
    <w:rsid w:val="005B5307"/>
    <w:rsid w:val="005B5867"/>
    <w:rsid w:val="005B590E"/>
    <w:rsid w:val="005B6088"/>
    <w:rsid w:val="005B60E5"/>
    <w:rsid w:val="005B688F"/>
    <w:rsid w:val="005B79ED"/>
    <w:rsid w:val="005C002E"/>
    <w:rsid w:val="005C0A12"/>
    <w:rsid w:val="005C0C8A"/>
    <w:rsid w:val="005C1576"/>
    <w:rsid w:val="005C33CB"/>
    <w:rsid w:val="005C3B4C"/>
    <w:rsid w:val="005C4201"/>
    <w:rsid w:val="005C445D"/>
    <w:rsid w:val="005C4C65"/>
    <w:rsid w:val="005C6795"/>
    <w:rsid w:val="005D0DB9"/>
    <w:rsid w:val="005D1E72"/>
    <w:rsid w:val="005D2AD5"/>
    <w:rsid w:val="005D2B0C"/>
    <w:rsid w:val="005D3896"/>
    <w:rsid w:val="005D420E"/>
    <w:rsid w:val="005D4253"/>
    <w:rsid w:val="005D4503"/>
    <w:rsid w:val="005D57F9"/>
    <w:rsid w:val="005D619F"/>
    <w:rsid w:val="005D637B"/>
    <w:rsid w:val="005D658C"/>
    <w:rsid w:val="005D7C1C"/>
    <w:rsid w:val="005E07F8"/>
    <w:rsid w:val="005E11BA"/>
    <w:rsid w:val="005E146D"/>
    <w:rsid w:val="005E1771"/>
    <w:rsid w:val="005E20A1"/>
    <w:rsid w:val="005E2E98"/>
    <w:rsid w:val="005E42E0"/>
    <w:rsid w:val="005E46A3"/>
    <w:rsid w:val="005F01EC"/>
    <w:rsid w:val="005F0363"/>
    <w:rsid w:val="005F0429"/>
    <w:rsid w:val="005F0878"/>
    <w:rsid w:val="005F1AA5"/>
    <w:rsid w:val="005F2826"/>
    <w:rsid w:val="00600021"/>
    <w:rsid w:val="006001A8"/>
    <w:rsid w:val="006004AE"/>
    <w:rsid w:val="0060147A"/>
    <w:rsid w:val="006029E5"/>
    <w:rsid w:val="0060359B"/>
    <w:rsid w:val="00603B52"/>
    <w:rsid w:val="00604EF0"/>
    <w:rsid w:val="006059EE"/>
    <w:rsid w:val="00605F26"/>
    <w:rsid w:val="006072C2"/>
    <w:rsid w:val="00607FDB"/>
    <w:rsid w:val="0061053F"/>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E7F"/>
    <w:rsid w:val="00621B63"/>
    <w:rsid w:val="006224A4"/>
    <w:rsid w:val="00624420"/>
    <w:rsid w:val="00624F59"/>
    <w:rsid w:val="006260EA"/>
    <w:rsid w:val="006316A8"/>
    <w:rsid w:val="0063341B"/>
    <w:rsid w:val="0063368D"/>
    <w:rsid w:val="00634905"/>
    <w:rsid w:val="00635D0B"/>
    <w:rsid w:val="00635D92"/>
    <w:rsid w:val="006366A2"/>
    <w:rsid w:val="00636B6B"/>
    <w:rsid w:val="00636F0F"/>
    <w:rsid w:val="00637F6E"/>
    <w:rsid w:val="00641D46"/>
    <w:rsid w:val="0064202E"/>
    <w:rsid w:val="00642A39"/>
    <w:rsid w:val="006434A0"/>
    <w:rsid w:val="006440F4"/>
    <w:rsid w:val="006449D1"/>
    <w:rsid w:val="0064568E"/>
    <w:rsid w:val="00646CFF"/>
    <w:rsid w:val="00646E44"/>
    <w:rsid w:val="00647403"/>
    <w:rsid w:val="006477D6"/>
    <w:rsid w:val="006500EF"/>
    <w:rsid w:val="00651AD1"/>
    <w:rsid w:val="006523AF"/>
    <w:rsid w:val="00652BFF"/>
    <w:rsid w:val="00654B52"/>
    <w:rsid w:val="00655E45"/>
    <w:rsid w:val="006560B6"/>
    <w:rsid w:val="006563D2"/>
    <w:rsid w:val="0065770F"/>
    <w:rsid w:val="0066168A"/>
    <w:rsid w:val="00662518"/>
    <w:rsid w:val="00662CC3"/>
    <w:rsid w:val="006643F9"/>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EFB"/>
    <w:rsid w:val="00677D34"/>
    <w:rsid w:val="00680730"/>
    <w:rsid w:val="00681130"/>
    <w:rsid w:val="00681553"/>
    <w:rsid w:val="0068383C"/>
    <w:rsid w:val="0068387A"/>
    <w:rsid w:val="006838F5"/>
    <w:rsid w:val="006839FC"/>
    <w:rsid w:val="006849EB"/>
    <w:rsid w:val="00685045"/>
    <w:rsid w:val="00685381"/>
    <w:rsid w:val="00685C25"/>
    <w:rsid w:val="00686382"/>
    <w:rsid w:val="00686671"/>
    <w:rsid w:val="00686AD7"/>
    <w:rsid w:val="00686E25"/>
    <w:rsid w:val="00687414"/>
    <w:rsid w:val="00691904"/>
    <w:rsid w:val="00692293"/>
    <w:rsid w:val="00693F96"/>
    <w:rsid w:val="006943F0"/>
    <w:rsid w:val="00694507"/>
    <w:rsid w:val="00694751"/>
    <w:rsid w:val="00694771"/>
    <w:rsid w:val="006951C9"/>
    <w:rsid w:val="00695411"/>
    <w:rsid w:val="00695FF8"/>
    <w:rsid w:val="0069614E"/>
    <w:rsid w:val="006973FA"/>
    <w:rsid w:val="006A0512"/>
    <w:rsid w:val="006A0883"/>
    <w:rsid w:val="006A2C98"/>
    <w:rsid w:val="006A3E27"/>
    <w:rsid w:val="006A5772"/>
    <w:rsid w:val="006A73E6"/>
    <w:rsid w:val="006B0748"/>
    <w:rsid w:val="006B0D9D"/>
    <w:rsid w:val="006B11DC"/>
    <w:rsid w:val="006B14E2"/>
    <w:rsid w:val="006B18F0"/>
    <w:rsid w:val="006B1D09"/>
    <w:rsid w:val="006B25EE"/>
    <w:rsid w:val="006B3698"/>
    <w:rsid w:val="006B3905"/>
    <w:rsid w:val="006B42ED"/>
    <w:rsid w:val="006B4D88"/>
    <w:rsid w:val="006B507F"/>
    <w:rsid w:val="006B51AB"/>
    <w:rsid w:val="006B7532"/>
    <w:rsid w:val="006B79DF"/>
    <w:rsid w:val="006C028A"/>
    <w:rsid w:val="006C1E2F"/>
    <w:rsid w:val="006C1EC8"/>
    <w:rsid w:val="006C2ABD"/>
    <w:rsid w:val="006C41C7"/>
    <w:rsid w:val="006C496D"/>
    <w:rsid w:val="006C4B9B"/>
    <w:rsid w:val="006C4BE7"/>
    <w:rsid w:val="006C6131"/>
    <w:rsid w:val="006C6ED6"/>
    <w:rsid w:val="006C72FE"/>
    <w:rsid w:val="006C7D2D"/>
    <w:rsid w:val="006D0D34"/>
    <w:rsid w:val="006D17ED"/>
    <w:rsid w:val="006D1DAB"/>
    <w:rsid w:val="006D2704"/>
    <w:rsid w:val="006D4289"/>
    <w:rsid w:val="006D50C9"/>
    <w:rsid w:val="006D57FF"/>
    <w:rsid w:val="006D60C9"/>
    <w:rsid w:val="006D61AB"/>
    <w:rsid w:val="006D69FB"/>
    <w:rsid w:val="006D73D1"/>
    <w:rsid w:val="006D7709"/>
    <w:rsid w:val="006E0616"/>
    <w:rsid w:val="006E134A"/>
    <w:rsid w:val="006E270D"/>
    <w:rsid w:val="006E2C68"/>
    <w:rsid w:val="006E403E"/>
    <w:rsid w:val="006E5C1F"/>
    <w:rsid w:val="006E7DED"/>
    <w:rsid w:val="006F029E"/>
    <w:rsid w:val="006F1408"/>
    <w:rsid w:val="006F2C27"/>
    <w:rsid w:val="006F2CC6"/>
    <w:rsid w:val="006F3431"/>
    <w:rsid w:val="006F3566"/>
    <w:rsid w:val="006F3801"/>
    <w:rsid w:val="006F5D25"/>
    <w:rsid w:val="006F5D6A"/>
    <w:rsid w:val="006F6C2C"/>
    <w:rsid w:val="0070056F"/>
    <w:rsid w:val="0070106D"/>
    <w:rsid w:val="00701E0E"/>
    <w:rsid w:val="0070200B"/>
    <w:rsid w:val="007025E8"/>
    <w:rsid w:val="00702D95"/>
    <w:rsid w:val="00703EC0"/>
    <w:rsid w:val="007045E2"/>
    <w:rsid w:val="00704A04"/>
    <w:rsid w:val="007077A6"/>
    <w:rsid w:val="007103D6"/>
    <w:rsid w:val="007113CA"/>
    <w:rsid w:val="00711450"/>
    <w:rsid w:val="00711AE0"/>
    <w:rsid w:val="0071453B"/>
    <w:rsid w:val="007156D2"/>
    <w:rsid w:val="0071573C"/>
    <w:rsid w:val="00715863"/>
    <w:rsid w:val="0071637C"/>
    <w:rsid w:val="007168A0"/>
    <w:rsid w:val="00717AAE"/>
    <w:rsid w:val="007228F0"/>
    <w:rsid w:val="00724D18"/>
    <w:rsid w:val="007253FE"/>
    <w:rsid w:val="007258EB"/>
    <w:rsid w:val="007259B5"/>
    <w:rsid w:val="00730C2B"/>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4D2"/>
    <w:rsid w:val="007425FD"/>
    <w:rsid w:val="007429FB"/>
    <w:rsid w:val="00742DDB"/>
    <w:rsid w:val="00744682"/>
    <w:rsid w:val="00745994"/>
    <w:rsid w:val="00745C4A"/>
    <w:rsid w:val="00746CD5"/>
    <w:rsid w:val="00746FEE"/>
    <w:rsid w:val="00747514"/>
    <w:rsid w:val="007513EA"/>
    <w:rsid w:val="00751634"/>
    <w:rsid w:val="00751929"/>
    <w:rsid w:val="00752CC1"/>
    <w:rsid w:val="00753555"/>
    <w:rsid w:val="00753CCE"/>
    <w:rsid w:val="0075441C"/>
    <w:rsid w:val="0075456A"/>
    <w:rsid w:val="00754A8C"/>
    <w:rsid w:val="00754E07"/>
    <w:rsid w:val="00755743"/>
    <w:rsid w:val="007559FA"/>
    <w:rsid w:val="00756968"/>
    <w:rsid w:val="00756B77"/>
    <w:rsid w:val="0075711A"/>
    <w:rsid w:val="00757AA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77B9D"/>
    <w:rsid w:val="00780105"/>
    <w:rsid w:val="00780E01"/>
    <w:rsid w:val="00781DE4"/>
    <w:rsid w:val="00782088"/>
    <w:rsid w:val="00782109"/>
    <w:rsid w:val="007828B8"/>
    <w:rsid w:val="007838FD"/>
    <w:rsid w:val="0078395D"/>
    <w:rsid w:val="00783F69"/>
    <w:rsid w:val="00784744"/>
    <w:rsid w:val="007852B8"/>
    <w:rsid w:val="00785588"/>
    <w:rsid w:val="00786804"/>
    <w:rsid w:val="0079082E"/>
    <w:rsid w:val="007912F1"/>
    <w:rsid w:val="00791844"/>
    <w:rsid w:val="00792A67"/>
    <w:rsid w:val="007939A6"/>
    <w:rsid w:val="00793C57"/>
    <w:rsid w:val="00793DC9"/>
    <w:rsid w:val="00794598"/>
    <w:rsid w:val="007946D3"/>
    <w:rsid w:val="00795104"/>
    <w:rsid w:val="0079582B"/>
    <w:rsid w:val="00795BAA"/>
    <w:rsid w:val="007970B1"/>
    <w:rsid w:val="0079777F"/>
    <w:rsid w:val="007A3223"/>
    <w:rsid w:val="007A4186"/>
    <w:rsid w:val="007A4E24"/>
    <w:rsid w:val="007A6934"/>
    <w:rsid w:val="007A6D90"/>
    <w:rsid w:val="007A74F7"/>
    <w:rsid w:val="007A7613"/>
    <w:rsid w:val="007A7A7A"/>
    <w:rsid w:val="007A7A8F"/>
    <w:rsid w:val="007A7E39"/>
    <w:rsid w:val="007B1568"/>
    <w:rsid w:val="007B158B"/>
    <w:rsid w:val="007B15AC"/>
    <w:rsid w:val="007B2BC4"/>
    <w:rsid w:val="007B300D"/>
    <w:rsid w:val="007B372E"/>
    <w:rsid w:val="007B3A66"/>
    <w:rsid w:val="007B44D4"/>
    <w:rsid w:val="007B483D"/>
    <w:rsid w:val="007B4FA1"/>
    <w:rsid w:val="007B62C2"/>
    <w:rsid w:val="007B7714"/>
    <w:rsid w:val="007B7BCD"/>
    <w:rsid w:val="007C0B88"/>
    <w:rsid w:val="007C1370"/>
    <w:rsid w:val="007C2316"/>
    <w:rsid w:val="007C345C"/>
    <w:rsid w:val="007C35DC"/>
    <w:rsid w:val="007C3D86"/>
    <w:rsid w:val="007C3DF0"/>
    <w:rsid w:val="007C4D6D"/>
    <w:rsid w:val="007C6C72"/>
    <w:rsid w:val="007C7F86"/>
    <w:rsid w:val="007C7F8A"/>
    <w:rsid w:val="007D0067"/>
    <w:rsid w:val="007D099F"/>
    <w:rsid w:val="007D10F2"/>
    <w:rsid w:val="007D3213"/>
    <w:rsid w:val="007D4E2A"/>
    <w:rsid w:val="007D4FE9"/>
    <w:rsid w:val="007D518D"/>
    <w:rsid w:val="007D6DDD"/>
    <w:rsid w:val="007D714C"/>
    <w:rsid w:val="007D717D"/>
    <w:rsid w:val="007D76F4"/>
    <w:rsid w:val="007E01B1"/>
    <w:rsid w:val="007E0381"/>
    <w:rsid w:val="007E0B9A"/>
    <w:rsid w:val="007E310C"/>
    <w:rsid w:val="007E3606"/>
    <w:rsid w:val="007E43D3"/>
    <w:rsid w:val="007E4A4B"/>
    <w:rsid w:val="007E4D1D"/>
    <w:rsid w:val="007E4F50"/>
    <w:rsid w:val="007E582C"/>
    <w:rsid w:val="007E59E2"/>
    <w:rsid w:val="007E6AC1"/>
    <w:rsid w:val="007E6B7D"/>
    <w:rsid w:val="007E6F10"/>
    <w:rsid w:val="007E732D"/>
    <w:rsid w:val="007F18D8"/>
    <w:rsid w:val="007F37D8"/>
    <w:rsid w:val="007F3983"/>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0CC"/>
    <w:rsid w:val="00814E61"/>
    <w:rsid w:val="008157FF"/>
    <w:rsid w:val="0081584A"/>
    <w:rsid w:val="008160D4"/>
    <w:rsid w:val="008200DB"/>
    <w:rsid w:val="00821075"/>
    <w:rsid w:val="0082176E"/>
    <w:rsid w:val="0082259A"/>
    <w:rsid w:val="0082377F"/>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53E7"/>
    <w:rsid w:val="00835512"/>
    <w:rsid w:val="00835E86"/>
    <w:rsid w:val="00836C9D"/>
    <w:rsid w:val="008379C7"/>
    <w:rsid w:val="00840154"/>
    <w:rsid w:val="00840946"/>
    <w:rsid w:val="00840C11"/>
    <w:rsid w:val="00841513"/>
    <w:rsid w:val="0084259A"/>
    <w:rsid w:val="008429A1"/>
    <w:rsid w:val="008442ED"/>
    <w:rsid w:val="008454F9"/>
    <w:rsid w:val="00845B2B"/>
    <w:rsid w:val="0084666E"/>
    <w:rsid w:val="00847DE1"/>
    <w:rsid w:val="00847E07"/>
    <w:rsid w:val="008509E8"/>
    <w:rsid w:val="0085320D"/>
    <w:rsid w:val="00854086"/>
    <w:rsid w:val="00855636"/>
    <w:rsid w:val="0085668B"/>
    <w:rsid w:val="00857F6B"/>
    <w:rsid w:val="0086033B"/>
    <w:rsid w:val="008614CD"/>
    <w:rsid w:val="00861948"/>
    <w:rsid w:val="008622F8"/>
    <w:rsid w:val="008623E8"/>
    <w:rsid w:val="00863951"/>
    <w:rsid w:val="00864248"/>
    <w:rsid w:val="00864650"/>
    <w:rsid w:val="00864C69"/>
    <w:rsid w:val="00865A7D"/>
    <w:rsid w:val="008662AA"/>
    <w:rsid w:val="008667D1"/>
    <w:rsid w:val="00867A75"/>
    <w:rsid w:val="00867F6B"/>
    <w:rsid w:val="00870A83"/>
    <w:rsid w:val="00871D7B"/>
    <w:rsid w:val="00872668"/>
    <w:rsid w:val="00872A9D"/>
    <w:rsid w:val="008749DD"/>
    <w:rsid w:val="0087583A"/>
    <w:rsid w:val="008760EC"/>
    <w:rsid w:val="0087678F"/>
    <w:rsid w:val="008806EB"/>
    <w:rsid w:val="00881518"/>
    <w:rsid w:val="00881A5B"/>
    <w:rsid w:val="008828BB"/>
    <w:rsid w:val="00882AC9"/>
    <w:rsid w:val="0088341A"/>
    <w:rsid w:val="00883FE0"/>
    <w:rsid w:val="00885B28"/>
    <w:rsid w:val="00886B0F"/>
    <w:rsid w:val="008906D9"/>
    <w:rsid w:val="00891E98"/>
    <w:rsid w:val="008928E5"/>
    <w:rsid w:val="00893494"/>
    <w:rsid w:val="00893A69"/>
    <w:rsid w:val="008961EC"/>
    <w:rsid w:val="00896F3B"/>
    <w:rsid w:val="00896FDB"/>
    <w:rsid w:val="00897418"/>
    <w:rsid w:val="00897A12"/>
    <w:rsid w:val="00897A34"/>
    <w:rsid w:val="008A1129"/>
    <w:rsid w:val="008A163C"/>
    <w:rsid w:val="008A3835"/>
    <w:rsid w:val="008A5BF6"/>
    <w:rsid w:val="008A6677"/>
    <w:rsid w:val="008A69D8"/>
    <w:rsid w:val="008B0B21"/>
    <w:rsid w:val="008B0CB4"/>
    <w:rsid w:val="008B117D"/>
    <w:rsid w:val="008B1931"/>
    <w:rsid w:val="008B1977"/>
    <w:rsid w:val="008B225A"/>
    <w:rsid w:val="008B3308"/>
    <w:rsid w:val="008B3D1E"/>
    <w:rsid w:val="008B43B6"/>
    <w:rsid w:val="008B47D4"/>
    <w:rsid w:val="008B5708"/>
    <w:rsid w:val="008B596E"/>
    <w:rsid w:val="008B6B5B"/>
    <w:rsid w:val="008C002C"/>
    <w:rsid w:val="008C06FE"/>
    <w:rsid w:val="008C0803"/>
    <w:rsid w:val="008C09A2"/>
    <w:rsid w:val="008C1326"/>
    <w:rsid w:val="008C1481"/>
    <w:rsid w:val="008C18CD"/>
    <w:rsid w:val="008C262D"/>
    <w:rsid w:val="008C3B64"/>
    <w:rsid w:val="008C3F99"/>
    <w:rsid w:val="008C410C"/>
    <w:rsid w:val="008C48E8"/>
    <w:rsid w:val="008C55F7"/>
    <w:rsid w:val="008C5609"/>
    <w:rsid w:val="008C5C6B"/>
    <w:rsid w:val="008C67DA"/>
    <w:rsid w:val="008C69CC"/>
    <w:rsid w:val="008C730E"/>
    <w:rsid w:val="008C7731"/>
    <w:rsid w:val="008C78FD"/>
    <w:rsid w:val="008D24C1"/>
    <w:rsid w:val="008D3741"/>
    <w:rsid w:val="008D37EE"/>
    <w:rsid w:val="008D3EBF"/>
    <w:rsid w:val="008D4DFF"/>
    <w:rsid w:val="008D50E5"/>
    <w:rsid w:val="008E0169"/>
    <w:rsid w:val="008E0429"/>
    <w:rsid w:val="008E0707"/>
    <w:rsid w:val="008E2711"/>
    <w:rsid w:val="008E29F0"/>
    <w:rsid w:val="008E301C"/>
    <w:rsid w:val="008E4405"/>
    <w:rsid w:val="008E4725"/>
    <w:rsid w:val="008E7AE6"/>
    <w:rsid w:val="008F083B"/>
    <w:rsid w:val="008F0C81"/>
    <w:rsid w:val="008F1EE4"/>
    <w:rsid w:val="008F2562"/>
    <w:rsid w:val="008F4753"/>
    <w:rsid w:val="008F4995"/>
    <w:rsid w:val="008F75E0"/>
    <w:rsid w:val="008F7698"/>
    <w:rsid w:val="009015F5"/>
    <w:rsid w:val="00901B51"/>
    <w:rsid w:val="00902B0C"/>
    <w:rsid w:val="009042EC"/>
    <w:rsid w:val="009050EF"/>
    <w:rsid w:val="00905E7B"/>
    <w:rsid w:val="00910125"/>
    <w:rsid w:val="009105A1"/>
    <w:rsid w:val="00910B8F"/>
    <w:rsid w:val="00910CA9"/>
    <w:rsid w:val="00911B38"/>
    <w:rsid w:val="009135B2"/>
    <w:rsid w:val="00915BCE"/>
    <w:rsid w:val="0091682B"/>
    <w:rsid w:val="00917077"/>
    <w:rsid w:val="0091758A"/>
    <w:rsid w:val="009176E6"/>
    <w:rsid w:val="0092098A"/>
    <w:rsid w:val="00922655"/>
    <w:rsid w:val="00922C7F"/>
    <w:rsid w:val="00922FDE"/>
    <w:rsid w:val="00924438"/>
    <w:rsid w:val="00924890"/>
    <w:rsid w:val="00926329"/>
    <w:rsid w:val="00926843"/>
    <w:rsid w:val="00927995"/>
    <w:rsid w:val="009313B8"/>
    <w:rsid w:val="0093226D"/>
    <w:rsid w:val="00932CD6"/>
    <w:rsid w:val="009332EE"/>
    <w:rsid w:val="00934BC6"/>
    <w:rsid w:val="00934ED9"/>
    <w:rsid w:val="0093634A"/>
    <w:rsid w:val="00936843"/>
    <w:rsid w:val="00936EDC"/>
    <w:rsid w:val="009371AD"/>
    <w:rsid w:val="00937B7D"/>
    <w:rsid w:val="009406B4"/>
    <w:rsid w:val="00940D93"/>
    <w:rsid w:val="00943C5A"/>
    <w:rsid w:val="00944CE8"/>
    <w:rsid w:val="00945D07"/>
    <w:rsid w:val="00946351"/>
    <w:rsid w:val="00946369"/>
    <w:rsid w:val="0094710C"/>
    <w:rsid w:val="00950C08"/>
    <w:rsid w:val="009514FD"/>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A1D54"/>
    <w:rsid w:val="009A27AA"/>
    <w:rsid w:val="009A2B37"/>
    <w:rsid w:val="009A2B99"/>
    <w:rsid w:val="009A334F"/>
    <w:rsid w:val="009A352E"/>
    <w:rsid w:val="009A6108"/>
    <w:rsid w:val="009A6530"/>
    <w:rsid w:val="009A73DB"/>
    <w:rsid w:val="009B12A8"/>
    <w:rsid w:val="009B1871"/>
    <w:rsid w:val="009B2009"/>
    <w:rsid w:val="009B206D"/>
    <w:rsid w:val="009B26D5"/>
    <w:rsid w:val="009B2762"/>
    <w:rsid w:val="009B2DEE"/>
    <w:rsid w:val="009B3451"/>
    <w:rsid w:val="009B441F"/>
    <w:rsid w:val="009B4EFD"/>
    <w:rsid w:val="009B53FC"/>
    <w:rsid w:val="009B5CBE"/>
    <w:rsid w:val="009B625F"/>
    <w:rsid w:val="009C0394"/>
    <w:rsid w:val="009C0BB2"/>
    <w:rsid w:val="009C1FEE"/>
    <w:rsid w:val="009C2103"/>
    <w:rsid w:val="009C23A3"/>
    <w:rsid w:val="009C2519"/>
    <w:rsid w:val="009C27B2"/>
    <w:rsid w:val="009C325C"/>
    <w:rsid w:val="009C340D"/>
    <w:rsid w:val="009C34C2"/>
    <w:rsid w:val="009C3951"/>
    <w:rsid w:val="009C3ADA"/>
    <w:rsid w:val="009C3F50"/>
    <w:rsid w:val="009C4150"/>
    <w:rsid w:val="009C5062"/>
    <w:rsid w:val="009C5DBB"/>
    <w:rsid w:val="009C7CDF"/>
    <w:rsid w:val="009D01A8"/>
    <w:rsid w:val="009D0E6C"/>
    <w:rsid w:val="009D167F"/>
    <w:rsid w:val="009D18C0"/>
    <w:rsid w:val="009D3DF4"/>
    <w:rsid w:val="009D6A2A"/>
    <w:rsid w:val="009D7543"/>
    <w:rsid w:val="009E0588"/>
    <w:rsid w:val="009E0CC6"/>
    <w:rsid w:val="009E0F16"/>
    <w:rsid w:val="009E1306"/>
    <w:rsid w:val="009E1ACA"/>
    <w:rsid w:val="009E1D46"/>
    <w:rsid w:val="009E2DAA"/>
    <w:rsid w:val="009E3474"/>
    <w:rsid w:val="009E38CE"/>
    <w:rsid w:val="009E46EB"/>
    <w:rsid w:val="009E5BAC"/>
    <w:rsid w:val="009F212E"/>
    <w:rsid w:val="009F3D34"/>
    <w:rsid w:val="009F4194"/>
    <w:rsid w:val="009F4910"/>
    <w:rsid w:val="009F56B2"/>
    <w:rsid w:val="009F5DC4"/>
    <w:rsid w:val="009F674D"/>
    <w:rsid w:val="009F7B9D"/>
    <w:rsid w:val="00A00C75"/>
    <w:rsid w:val="00A01020"/>
    <w:rsid w:val="00A01D3E"/>
    <w:rsid w:val="00A02DCF"/>
    <w:rsid w:val="00A02DFB"/>
    <w:rsid w:val="00A031B9"/>
    <w:rsid w:val="00A03533"/>
    <w:rsid w:val="00A037B0"/>
    <w:rsid w:val="00A05687"/>
    <w:rsid w:val="00A05970"/>
    <w:rsid w:val="00A05B60"/>
    <w:rsid w:val="00A05B9E"/>
    <w:rsid w:val="00A06EDF"/>
    <w:rsid w:val="00A0757A"/>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38EB"/>
    <w:rsid w:val="00A23D1A"/>
    <w:rsid w:val="00A23E41"/>
    <w:rsid w:val="00A23E42"/>
    <w:rsid w:val="00A2499B"/>
    <w:rsid w:val="00A26839"/>
    <w:rsid w:val="00A27381"/>
    <w:rsid w:val="00A3177F"/>
    <w:rsid w:val="00A31DCE"/>
    <w:rsid w:val="00A3212D"/>
    <w:rsid w:val="00A3448C"/>
    <w:rsid w:val="00A35A36"/>
    <w:rsid w:val="00A35EF7"/>
    <w:rsid w:val="00A363B8"/>
    <w:rsid w:val="00A36C6A"/>
    <w:rsid w:val="00A36EF5"/>
    <w:rsid w:val="00A37133"/>
    <w:rsid w:val="00A41935"/>
    <w:rsid w:val="00A41A35"/>
    <w:rsid w:val="00A437FB"/>
    <w:rsid w:val="00A441A0"/>
    <w:rsid w:val="00A4444E"/>
    <w:rsid w:val="00A453CE"/>
    <w:rsid w:val="00A475BA"/>
    <w:rsid w:val="00A50583"/>
    <w:rsid w:val="00A507F4"/>
    <w:rsid w:val="00A5290A"/>
    <w:rsid w:val="00A52BB2"/>
    <w:rsid w:val="00A54055"/>
    <w:rsid w:val="00A54CA6"/>
    <w:rsid w:val="00A54F8E"/>
    <w:rsid w:val="00A556A0"/>
    <w:rsid w:val="00A5709C"/>
    <w:rsid w:val="00A5719F"/>
    <w:rsid w:val="00A60951"/>
    <w:rsid w:val="00A60EDD"/>
    <w:rsid w:val="00A61788"/>
    <w:rsid w:val="00A63387"/>
    <w:rsid w:val="00A64628"/>
    <w:rsid w:val="00A650A1"/>
    <w:rsid w:val="00A65B00"/>
    <w:rsid w:val="00A661DD"/>
    <w:rsid w:val="00A66679"/>
    <w:rsid w:val="00A70C3A"/>
    <w:rsid w:val="00A712BA"/>
    <w:rsid w:val="00A7159A"/>
    <w:rsid w:val="00A723F0"/>
    <w:rsid w:val="00A72C6A"/>
    <w:rsid w:val="00A72F8B"/>
    <w:rsid w:val="00A739C7"/>
    <w:rsid w:val="00A73E16"/>
    <w:rsid w:val="00A75419"/>
    <w:rsid w:val="00A76251"/>
    <w:rsid w:val="00A776AC"/>
    <w:rsid w:val="00A77A95"/>
    <w:rsid w:val="00A803EA"/>
    <w:rsid w:val="00A8053B"/>
    <w:rsid w:val="00A817A7"/>
    <w:rsid w:val="00A818C2"/>
    <w:rsid w:val="00A81A9D"/>
    <w:rsid w:val="00A82123"/>
    <w:rsid w:val="00A839DE"/>
    <w:rsid w:val="00A8497E"/>
    <w:rsid w:val="00A84E82"/>
    <w:rsid w:val="00A85FDA"/>
    <w:rsid w:val="00A86BB7"/>
    <w:rsid w:val="00A86DE0"/>
    <w:rsid w:val="00A913E8"/>
    <w:rsid w:val="00A91984"/>
    <w:rsid w:val="00A92F51"/>
    <w:rsid w:val="00A93073"/>
    <w:rsid w:val="00A94A3B"/>
    <w:rsid w:val="00A962BB"/>
    <w:rsid w:val="00AA005A"/>
    <w:rsid w:val="00AA0BA9"/>
    <w:rsid w:val="00AA13C3"/>
    <w:rsid w:val="00AA19C0"/>
    <w:rsid w:val="00AA2A12"/>
    <w:rsid w:val="00AA374E"/>
    <w:rsid w:val="00AA4164"/>
    <w:rsid w:val="00AA4289"/>
    <w:rsid w:val="00AA4774"/>
    <w:rsid w:val="00AA652D"/>
    <w:rsid w:val="00AA66FF"/>
    <w:rsid w:val="00AA6B59"/>
    <w:rsid w:val="00AB17E6"/>
    <w:rsid w:val="00AB4B19"/>
    <w:rsid w:val="00AB4D81"/>
    <w:rsid w:val="00AB5874"/>
    <w:rsid w:val="00AB6029"/>
    <w:rsid w:val="00AB621D"/>
    <w:rsid w:val="00AB6281"/>
    <w:rsid w:val="00AB7536"/>
    <w:rsid w:val="00AB7713"/>
    <w:rsid w:val="00AC130F"/>
    <w:rsid w:val="00AC15DE"/>
    <w:rsid w:val="00AC21B8"/>
    <w:rsid w:val="00AC3CEA"/>
    <w:rsid w:val="00AC4E0F"/>
    <w:rsid w:val="00AC7B1A"/>
    <w:rsid w:val="00AD0CAA"/>
    <w:rsid w:val="00AD1E8F"/>
    <w:rsid w:val="00AD21C7"/>
    <w:rsid w:val="00AD241F"/>
    <w:rsid w:val="00AD29F7"/>
    <w:rsid w:val="00AD3021"/>
    <w:rsid w:val="00AD3104"/>
    <w:rsid w:val="00AD3469"/>
    <w:rsid w:val="00AD3ECD"/>
    <w:rsid w:val="00AD423E"/>
    <w:rsid w:val="00AD4833"/>
    <w:rsid w:val="00AD6491"/>
    <w:rsid w:val="00AD64D9"/>
    <w:rsid w:val="00AD7110"/>
    <w:rsid w:val="00AD7F6E"/>
    <w:rsid w:val="00AE0053"/>
    <w:rsid w:val="00AE089B"/>
    <w:rsid w:val="00AE1441"/>
    <w:rsid w:val="00AE1A28"/>
    <w:rsid w:val="00AE27AD"/>
    <w:rsid w:val="00AE2C39"/>
    <w:rsid w:val="00AE5C0E"/>
    <w:rsid w:val="00AE6E2B"/>
    <w:rsid w:val="00AE7235"/>
    <w:rsid w:val="00AF0794"/>
    <w:rsid w:val="00AF1348"/>
    <w:rsid w:val="00AF1639"/>
    <w:rsid w:val="00AF1B61"/>
    <w:rsid w:val="00AF201C"/>
    <w:rsid w:val="00AF2909"/>
    <w:rsid w:val="00AF3273"/>
    <w:rsid w:val="00AF38AE"/>
    <w:rsid w:val="00AF51B9"/>
    <w:rsid w:val="00AF6CB8"/>
    <w:rsid w:val="00AF745B"/>
    <w:rsid w:val="00B00A7E"/>
    <w:rsid w:val="00B0278B"/>
    <w:rsid w:val="00B033C6"/>
    <w:rsid w:val="00B03A8F"/>
    <w:rsid w:val="00B04541"/>
    <w:rsid w:val="00B0466D"/>
    <w:rsid w:val="00B04CD7"/>
    <w:rsid w:val="00B052F7"/>
    <w:rsid w:val="00B0669E"/>
    <w:rsid w:val="00B06CC9"/>
    <w:rsid w:val="00B06D15"/>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20F"/>
    <w:rsid w:val="00B20927"/>
    <w:rsid w:val="00B210CC"/>
    <w:rsid w:val="00B228B9"/>
    <w:rsid w:val="00B23FEC"/>
    <w:rsid w:val="00B243D3"/>
    <w:rsid w:val="00B25982"/>
    <w:rsid w:val="00B262CC"/>
    <w:rsid w:val="00B27459"/>
    <w:rsid w:val="00B2749D"/>
    <w:rsid w:val="00B27A97"/>
    <w:rsid w:val="00B30935"/>
    <w:rsid w:val="00B30A3C"/>
    <w:rsid w:val="00B321DE"/>
    <w:rsid w:val="00B33793"/>
    <w:rsid w:val="00B33E34"/>
    <w:rsid w:val="00B33EDF"/>
    <w:rsid w:val="00B344B3"/>
    <w:rsid w:val="00B34C04"/>
    <w:rsid w:val="00B36911"/>
    <w:rsid w:val="00B36C2C"/>
    <w:rsid w:val="00B37568"/>
    <w:rsid w:val="00B40D0D"/>
    <w:rsid w:val="00B41AEF"/>
    <w:rsid w:val="00B41B9D"/>
    <w:rsid w:val="00B4350B"/>
    <w:rsid w:val="00B43793"/>
    <w:rsid w:val="00B438A7"/>
    <w:rsid w:val="00B44167"/>
    <w:rsid w:val="00B45A56"/>
    <w:rsid w:val="00B46641"/>
    <w:rsid w:val="00B50722"/>
    <w:rsid w:val="00B53256"/>
    <w:rsid w:val="00B5338E"/>
    <w:rsid w:val="00B57B99"/>
    <w:rsid w:val="00B6067E"/>
    <w:rsid w:val="00B63271"/>
    <w:rsid w:val="00B646FC"/>
    <w:rsid w:val="00B64F31"/>
    <w:rsid w:val="00B65151"/>
    <w:rsid w:val="00B65373"/>
    <w:rsid w:val="00B6584A"/>
    <w:rsid w:val="00B65DB9"/>
    <w:rsid w:val="00B676A5"/>
    <w:rsid w:val="00B679AD"/>
    <w:rsid w:val="00B707C6"/>
    <w:rsid w:val="00B70CF7"/>
    <w:rsid w:val="00B70D94"/>
    <w:rsid w:val="00B71A78"/>
    <w:rsid w:val="00B7262B"/>
    <w:rsid w:val="00B73B36"/>
    <w:rsid w:val="00B74813"/>
    <w:rsid w:val="00B77725"/>
    <w:rsid w:val="00B77BEC"/>
    <w:rsid w:val="00B77CF8"/>
    <w:rsid w:val="00B77E24"/>
    <w:rsid w:val="00B8082F"/>
    <w:rsid w:val="00B82BBC"/>
    <w:rsid w:val="00B83380"/>
    <w:rsid w:val="00B86E02"/>
    <w:rsid w:val="00B8708B"/>
    <w:rsid w:val="00B87C77"/>
    <w:rsid w:val="00B87D87"/>
    <w:rsid w:val="00B9134A"/>
    <w:rsid w:val="00B91EBD"/>
    <w:rsid w:val="00B91F1F"/>
    <w:rsid w:val="00B944F9"/>
    <w:rsid w:val="00B94AB4"/>
    <w:rsid w:val="00B95374"/>
    <w:rsid w:val="00B95DAD"/>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3F6"/>
    <w:rsid w:val="00BB264B"/>
    <w:rsid w:val="00BB3372"/>
    <w:rsid w:val="00BB346E"/>
    <w:rsid w:val="00BB3FC1"/>
    <w:rsid w:val="00BB512F"/>
    <w:rsid w:val="00BB6A85"/>
    <w:rsid w:val="00BB7053"/>
    <w:rsid w:val="00BB7210"/>
    <w:rsid w:val="00BC1CC2"/>
    <w:rsid w:val="00BC2BE1"/>
    <w:rsid w:val="00BC30C0"/>
    <w:rsid w:val="00BC529F"/>
    <w:rsid w:val="00BC56F9"/>
    <w:rsid w:val="00BC6A74"/>
    <w:rsid w:val="00BC7145"/>
    <w:rsid w:val="00BD012E"/>
    <w:rsid w:val="00BD017C"/>
    <w:rsid w:val="00BD0951"/>
    <w:rsid w:val="00BD2C37"/>
    <w:rsid w:val="00BD2C40"/>
    <w:rsid w:val="00BD3C97"/>
    <w:rsid w:val="00BD4592"/>
    <w:rsid w:val="00BD4AD7"/>
    <w:rsid w:val="00BD4D16"/>
    <w:rsid w:val="00BD4DE5"/>
    <w:rsid w:val="00BD5298"/>
    <w:rsid w:val="00BD60BA"/>
    <w:rsid w:val="00BD65E0"/>
    <w:rsid w:val="00BE0959"/>
    <w:rsid w:val="00BE2440"/>
    <w:rsid w:val="00BE247E"/>
    <w:rsid w:val="00BE3123"/>
    <w:rsid w:val="00BE3964"/>
    <w:rsid w:val="00BE43BA"/>
    <w:rsid w:val="00BE4F78"/>
    <w:rsid w:val="00BE5D91"/>
    <w:rsid w:val="00BF04A0"/>
    <w:rsid w:val="00BF0AAA"/>
    <w:rsid w:val="00BF0FB5"/>
    <w:rsid w:val="00BF1A59"/>
    <w:rsid w:val="00BF380E"/>
    <w:rsid w:val="00BF3833"/>
    <w:rsid w:val="00BF402C"/>
    <w:rsid w:val="00BF627B"/>
    <w:rsid w:val="00BF6579"/>
    <w:rsid w:val="00BF6BD0"/>
    <w:rsid w:val="00BF71FF"/>
    <w:rsid w:val="00C0120D"/>
    <w:rsid w:val="00C022A3"/>
    <w:rsid w:val="00C02CA6"/>
    <w:rsid w:val="00C04389"/>
    <w:rsid w:val="00C046B3"/>
    <w:rsid w:val="00C04A3A"/>
    <w:rsid w:val="00C05E6D"/>
    <w:rsid w:val="00C11A0C"/>
    <w:rsid w:val="00C14458"/>
    <w:rsid w:val="00C15B82"/>
    <w:rsid w:val="00C163AB"/>
    <w:rsid w:val="00C16733"/>
    <w:rsid w:val="00C1675F"/>
    <w:rsid w:val="00C16A9B"/>
    <w:rsid w:val="00C175BB"/>
    <w:rsid w:val="00C17DAD"/>
    <w:rsid w:val="00C2011B"/>
    <w:rsid w:val="00C204BB"/>
    <w:rsid w:val="00C20D50"/>
    <w:rsid w:val="00C21F4B"/>
    <w:rsid w:val="00C22117"/>
    <w:rsid w:val="00C25C22"/>
    <w:rsid w:val="00C25E69"/>
    <w:rsid w:val="00C320BD"/>
    <w:rsid w:val="00C322EA"/>
    <w:rsid w:val="00C33231"/>
    <w:rsid w:val="00C33A96"/>
    <w:rsid w:val="00C344B0"/>
    <w:rsid w:val="00C35039"/>
    <w:rsid w:val="00C36485"/>
    <w:rsid w:val="00C40285"/>
    <w:rsid w:val="00C4036C"/>
    <w:rsid w:val="00C40BD5"/>
    <w:rsid w:val="00C42C18"/>
    <w:rsid w:val="00C43FFF"/>
    <w:rsid w:val="00C444AB"/>
    <w:rsid w:val="00C448E0"/>
    <w:rsid w:val="00C45ABC"/>
    <w:rsid w:val="00C46502"/>
    <w:rsid w:val="00C47F66"/>
    <w:rsid w:val="00C5062F"/>
    <w:rsid w:val="00C50E82"/>
    <w:rsid w:val="00C522AF"/>
    <w:rsid w:val="00C5246F"/>
    <w:rsid w:val="00C5337A"/>
    <w:rsid w:val="00C53584"/>
    <w:rsid w:val="00C535CB"/>
    <w:rsid w:val="00C53F2F"/>
    <w:rsid w:val="00C54550"/>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4BD9"/>
    <w:rsid w:val="00C765A2"/>
    <w:rsid w:val="00C76641"/>
    <w:rsid w:val="00C76D7F"/>
    <w:rsid w:val="00C803B9"/>
    <w:rsid w:val="00C80D72"/>
    <w:rsid w:val="00C810CF"/>
    <w:rsid w:val="00C81388"/>
    <w:rsid w:val="00C8269B"/>
    <w:rsid w:val="00C82EE7"/>
    <w:rsid w:val="00C835F6"/>
    <w:rsid w:val="00C8451E"/>
    <w:rsid w:val="00C8474F"/>
    <w:rsid w:val="00C84B28"/>
    <w:rsid w:val="00C856ED"/>
    <w:rsid w:val="00C861C0"/>
    <w:rsid w:val="00C86207"/>
    <w:rsid w:val="00C873B1"/>
    <w:rsid w:val="00C87A3B"/>
    <w:rsid w:val="00C87E94"/>
    <w:rsid w:val="00C9113A"/>
    <w:rsid w:val="00C91589"/>
    <w:rsid w:val="00C91630"/>
    <w:rsid w:val="00C91A0D"/>
    <w:rsid w:val="00C91A9E"/>
    <w:rsid w:val="00C92AFF"/>
    <w:rsid w:val="00C92CDA"/>
    <w:rsid w:val="00C9387A"/>
    <w:rsid w:val="00C93FBC"/>
    <w:rsid w:val="00C954D9"/>
    <w:rsid w:val="00C95A0B"/>
    <w:rsid w:val="00C96223"/>
    <w:rsid w:val="00C97AFE"/>
    <w:rsid w:val="00CA0738"/>
    <w:rsid w:val="00CA133B"/>
    <w:rsid w:val="00CA13FD"/>
    <w:rsid w:val="00CA14B8"/>
    <w:rsid w:val="00CA2AB6"/>
    <w:rsid w:val="00CA3B74"/>
    <w:rsid w:val="00CA4293"/>
    <w:rsid w:val="00CA45E4"/>
    <w:rsid w:val="00CA4B21"/>
    <w:rsid w:val="00CA540D"/>
    <w:rsid w:val="00CA5681"/>
    <w:rsid w:val="00CA6285"/>
    <w:rsid w:val="00CA6287"/>
    <w:rsid w:val="00CA6A3A"/>
    <w:rsid w:val="00CA72B9"/>
    <w:rsid w:val="00CB024E"/>
    <w:rsid w:val="00CB0778"/>
    <w:rsid w:val="00CB27C5"/>
    <w:rsid w:val="00CB2C5C"/>
    <w:rsid w:val="00CB42DD"/>
    <w:rsid w:val="00CB43AF"/>
    <w:rsid w:val="00CB6740"/>
    <w:rsid w:val="00CB6AD8"/>
    <w:rsid w:val="00CB6F00"/>
    <w:rsid w:val="00CC1720"/>
    <w:rsid w:val="00CC22A4"/>
    <w:rsid w:val="00CC26CC"/>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533D"/>
    <w:rsid w:val="00CD5B7A"/>
    <w:rsid w:val="00CD6673"/>
    <w:rsid w:val="00CD6AAE"/>
    <w:rsid w:val="00CE09F2"/>
    <w:rsid w:val="00CE0F0B"/>
    <w:rsid w:val="00CE3225"/>
    <w:rsid w:val="00CE45C7"/>
    <w:rsid w:val="00CE67CD"/>
    <w:rsid w:val="00CE732D"/>
    <w:rsid w:val="00CE7888"/>
    <w:rsid w:val="00CF0E93"/>
    <w:rsid w:val="00CF1B73"/>
    <w:rsid w:val="00CF289D"/>
    <w:rsid w:val="00CF2ED6"/>
    <w:rsid w:val="00CF336E"/>
    <w:rsid w:val="00CF5C56"/>
    <w:rsid w:val="00CF77E4"/>
    <w:rsid w:val="00CF78E7"/>
    <w:rsid w:val="00D0022D"/>
    <w:rsid w:val="00D00954"/>
    <w:rsid w:val="00D02AD0"/>
    <w:rsid w:val="00D03894"/>
    <w:rsid w:val="00D048D5"/>
    <w:rsid w:val="00D0607A"/>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2058B"/>
    <w:rsid w:val="00D22132"/>
    <w:rsid w:val="00D22480"/>
    <w:rsid w:val="00D233AF"/>
    <w:rsid w:val="00D24035"/>
    <w:rsid w:val="00D24DCE"/>
    <w:rsid w:val="00D25708"/>
    <w:rsid w:val="00D27639"/>
    <w:rsid w:val="00D27CDB"/>
    <w:rsid w:val="00D30A10"/>
    <w:rsid w:val="00D31D86"/>
    <w:rsid w:val="00D32E5C"/>
    <w:rsid w:val="00D343B7"/>
    <w:rsid w:val="00D35435"/>
    <w:rsid w:val="00D35867"/>
    <w:rsid w:val="00D377BD"/>
    <w:rsid w:val="00D4152A"/>
    <w:rsid w:val="00D416D7"/>
    <w:rsid w:val="00D4203E"/>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5E0"/>
    <w:rsid w:val="00D55F4D"/>
    <w:rsid w:val="00D567DA"/>
    <w:rsid w:val="00D57377"/>
    <w:rsid w:val="00D57961"/>
    <w:rsid w:val="00D579A6"/>
    <w:rsid w:val="00D616B9"/>
    <w:rsid w:val="00D61CB4"/>
    <w:rsid w:val="00D61E37"/>
    <w:rsid w:val="00D63D3E"/>
    <w:rsid w:val="00D641D7"/>
    <w:rsid w:val="00D64386"/>
    <w:rsid w:val="00D649B0"/>
    <w:rsid w:val="00D649C0"/>
    <w:rsid w:val="00D64F29"/>
    <w:rsid w:val="00D64F63"/>
    <w:rsid w:val="00D65F62"/>
    <w:rsid w:val="00D6626C"/>
    <w:rsid w:val="00D675D3"/>
    <w:rsid w:val="00D67CFA"/>
    <w:rsid w:val="00D702A5"/>
    <w:rsid w:val="00D70657"/>
    <w:rsid w:val="00D712E5"/>
    <w:rsid w:val="00D717AA"/>
    <w:rsid w:val="00D71CB1"/>
    <w:rsid w:val="00D720C0"/>
    <w:rsid w:val="00D72194"/>
    <w:rsid w:val="00D7287E"/>
    <w:rsid w:val="00D72E01"/>
    <w:rsid w:val="00D7480C"/>
    <w:rsid w:val="00D7528E"/>
    <w:rsid w:val="00D77272"/>
    <w:rsid w:val="00D77F84"/>
    <w:rsid w:val="00D80116"/>
    <w:rsid w:val="00D80224"/>
    <w:rsid w:val="00D81762"/>
    <w:rsid w:val="00D83AEF"/>
    <w:rsid w:val="00D84AC7"/>
    <w:rsid w:val="00D84FFF"/>
    <w:rsid w:val="00D86D40"/>
    <w:rsid w:val="00D87954"/>
    <w:rsid w:val="00D906F7"/>
    <w:rsid w:val="00D912E3"/>
    <w:rsid w:val="00D92600"/>
    <w:rsid w:val="00D93184"/>
    <w:rsid w:val="00D935E5"/>
    <w:rsid w:val="00D94E38"/>
    <w:rsid w:val="00D950B7"/>
    <w:rsid w:val="00D95FAF"/>
    <w:rsid w:val="00D96394"/>
    <w:rsid w:val="00D96D07"/>
    <w:rsid w:val="00D9728A"/>
    <w:rsid w:val="00D973A9"/>
    <w:rsid w:val="00DA0B62"/>
    <w:rsid w:val="00DA189B"/>
    <w:rsid w:val="00DA3423"/>
    <w:rsid w:val="00DA3C66"/>
    <w:rsid w:val="00DA4187"/>
    <w:rsid w:val="00DA4445"/>
    <w:rsid w:val="00DA6406"/>
    <w:rsid w:val="00DA6A6B"/>
    <w:rsid w:val="00DB0FC2"/>
    <w:rsid w:val="00DB1E6D"/>
    <w:rsid w:val="00DB255A"/>
    <w:rsid w:val="00DB392A"/>
    <w:rsid w:val="00DB421A"/>
    <w:rsid w:val="00DB43A6"/>
    <w:rsid w:val="00DB46C8"/>
    <w:rsid w:val="00DB5F30"/>
    <w:rsid w:val="00DB6305"/>
    <w:rsid w:val="00DB6A47"/>
    <w:rsid w:val="00DB7363"/>
    <w:rsid w:val="00DB75B1"/>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1BA9"/>
    <w:rsid w:val="00DD23CB"/>
    <w:rsid w:val="00DD2C88"/>
    <w:rsid w:val="00DD3E0A"/>
    <w:rsid w:val="00DD4ABB"/>
    <w:rsid w:val="00DD5F32"/>
    <w:rsid w:val="00DD6067"/>
    <w:rsid w:val="00DD6B94"/>
    <w:rsid w:val="00DD6C81"/>
    <w:rsid w:val="00DD7FB0"/>
    <w:rsid w:val="00DE0997"/>
    <w:rsid w:val="00DE1D82"/>
    <w:rsid w:val="00DE2238"/>
    <w:rsid w:val="00DE2792"/>
    <w:rsid w:val="00DE3528"/>
    <w:rsid w:val="00DE3C3B"/>
    <w:rsid w:val="00DE3CBB"/>
    <w:rsid w:val="00DE3EB1"/>
    <w:rsid w:val="00DE49EA"/>
    <w:rsid w:val="00DE4D72"/>
    <w:rsid w:val="00DE52A9"/>
    <w:rsid w:val="00DE57A1"/>
    <w:rsid w:val="00DE58A7"/>
    <w:rsid w:val="00DE652C"/>
    <w:rsid w:val="00DE670C"/>
    <w:rsid w:val="00DE6E2D"/>
    <w:rsid w:val="00DF04E4"/>
    <w:rsid w:val="00DF064B"/>
    <w:rsid w:val="00DF0D5F"/>
    <w:rsid w:val="00DF4159"/>
    <w:rsid w:val="00DF467D"/>
    <w:rsid w:val="00DF4C91"/>
    <w:rsid w:val="00DF62ED"/>
    <w:rsid w:val="00DF6A3F"/>
    <w:rsid w:val="00E018C6"/>
    <w:rsid w:val="00E02439"/>
    <w:rsid w:val="00E03524"/>
    <w:rsid w:val="00E0375D"/>
    <w:rsid w:val="00E03C3B"/>
    <w:rsid w:val="00E0440F"/>
    <w:rsid w:val="00E047EB"/>
    <w:rsid w:val="00E049AD"/>
    <w:rsid w:val="00E054D0"/>
    <w:rsid w:val="00E066F6"/>
    <w:rsid w:val="00E07863"/>
    <w:rsid w:val="00E10364"/>
    <w:rsid w:val="00E128EE"/>
    <w:rsid w:val="00E1336E"/>
    <w:rsid w:val="00E139EF"/>
    <w:rsid w:val="00E142CF"/>
    <w:rsid w:val="00E16D45"/>
    <w:rsid w:val="00E2137B"/>
    <w:rsid w:val="00E217DD"/>
    <w:rsid w:val="00E22382"/>
    <w:rsid w:val="00E22479"/>
    <w:rsid w:val="00E2300C"/>
    <w:rsid w:val="00E2311F"/>
    <w:rsid w:val="00E23CBF"/>
    <w:rsid w:val="00E2430B"/>
    <w:rsid w:val="00E26F38"/>
    <w:rsid w:val="00E274BC"/>
    <w:rsid w:val="00E278E7"/>
    <w:rsid w:val="00E27FCC"/>
    <w:rsid w:val="00E30E51"/>
    <w:rsid w:val="00E318FB"/>
    <w:rsid w:val="00E324A2"/>
    <w:rsid w:val="00E329E6"/>
    <w:rsid w:val="00E32C85"/>
    <w:rsid w:val="00E32D4E"/>
    <w:rsid w:val="00E35374"/>
    <w:rsid w:val="00E353B4"/>
    <w:rsid w:val="00E35A2D"/>
    <w:rsid w:val="00E36C11"/>
    <w:rsid w:val="00E37410"/>
    <w:rsid w:val="00E3745E"/>
    <w:rsid w:val="00E374FC"/>
    <w:rsid w:val="00E377C3"/>
    <w:rsid w:val="00E37E75"/>
    <w:rsid w:val="00E41A1C"/>
    <w:rsid w:val="00E424B3"/>
    <w:rsid w:val="00E428CE"/>
    <w:rsid w:val="00E42EBD"/>
    <w:rsid w:val="00E43D8F"/>
    <w:rsid w:val="00E448A0"/>
    <w:rsid w:val="00E46993"/>
    <w:rsid w:val="00E479CF"/>
    <w:rsid w:val="00E51CA8"/>
    <w:rsid w:val="00E51ED3"/>
    <w:rsid w:val="00E52F16"/>
    <w:rsid w:val="00E53177"/>
    <w:rsid w:val="00E53653"/>
    <w:rsid w:val="00E53842"/>
    <w:rsid w:val="00E55596"/>
    <w:rsid w:val="00E55E08"/>
    <w:rsid w:val="00E5630E"/>
    <w:rsid w:val="00E5710A"/>
    <w:rsid w:val="00E571D6"/>
    <w:rsid w:val="00E57252"/>
    <w:rsid w:val="00E57759"/>
    <w:rsid w:val="00E60181"/>
    <w:rsid w:val="00E6120F"/>
    <w:rsid w:val="00E61D0E"/>
    <w:rsid w:val="00E61DC2"/>
    <w:rsid w:val="00E622AA"/>
    <w:rsid w:val="00E6267B"/>
    <w:rsid w:val="00E62DA4"/>
    <w:rsid w:val="00E64318"/>
    <w:rsid w:val="00E64C8C"/>
    <w:rsid w:val="00E65F48"/>
    <w:rsid w:val="00E66B8A"/>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129"/>
    <w:rsid w:val="00E83333"/>
    <w:rsid w:val="00E83D86"/>
    <w:rsid w:val="00E85F1A"/>
    <w:rsid w:val="00E862C4"/>
    <w:rsid w:val="00E90536"/>
    <w:rsid w:val="00E91010"/>
    <w:rsid w:val="00E9284A"/>
    <w:rsid w:val="00E9367C"/>
    <w:rsid w:val="00E940A3"/>
    <w:rsid w:val="00E94856"/>
    <w:rsid w:val="00E95033"/>
    <w:rsid w:val="00E9516B"/>
    <w:rsid w:val="00E966A6"/>
    <w:rsid w:val="00E96928"/>
    <w:rsid w:val="00E97367"/>
    <w:rsid w:val="00E9738C"/>
    <w:rsid w:val="00E975A6"/>
    <w:rsid w:val="00EA0093"/>
    <w:rsid w:val="00EA1084"/>
    <w:rsid w:val="00EA145F"/>
    <w:rsid w:val="00EA1797"/>
    <w:rsid w:val="00EA1AF4"/>
    <w:rsid w:val="00EA307C"/>
    <w:rsid w:val="00EA3AFB"/>
    <w:rsid w:val="00EA4AD6"/>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63A9"/>
    <w:rsid w:val="00EB75ED"/>
    <w:rsid w:val="00EC18A0"/>
    <w:rsid w:val="00EC276B"/>
    <w:rsid w:val="00EC2FAE"/>
    <w:rsid w:val="00EC321B"/>
    <w:rsid w:val="00EC3BAD"/>
    <w:rsid w:val="00EC42E3"/>
    <w:rsid w:val="00EC5345"/>
    <w:rsid w:val="00EC5AB7"/>
    <w:rsid w:val="00EC6DE4"/>
    <w:rsid w:val="00EC70CA"/>
    <w:rsid w:val="00EC79D9"/>
    <w:rsid w:val="00ED00E1"/>
    <w:rsid w:val="00ED15FE"/>
    <w:rsid w:val="00ED1948"/>
    <w:rsid w:val="00ED1E6B"/>
    <w:rsid w:val="00ED207F"/>
    <w:rsid w:val="00ED2498"/>
    <w:rsid w:val="00ED305C"/>
    <w:rsid w:val="00ED7128"/>
    <w:rsid w:val="00EE0552"/>
    <w:rsid w:val="00EE20B2"/>
    <w:rsid w:val="00EE249E"/>
    <w:rsid w:val="00EE4A58"/>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1A0A"/>
    <w:rsid w:val="00F231C8"/>
    <w:rsid w:val="00F25741"/>
    <w:rsid w:val="00F2615D"/>
    <w:rsid w:val="00F261A2"/>
    <w:rsid w:val="00F27B82"/>
    <w:rsid w:val="00F3227E"/>
    <w:rsid w:val="00F34992"/>
    <w:rsid w:val="00F34A38"/>
    <w:rsid w:val="00F35063"/>
    <w:rsid w:val="00F36C9B"/>
    <w:rsid w:val="00F37C05"/>
    <w:rsid w:val="00F37DA4"/>
    <w:rsid w:val="00F4003F"/>
    <w:rsid w:val="00F40142"/>
    <w:rsid w:val="00F420CF"/>
    <w:rsid w:val="00F423FA"/>
    <w:rsid w:val="00F466B8"/>
    <w:rsid w:val="00F50339"/>
    <w:rsid w:val="00F52902"/>
    <w:rsid w:val="00F538E3"/>
    <w:rsid w:val="00F558F4"/>
    <w:rsid w:val="00F5785B"/>
    <w:rsid w:val="00F57F1F"/>
    <w:rsid w:val="00F60D2D"/>
    <w:rsid w:val="00F61E15"/>
    <w:rsid w:val="00F629E9"/>
    <w:rsid w:val="00F65244"/>
    <w:rsid w:val="00F65FCB"/>
    <w:rsid w:val="00F66D49"/>
    <w:rsid w:val="00F674E8"/>
    <w:rsid w:val="00F67637"/>
    <w:rsid w:val="00F711DF"/>
    <w:rsid w:val="00F7302E"/>
    <w:rsid w:val="00F73210"/>
    <w:rsid w:val="00F73AD4"/>
    <w:rsid w:val="00F74C0F"/>
    <w:rsid w:val="00F74C31"/>
    <w:rsid w:val="00F7686B"/>
    <w:rsid w:val="00F76B8D"/>
    <w:rsid w:val="00F7748F"/>
    <w:rsid w:val="00F80396"/>
    <w:rsid w:val="00F8104B"/>
    <w:rsid w:val="00F815E9"/>
    <w:rsid w:val="00F8184B"/>
    <w:rsid w:val="00F825DF"/>
    <w:rsid w:val="00F830CD"/>
    <w:rsid w:val="00F83786"/>
    <w:rsid w:val="00F842C8"/>
    <w:rsid w:val="00F853D2"/>
    <w:rsid w:val="00F85572"/>
    <w:rsid w:val="00F85804"/>
    <w:rsid w:val="00F85E62"/>
    <w:rsid w:val="00F877B1"/>
    <w:rsid w:val="00F90680"/>
    <w:rsid w:val="00F91963"/>
    <w:rsid w:val="00F92418"/>
    <w:rsid w:val="00F925EA"/>
    <w:rsid w:val="00F94E83"/>
    <w:rsid w:val="00F95304"/>
    <w:rsid w:val="00F95417"/>
    <w:rsid w:val="00F95CD6"/>
    <w:rsid w:val="00F95CFA"/>
    <w:rsid w:val="00F966D3"/>
    <w:rsid w:val="00F9710E"/>
    <w:rsid w:val="00F975A3"/>
    <w:rsid w:val="00FA1354"/>
    <w:rsid w:val="00FA1AC2"/>
    <w:rsid w:val="00FA38C9"/>
    <w:rsid w:val="00FA67F7"/>
    <w:rsid w:val="00FB09E5"/>
    <w:rsid w:val="00FB17D4"/>
    <w:rsid w:val="00FB24A0"/>
    <w:rsid w:val="00FB3EFC"/>
    <w:rsid w:val="00FB547A"/>
    <w:rsid w:val="00FB563D"/>
    <w:rsid w:val="00FB65D8"/>
    <w:rsid w:val="00FB7713"/>
    <w:rsid w:val="00FC0BA0"/>
    <w:rsid w:val="00FC212F"/>
    <w:rsid w:val="00FC2DF8"/>
    <w:rsid w:val="00FC2DFA"/>
    <w:rsid w:val="00FC4F0D"/>
    <w:rsid w:val="00FC6CC2"/>
    <w:rsid w:val="00FC7C7E"/>
    <w:rsid w:val="00FD14F6"/>
    <w:rsid w:val="00FD2959"/>
    <w:rsid w:val="00FD3B90"/>
    <w:rsid w:val="00FD3BEA"/>
    <w:rsid w:val="00FD42AE"/>
    <w:rsid w:val="00FD4F8E"/>
    <w:rsid w:val="00FD543C"/>
    <w:rsid w:val="00FD5651"/>
    <w:rsid w:val="00FD6B26"/>
    <w:rsid w:val="00FD7D1C"/>
    <w:rsid w:val="00FE0190"/>
    <w:rsid w:val="00FE0D8E"/>
    <w:rsid w:val="00FE1638"/>
    <w:rsid w:val="00FE3F80"/>
    <w:rsid w:val="00FE408A"/>
    <w:rsid w:val="00FE4AED"/>
    <w:rsid w:val="00FE4FC2"/>
    <w:rsid w:val="00FE51B7"/>
    <w:rsid w:val="00FE5385"/>
    <w:rsid w:val="00FE53FA"/>
    <w:rsid w:val="00FE59AF"/>
    <w:rsid w:val="00FE7B15"/>
    <w:rsid w:val="00FF0653"/>
    <w:rsid w:val="00FF0D1F"/>
    <w:rsid w:val="00FF0DFE"/>
    <w:rsid w:val="00FF2716"/>
    <w:rsid w:val="00FF2728"/>
    <w:rsid w:val="00FF2CCB"/>
    <w:rsid w:val="00FF4624"/>
    <w:rsid w:val="00FF5B68"/>
    <w:rsid w:val="00FF6529"/>
    <w:rsid w:val="00FF6D02"/>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22"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51ED3"/>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uiPriority w:val="22"/>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1">
    <w:name w:val="Tabela – mreža1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1">
    <w:name w:val="Znak Znak Znak1"/>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basedOn w:val="Privzetapisavaodstavka"/>
    <w:link w:val="Odstavekseznama"/>
    <w:uiPriority w:val="34"/>
    <w:rsid w:val="00841513"/>
    <w:rPr>
      <w:rFonts w:ascii="Arial" w:hAnsi="Arial"/>
      <w:sz w:val="24"/>
      <w:szCs w:val="24"/>
    </w:rPr>
  </w:style>
  <w:style w:type="paragraph" w:customStyle="1" w:styleId="PGNavaden">
    <w:name w:val="PG Navaden"/>
    <w:basedOn w:val="Navaden"/>
    <w:rsid w:val="00DF0D5F"/>
    <w:pPr>
      <w:jc w:val="both"/>
    </w:pPr>
    <w:rPr>
      <w:rFonts w:ascii="DINCE-Regular" w:hAnsi="DINCE-Regular"/>
      <w:sz w:val="22"/>
      <w:szCs w:val="20"/>
    </w:rPr>
  </w:style>
  <w:style w:type="table" w:customStyle="1" w:styleId="NormalTablePHPDOCX">
    <w:name w:val="Normal Table PHPDOCX"/>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paragraph" w:styleId="Brezrazmikov">
    <w:name w:val="No Spacing"/>
    <w:uiPriority w:val="1"/>
    <w:qFormat/>
    <w:rsid w:val="00CA14B8"/>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22"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51ED3"/>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uiPriority w:val="22"/>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1">
    <w:name w:val="Tabela – mreža1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1">
    <w:name w:val="Znak Znak Znak1"/>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basedOn w:val="Privzetapisavaodstavka"/>
    <w:link w:val="Odstavekseznama"/>
    <w:uiPriority w:val="34"/>
    <w:rsid w:val="00841513"/>
    <w:rPr>
      <w:rFonts w:ascii="Arial" w:hAnsi="Arial"/>
      <w:sz w:val="24"/>
      <w:szCs w:val="24"/>
    </w:rPr>
  </w:style>
  <w:style w:type="paragraph" w:customStyle="1" w:styleId="PGNavaden">
    <w:name w:val="PG Navaden"/>
    <w:basedOn w:val="Navaden"/>
    <w:rsid w:val="00DF0D5F"/>
    <w:pPr>
      <w:jc w:val="both"/>
    </w:pPr>
    <w:rPr>
      <w:rFonts w:ascii="DINCE-Regular" w:hAnsi="DINCE-Regular"/>
      <w:sz w:val="22"/>
      <w:szCs w:val="20"/>
    </w:rPr>
  </w:style>
  <w:style w:type="table" w:customStyle="1" w:styleId="NormalTablePHPDOCX">
    <w:name w:val="Normal Table PHPDOCX"/>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paragraph" w:styleId="Brezrazmikov">
    <w:name w:val="No Spacing"/>
    <w:uiPriority w:val="1"/>
    <w:qFormat/>
    <w:rsid w:val="00CA14B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236">
      <w:bodyDiv w:val="1"/>
      <w:marLeft w:val="0"/>
      <w:marRight w:val="0"/>
      <w:marTop w:val="0"/>
      <w:marBottom w:val="0"/>
      <w:divBdr>
        <w:top w:val="none" w:sz="0" w:space="0" w:color="auto"/>
        <w:left w:val="none" w:sz="0" w:space="0" w:color="auto"/>
        <w:bottom w:val="none" w:sz="0" w:space="0" w:color="auto"/>
        <w:right w:val="none" w:sz="0" w:space="0" w:color="auto"/>
      </w:divBdr>
    </w:div>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38898469">
      <w:bodyDiv w:val="1"/>
      <w:marLeft w:val="0"/>
      <w:marRight w:val="0"/>
      <w:marTop w:val="0"/>
      <w:marBottom w:val="0"/>
      <w:divBdr>
        <w:top w:val="none" w:sz="0" w:space="0" w:color="auto"/>
        <w:left w:val="none" w:sz="0" w:space="0" w:color="auto"/>
        <w:bottom w:val="none" w:sz="0" w:space="0" w:color="auto"/>
        <w:right w:val="none" w:sz="0" w:space="0" w:color="auto"/>
      </w:divBdr>
    </w:div>
    <w:div w:id="33955355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599918716">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8191973">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36686499">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3985660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61673381">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6143719">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http://www.iusinfo.si/Objava/Besedilo.aspx?Sopi=0152%20%20%20%20%20%20%20%20%20%20%20%20%20%202004010900%7CRS-1%7C28%7C11%7CO%7C"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yperlink" Target="https://eur-lex.europa.eu/legal-content/SL/TXT/?uri=CELEX%3A32016R0679" TargetMode="Externa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yperlink" Target="http://www.iusinfo.si/Objava/Besedilo.aspx?Sopi=0152%20%20%20%20%20%20%20%20%20%20%20%20%20%202004010900%7CRS-1%7C28%7C11%7CO%7C"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F6442-E0F1-4A62-9D98-1F36B380B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449</TotalTime>
  <Pages>40</Pages>
  <Words>12662</Words>
  <Characters>82177</Characters>
  <Application>Microsoft Office Word</Application>
  <DocSecurity>0</DocSecurity>
  <Lines>684</Lines>
  <Paragraphs>189</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94650</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subject/>
  <dc:creator>Janez Lavre</dc:creator>
  <cp:keywords/>
  <cp:lastModifiedBy>mitja.zaloznik</cp:lastModifiedBy>
  <cp:revision>14</cp:revision>
  <cp:lastPrinted>2018-10-19T12:30:00Z</cp:lastPrinted>
  <dcterms:created xsi:type="dcterms:W3CDTF">2022-02-10T14:17:00Z</dcterms:created>
  <dcterms:modified xsi:type="dcterms:W3CDTF">2022-03-18T13:00:00Z</dcterms:modified>
</cp:coreProperties>
</file>